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7BC8" w:rsidRPr="00C666A2" w:rsidRDefault="00177BC8" w:rsidP="00177BC8">
      <w:pPr>
        <w:rPr>
          <w:b/>
          <w:szCs w:val="22"/>
        </w:rPr>
      </w:pPr>
      <w:r w:rsidRPr="00C666A2">
        <w:rPr>
          <w:b/>
          <w:szCs w:val="22"/>
        </w:rPr>
        <w:t>ПОЯСНИТЕЛЬНАЯ ЗАПИСКА</w:t>
      </w:r>
    </w:p>
    <w:p w:rsidR="00177BC8" w:rsidRPr="00C666A2" w:rsidRDefault="00177BC8" w:rsidP="00177BC8">
      <w:pPr>
        <w:ind w:firstLine="708"/>
        <w:jc w:val="both"/>
        <w:rPr>
          <w:sz w:val="22"/>
          <w:szCs w:val="22"/>
        </w:rPr>
      </w:pPr>
      <w:proofErr w:type="gramStart"/>
      <w:r w:rsidRPr="00C666A2">
        <w:rPr>
          <w:sz w:val="22"/>
          <w:szCs w:val="22"/>
        </w:rPr>
        <w:t>Рабочая  программа составлена на основе программы авторского коллектива под руководством  В.В.Пасечника (сборник «Биология.</w:t>
      </w:r>
      <w:proofErr w:type="gramEnd"/>
      <w:r w:rsidRPr="00C666A2">
        <w:rPr>
          <w:sz w:val="22"/>
          <w:szCs w:val="22"/>
        </w:rPr>
        <w:t xml:space="preserve"> </w:t>
      </w:r>
      <w:proofErr w:type="gramStart"/>
      <w:r w:rsidRPr="00C666A2">
        <w:rPr>
          <w:sz w:val="22"/>
          <w:szCs w:val="22"/>
        </w:rPr>
        <w:t>Рабочие программы. 5—9 классы.» - М.: Д</w:t>
      </w:r>
      <w:r w:rsidR="00C666A2" w:rsidRPr="00C666A2">
        <w:rPr>
          <w:sz w:val="22"/>
          <w:szCs w:val="22"/>
        </w:rPr>
        <w:t>рофа, 2012.), рассчитанной на 34  часа</w:t>
      </w:r>
      <w:r w:rsidRPr="00C666A2">
        <w:rPr>
          <w:sz w:val="22"/>
          <w:szCs w:val="22"/>
        </w:rPr>
        <w:t xml:space="preserve"> (1 урок в неделю) в соответствии с альтернативным учебником, допущенным Министерством образования Российской Федерации:</w:t>
      </w:r>
      <w:proofErr w:type="gramEnd"/>
      <w:r w:rsidRPr="00C666A2">
        <w:rPr>
          <w:sz w:val="22"/>
          <w:szCs w:val="22"/>
        </w:rPr>
        <w:t xml:space="preserve"> Пасечник В. В. Биология. Бактерии. Грибы. Растения. 5 класс. Учебник / М.: Дрофа, 2012 г. и соответствует положениям Федерального государственного образовательного стандарта основного общего образования.</w:t>
      </w:r>
    </w:p>
    <w:p w:rsidR="00177BC8" w:rsidRPr="00C666A2" w:rsidRDefault="00177BC8" w:rsidP="00177BC8">
      <w:pPr>
        <w:ind w:firstLine="708"/>
        <w:jc w:val="both"/>
        <w:rPr>
          <w:sz w:val="22"/>
          <w:szCs w:val="22"/>
        </w:rPr>
      </w:pPr>
      <w:r w:rsidRPr="00C666A2">
        <w:rPr>
          <w:sz w:val="22"/>
          <w:szCs w:val="22"/>
        </w:rPr>
        <w:t>В программе особое внимание уделено содержанию, способствующему формированию современной естественнонаучной картины мира, показано практическое применение биологических знаний.</w:t>
      </w:r>
    </w:p>
    <w:p w:rsidR="00177BC8" w:rsidRPr="00C666A2" w:rsidRDefault="00177BC8" w:rsidP="00177BC8">
      <w:pPr>
        <w:ind w:firstLine="708"/>
        <w:jc w:val="both"/>
        <w:rPr>
          <w:sz w:val="22"/>
          <w:szCs w:val="22"/>
        </w:rPr>
      </w:pPr>
      <w:r w:rsidRPr="00C666A2">
        <w:rPr>
          <w:sz w:val="22"/>
          <w:szCs w:val="22"/>
        </w:rPr>
        <w:t xml:space="preserve">Отбор содержания проведён с учётом </w:t>
      </w:r>
      <w:proofErr w:type="spellStart"/>
      <w:r w:rsidRPr="00C666A2">
        <w:rPr>
          <w:sz w:val="22"/>
          <w:szCs w:val="22"/>
        </w:rPr>
        <w:t>культуросообразного</w:t>
      </w:r>
      <w:proofErr w:type="spellEnd"/>
      <w:r w:rsidRPr="00C666A2">
        <w:rPr>
          <w:sz w:val="22"/>
          <w:szCs w:val="22"/>
        </w:rPr>
        <w:t xml:space="preserve"> подхода, в соответствии с которым учащиеся должны освоить содержание, значимое для формирования познавательной, нравственной и эстетической культуры, сохранения окружающей среды и собственного здоровья, для повседневной жизни и практической деятельности.</w:t>
      </w:r>
    </w:p>
    <w:p w:rsidR="00177BC8" w:rsidRPr="00C666A2" w:rsidRDefault="00177BC8" w:rsidP="00177BC8">
      <w:pPr>
        <w:ind w:firstLine="708"/>
        <w:jc w:val="both"/>
        <w:rPr>
          <w:sz w:val="22"/>
          <w:szCs w:val="22"/>
        </w:rPr>
      </w:pPr>
      <w:r w:rsidRPr="00C666A2">
        <w:rPr>
          <w:sz w:val="22"/>
          <w:szCs w:val="22"/>
        </w:rPr>
        <w:t xml:space="preserve">Построение учебного содержания курса осуществляется последовательно от общего к частному с учётом реализации </w:t>
      </w:r>
      <w:proofErr w:type="spellStart"/>
      <w:r w:rsidRPr="00C666A2">
        <w:rPr>
          <w:sz w:val="22"/>
          <w:szCs w:val="22"/>
        </w:rPr>
        <w:t>внутрипредметных</w:t>
      </w:r>
      <w:proofErr w:type="spellEnd"/>
      <w:r w:rsidRPr="00C666A2">
        <w:rPr>
          <w:sz w:val="22"/>
          <w:szCs w:val="22"/>
        </w:rPr>
        <w:t xml:space="preserve"> и </w:t>
      </w:r>
      <w:proofErr w:type="spellStart"/>
      <w:r w:rsidRPr="00C666A2">
        <w:rPr>
          <w:sz w:val="22"/>
          <w:szCs w:val="22"/>
        </w:rPr>
        <w:t>метапредметных</w:t>
      </w:r>
      <w:proofErr w:type="spellEnd"/>
      <w:r w:rsidRPr="00C666A2">
        <w:rPr>
          <w:sz w:val="22"/>
          <w:szCs w:val="22"/>
        </w:rPr>
        <w:t xml:space="preserve"> связей. В основу положено взаимодействие научного, гуманистического, </w:t>
      </w:r>
      <w:proofErr w:type="spellStart"/>
      <w:r w:rsidRPr="00C666A2">
        <w:rPr>
          <w:sz w:val="22"/>
          <w:szCs w:val="22"/>
        </w:rPr>
        <w:t>аксиологического</w:t>
      </w:r>
      <w:proofErr w:type="spellEnd"/>
      <w:r w:rsidRPr="00C666A2">
        <w:rPr>
          <w:sz w:val="22"/>
          <w:szCs w:val="22"/>
        </w:rPr>
        <w:t xml:space="preserve">, культурологического, </w:t>
      </w:r>
      <w:proofErr w:type="spellStart"/>
      <w:r w:rsidRPr="00C666A2">
        <w:rPr>
          <w:sz w:val="22"/>
          <w:szCs w:val="22"/>
        </w:rPr>
        <w:t>личностнодеятельностного</w:t>
      </w:r>
      <w:proofErr w:type="spellEnd"/>
      <w:r w:rsidRPr="00C666A2">
        <w:rPr>
          <w:sz w:val="22"/>
          <w:szCs w:val="22"/>
        </w:rPr>
        <w:t xml:space="preserve">, историко-проблемного, интегративного, </w:t>
      </w:r>
      <w:proofErr w:type="spellStart"/>
      <w:r w:rsidRPr="00C666A2">
        <w:rPr>
          <w:sz w:val="22"/>
          <w:szCs w:val="22"/>
        </w:rPr>
        <w:t>компетентностного</w:t>
      </w:r>
      <w:proofErr w:type="spellEnd"/>
      <w:r w:rsidRPr="00C666A2">
        <w:rPr>
          <w:sz w:val="22"/>
          <w:szCs w:val="22"/>
        </w:rPr>
        <w:t xml:space="preserve"> подходов.</w:t>
      </w:r>
    </w:p>
    <w:p w:rsidR="00177BC8" w:rsidRPr="00C666A2" w:rsidRDefault="00177BC8" w:rsidP="00177BC8">
      <w:pPr>
        <w:pStyle w:val="dash041e0431044b0447043d044b0439"/>
        <w:jc w:val="both"/>
        <w:rPr>
          <w:rStyle w:val="dash041e0431044b0447043d044b0439char1"/>
          <w:b/>
          <w:szCs w:val="22"/>
        </w:rPr>
      </w:pPr>
      <w:r w:rsidRPr="00C666A2">
        <w:rPr>
          <w:b/>
          <w:szCs w:val="22"/>
        </w:rPr>
        <w:t xml:space="preserve">ОБЩАЯ ХАРАКТЕРИСТИКА КУРСА </w:t>
      </w:r>
      <w:r w:rsidRPr="00C666A2">
        <w:rPr>
          <w:rStyle w:val="dash041e0431044b0447043d044b0439char1"/>
          <w:b/>
          <w:szCs w:val="22"/>
        </w:rPr>
        <w:t>«БИОЛОГИЯ 5 КЛАСС»</w:t>
      </w:r>
    </w:p>
    <w:p w:rsidR="00177BC8" w:rsidRPr="00C666A2" w:rsidRDefault="00177BC8" w:rsidP="00177BC8">
      <w:pPr>
        <w:ind w:firstLine="708"/>
        <w:jc w:val="both"/>
        <w:rPr>
          <w:sz w:val="22"/>
          <w:szCs w:val="22"/>
        </w:rPr>
      </w:pPr>
      <w:r w:rsidRPr="00C666A2">
        <w:rPr>
          <w:sz w:val="22"/>
          <w:szCs w:val="22"/>
        </w:rPr>
        <w:t xml:space="preserve">Изучение биологии на ступени основного общего образования традиционно направлено на формирование у учащихся представлений об отличительных особенностях объектов живой природы, их многообразии и эволюции; о человеке как </w:t>
      </w:r>
      <w:proofErr w:type="spellStart"/>
      <w:r w:rsidRPr="00C666A2">
        <w:rPr>
          <w:sz w:val="22"/>
          <w:szCs w:val="22"/>
        </w:rPr>
        <w:t>биосоциальном</w:t>
      </w:r>
      <w:proofErr w:type="spellEnd"/>
      <w:r w:rsidRPr="00C666A2">
        <w:rPr>
          <w:sz w:val="22"/>
          <w:szCs w:val="22"/>
        </w:rPr>
        <w:t xml:space="preserve"> существе. Для формирования у учащихся основ научного мировоззрения, развития интеллектуальных способностей и познавательных интересов в процессе изучения биологии основное внимание уделяется знакомству учащихся с методами научного познания живой природы, постановке проблем, требующих от учащихся самостоятельной деятельности по их разрешению. </w:t>
      </w:r>
    </w:p>
    <w:p w:rsidR="00177BC8" w:rsidRPr="00C666A2" w:rsidRDefault="00177BC8" w:rsidP="00177BC8">
      <w:pPr>
        <w:ind w:firstLine="708"/>
        <w:jc w:val="both"/>
        <w:rPr>
          <w:sz w:val="22"/>
          <w:szCs w:val="22"/>
        </w:rPr>
      </w:pPr>
      <w:r w:rsidRPr="00C666A2">
        <w:rPr>
          <w:sz w:val="22"/>
          <w:szCs w:val="22"/>
        </w:rPr>
        <w:t xml:space="preserve">Содержание курса направлено на формирование универсальных учебных действий, обеспечивающих развитие познавательных и коммуникативных качеств личности. </w:t>
      </w:r>
      <w:proofErr w:type="gramStart"/>
      <w:r w:rsidRPr="00C666A2">
        <w:rPr>
          <w:sz w:val="22"/>
          <w:szCs w:val="22"/>
        </w:rPr>
        <w:t>Обучающиеся включаются в проектную и исследовательскую деятельность, основу которой составляют такие учебные действия, как умение видеть проблемы, ставить вопросы, классифицировать, наблюдать, проводить эксперимент, делать выводы, объяснять, доказывать, защищать свои идеи, давать определения понятий, структурировать материал и др. Учащиеся включаются в коммуникативную учебную деятельность, где преобладают такие её виды, как умение полно и точно выражать свои мысли, аргументировать свою точку зрения</w:t>
      </w:r>
      <w:proofErr w:type="gramEnd"/>
      <w:r w:rsidRPr="00C666A2">
        <w:rPr>
          <w:sz w:val="22"/>
          <w:szCs w:val="22"/>
        </w:rPr>
        <w:t>, работать в группе, представлять и сообщать информацию в устной и письменной форме, вступать в диалог и т. д.</w:t>
      </w:r>
    </w:p>
    <w:p w:rsidR="00177BC8" w:rsidRPr="00C666A2" w:rsidRDefault="00177BC8" w:rsidP="00177BC8">
      <w:pPr>
        <w:ind w:firstLine="708"/>
        <w:jc w:val="both"/>
        <w:rPr>
          <w:sz w:val="22"/>
          <w:szCs w:val="22"/>
        </w:rPr>
      </w:pPr>
      <w:r w:rsidRPr="00C666A2">
        <w:rPr>
          <w:sz w:val="22"/>
          <w:szCs w:val="22"/>
        </w:rPr>
        <w:t>В 5 классе учащиеся узнают, чем живая природа отличается от неживой; получают общие представления о структуре биологической науки, ее истории и методах исследования, царствах живых организмов, средах обитания организмов, нравственных нормах и принципах отношения к природе. Учащиеся получают сведения о клетке, тканях и органах живых организмов, углубляются их знания об условиях жизни и разнообразии, распространении и значении бактерий, грибов и растений, о значении этих организмов в природе и жизни человека.</w:t>
      </w:r>
    </w:p>
    <w:p w:rsidR="00177BC8" w:rsidRPr="00C666A2" w:rsidRDefault="00177BC8" w:rsidP="00177BC8">
      <w:pPr>
        <w:jc w:val="both"/>
        <w:rPr>
          <w:sz w:val="22"/>
          <w:szCs w:val="22"/>
        </w:rPr>
      </w:pPr>
      <w:r w:rsidRPr="00C666A2">
        <w:rPr>
          <w:sz w:val="22"/>
          <w:szCs w:val="22"/>
        </w:rPr>
        <w:t>Полученные биологические знания служат основой при рассмотрении экологии организма, популяции, биоценоза, биосферы и об ответственности человека за жизнь на Земле.</w:t>
      </w:r>
    </w:p>
    <w:p w:rsidR="00177BC8" w:rsidRPr="00C666A2" w:rsidRDefault="00177BC8" w:rsidP="00177BC8">
      <w:pPr>
        <w:ind w:firstLine="708"/>
        <w:jc w:val="both"/>
        <w:rPr>
          <w:sz w:val="22"/>
          <w:szCs w:val="22"/>
        </w:rPr>
      </w:pPr>
      <w:r w:rsidRPr="00C666A2">
        <w:rPr>
          <w:sz w:val="22"/>
          <w:szCs w:val="22"/>
        </w:rPr>
        <w:t>Учащиеся должны усвоить и применять в своей деятельности основные положения биологической науки о строении и жизнедеятельности организмов, их индивидуальном и историческом развитии, структуре, функционировании, многообразии экологических систем, их изменении под влиянием деятельности человека; научиться принимать экологически правильные решения в области природопользования.</w:t>
      </w:r>
    </w:p>
    <w:p w:rsidR="00177BC8" w:rsidRPr="00C666A2" w:rsidRDefault="00177BC8" w:rsidP="00177BC8">
      <w:pPr>
        <w:ind w:firstLine="708"/>
        <w:jc w:val="both"/>
        <w:rPr>
          <w:sz w:val="22"/>
          <w:szCs w:val="22"/>
        </w:rPr>
      </w:pPr>
      <w:r w:rsidRPr="00C666A2">
        <w:rPr>
          <w:sz w:val="22"/>
          <w:szCs w:val="22"/>
        </w:rPr>
        <w:lastRenderedPageBreak/>
        <w:t>Изучение биологии по предлагаемой программе предполагает ведение фенологических наблюдений, опытнической и практической работы. Для понимания учащимися сущности биологических явлений в программу введены лабораторные работы, экскурсии, демонстрации опытов, проведение наблюдений. Все это дает возможность направленно воздействовать на личность учащегося: тренировать память, развивать</w:t>
      </w:r>
    </w:p>
    <w:p w:rsidR="00177BC8" w:rsidRPr="00C666A2" w:rsidRDefault="00177BC8" w:rsidP="00177BC8">
      <w:pPr>
        <w:jc w:val="both"/>
        <w:rPr>
          <w:sz w:val="22"/>
          <w:szCs w:val="22"/>
        </w:rPr>
      </w:pPr>
      <w:r w:rsidRPr="00C666A2">
        <w:rPr>
          <w:sz w:val="22"/>
          <w:szCs w:val="22"/>
        </w:rPr>
        <w:t>наблюдательность, мышление, обучать приемам самостоятельной учебной деятельности, способствовать развитию любознательности и интереса к предмету.</w:t>
      </w:r>
    </w:p>
    <w:p w:rsidR="00177BC8" w:rsidRPr="00C666A2" w:rsidRDefault="00177BC8" w:rsidP="00177BC8">
      <w:pPr>
        <w:rPr>
          <w:b/>
          <w:sz w:val="22"/>
          <w:szCs w:val="22"/>
        </w:rPr>
      </w:pPr>
      <w:r w:rsidRPr="00C666A2">
        <w:rPr>
          <w:b/>
          <w:sz w:val="22"/>
          <w:szCs w:val="22"/>
        </w:rPr>
        <w:t xml:space="preserve">  Изучение биологии направлено на достижение следующих целей:</w:t>
      </w:r>
    </w:p>
    <w:p w:rsidR="00177BC8" w:rsidRPr="00C666A2" w:rsidRDefault="00177BC8" w:rsidP="00177BC8">
      <w:pPr>
        <w:pStyle w:val="dash041e0431044b0447043d044b0439"/>
        <w:jc w:val="both"/>
        <w:rPr>
          <w:rStyle w:val="dash041e0431044b0447043d044b0439char1"/>
          <w:sz w:val="22"/>
          <w:szCs w:val="22"/>
        </w:rPr>
      </w:pPr>
      <w:r w:rsidRPr="00C666A2">
        <w:rPr>
          <w:rStyle w:val="dash041e0431044b0447043d044b0439char1"/>
          <w:sz w:val="22"/>
          <w:szCs w:val="22"/>
        </w:rPr>
        <w:t>1) формирование системы научных знаний о живой природе, закономерностях её развития</w:t>
      </w:r>
      <w:r w:rsidRPr="00C666A2">
        <w:rPr>
          <w:rStyle w:val="dash041e0431044b0447043d044b0439char1"/>
          <w:color w:val="0000FF"/>
          <w:sz w:val="22"/>
          <w:szCs w:val="22"/>
        </w:rPr>
        <w:t xml:space="preserve"> </w:t>
      </w:r>
      <w:r w:rsidRPr="00C666A2">
        <w:rPr>
          <w:rStyle w:val="dash041e0431044b0447043d044b0439char1"/>
          <w:sz w:val="22"/>
          <w:szCs w:val="22"/>
        </w:rPr>
        <w:t xml:space="preserve">исторически быстром сокращении биологического разнообразия в биосфере  в результате деятельности человека, для развития современных </w:t>
      </w:r>
      <w:proofErr w:type="spellStart"/>
      <w:proofErr w:type="gramStart"/>
      <w:r w:rsidRPr="00C666A2">
        <w:rPr>
          <w:rStyle w:val="dash041e0431044b0447043d044b0439char1"/>
          <w:sz w:val="22"/>
          <w:szCs w:val="22"/>
        </w:rPr>
        <w:t>естественно-научных</w:t>
      </w:r>
      <w:proofErr w:type="spellEnd"/>
      <w:proofErr w:type="gramEnd"/>
      <w:r w:rsidRPr="00C666A2">
        <w:rPr>
          <w:rStyle w:val="dash041e0431044b0447043d044b0439char1"/>
          <w:sz w:val="22"/>
          <w:szCs w:val="22"/>
        </w:rPr>
        <w:t xml:space="preserve"> представлений о</w:t>
      </w:r>
      <w:r w:rsidRPr="00C666A2">
        <w:rPr>
          <w:rStyle w:val="dash041e0431044b0447043d044b0439char1"/>
          <w:color w:val="0000FF"/>
          <w:sz w:val="22"/>
          <w:szCs w:val="22"/>
        </w:rPr>
        <w:t xml:space="preserve"> </w:t>
      </w:r>
      <w:r w:rsidRPr="00C666A2">
        <w:rPr>
          <w:rStyle w:val="dash041e0431044b0447043d044b0439char1"/>
          <w:sz w:val="22"/>
          <w:szCs w:val="22"/>
        </w:rPr>
        <w:t>картине мира;</w:t>
      </w:r>
    </w:p>
    <w:p w:rsidR="00177BC8" w:rsidRPr="00C666A2" w:rsidRDefault="00177BC8" w:rsidP="00177BC8">
      <w:pPr>
        <w:pStyle w:val="dash041e0431044b0447043d044b0439"/>
        <w:jc w:val="both"/>
        <w:rPr>
          <w:rStyle w:val="dash041e0431044b0447043d044b0439char1"/>
          <w:sz w:val="22"/>
          <w:szCs w:val="22"/>
        </w:rPr>
      </w:pPr>
      <w:r w:rsidRPr="00C666A2">
        <w:rPr>
          <w:rStyle w:val="dash041e0431044b0447043d044b0439char1"/>
          <w:sz w:val="22"/>
          <w:szCs w:val="22"/>
        </w:rPr>
        <w:t xml:space="preserve">2) формирование первоначальных систематизированных представлений о биологических объектах, процессах, явлениях, закономерностях, об основных биологических теориях, об </w:t>
      </w:r>
      <w:proofErr w:type="spellStart"/>
      <w:r w:rsidRPr="00C666A2">
        <w:rPr>
          <w:rStyle w:val="dash041e0431044b0447043d044b0439char1"/>
          <w:sz w:val="22"/>
          <w:szCs w:val="22"/>
        </w:rPr>
        <w:t>экосистемной</w:t>
      </w:r>
      <w:proofErr w:type="spellEnd"/>
      <w:r w:rsidRPr="00C666A2">
        <w:rPr>
          <w:rStyle w:val="dash041e0431044b0447043d044b0439char1"/>
          <w:sz w:val="22"/>
          <w:szCs w:val="22"/>
        </w:rPr>
        <w:t xml:space="preserve"> организации жизни, о взаимосвязи живого и неживого в биосфере, о наследственности и изменчивости; овладение понятийным аппаратом биологии;</w:t>
      </w:r>
    </w:p>
    <w:p w:rsidR="00177BC8" w:rsidRPr="00C666A2" w:rsidRDefault="00177BC8" w:rsidP="00177BC8">
      <w:pPr>
        <w:pStyle w:val="dash041e0431044b0447043d044b0439"/>
        <w:jc w:val="both"/>
        <w:rPr>
          <w:rStyle w:val="dash041e0431044b0447043d044b0439char1"/>
          <w:sz w:val="22"/>
          <w:szCs w:val="22"/>
        </w:rPr>
      </w:pPr>
      <w:r w:rsidRPr="00C666A2">
        <w:rPr>
          <w:rStyle w:val="dash041e0431044b0447043d044b0439char1"/>
          <w:sz w:val="22"/>
          <w:szCs w:val="22"/>
        </w:rPr>
        <w:t>3) приобретение опыта использования методов биологической науки  и проведения несложных биологических экспериментов для изучения живых организмов и человека, проведения экологического мониторинга в окружающей среде;</w:t>
      </w:r>
    </w:p>
    <w:p w:rsidR="00177BC8" w:rsidRPr="00C666A2" w:rsidRDefault="00177BC8" w:rsidP="00177BC8">
      <w:pPr>
        <w:pStyle w:val="dash041e0431044b0447043d044b0439"/>
        <w:jc w:val="both"/>
        <w:rPr>
          <w:rStyle w:val="dash041e0431044b0447043d044b0439char1"/>
          <w:sz w:val="22"/>
          <w:szCs w:val="22"/>
        </w:rPr>
      </w:pPr>
      <w:r w:rsidRPr="00C666A2">
        <w:rPr>
          <w:rStyle w:val="dash041e0431044b0447043d044b0439char1"/>
          <w:sz w:val="22"/>
          <w:szCs w:val="22"/>
        </w:rPr>
        <w:t>4) формирование основ экологической грамотности: способности оценивать последствия деятельности человека в природе, влияние факторов риска на здоровье человека; выбирать целевые и смысловые установки в своих действиях и поступках по отношению к живой природе, здоровью своему и окружающих, осознание необходимости</w:t>
      </w:r>
      <w:r w:rsidRPr="00C666A2">
        <w:rPr>
          <w:rStyle w:val="dash041e0431044b0447043d044b0439char1"/>
          <w:color w:val="0000FF"/>
          <w:sz w:val="22"/>
          <w:szCs w:val="22"/>
        </w:rPr>
        <w:t xml:space="preserve"> </w:t>
      </w:r>
      <w:r w:rsidRPr="00C666A2">
        <w:rPr>
          <w:rStyle w:val="dash041e0431044b0447043d044b0439char1"/>
          <w:sz w:val="22"/>
          <w:szCs w:val="22"/>
        </w:rPr>
        <w:t xml:space="preserve">действий по сохранению </w:t>
      </w:r>
      <w:proofErr w:type="spellStart"/>
      <w:r w:rsidRPr="00C666A2">
        <w:rPr>
          <w:rStyle w:val="dash041e0431044b0447043d044b0439char1"/>
          <w:sz w:val="22"/>
          <w:szCs w:val="22"/>
        </w:rPr>
        <w:t>биоразнообразия</w:t>
      </w:r>
      <w:proofErr w:type="spellEnd"/>
      <w:r w:rsidRPr="00C666A2">
        <w:rPr>
          <w:rStyle w:val="dash041e0431044b0447043d044b0439char1"/>
          <w:sz w:val="22"/>
          <w:szCs w:val="22"/>
        </w:rPr>
        <w:t xml:space="preserve"> и природных местообитаний</w:t>
      </w:r>
      <w:r w:rsidRPr="00C666A2">
        <w:rPr>
          <w:rStyle w:val="dash041e0431044b0447043d044b0439char1"/>
          <w:color w:val="0000FF"/>
          <w:sz w:val="22"/>
          <w:szCs w:val="22"/>
        </w:rPr>
        <w:t xml:space="preserve"> </w:t>
      </w:r>
      <w:r w:rsidRPr="00C666A2">
        <w:rPr>
          <w:rStyle w:val="dash041e0431044b0447043d044b0439char1"/>
          <w:sz w:val="22"/>
          <w:szCs w:val="22"/>
        </w:rPr>
        <w:t>видов растений и животных;</w:t>
      </w:r>
    </w:p>
    <w:p w:rsidR="00177BC8" w:rsidRPr="00C666A2" w:rsidRDefault="00177BC8" w:rsidP="00177BC8">
      <w:pPr>
        <w:pStyle w:val="dash041e0431044b0447043d044b0439"/>
        <w:jc w:val="both"/>
        <w:rPr>
          <w:rStyle w:val="dash041e0431044b0447043d044b0439char1"/>
          <w:sz w:val="22"/>
          <w:szCs w:val="22"/>
        </w:rPr>
      </w:pPr>
      <w:r w:rsidRPr="00C666A2">
        <w:rPr>
          <w:rStyle w:val="dash041e0431044b0447043d044b0439char1"/>
          <w:sz w:val="22"/>
          <w:szCs w:val="22"/>
        </w:rPr>
        <w:t xml:space="preserve">5) формирование представлений о значении биологических наук в решении </w:t>
      </w:r>
      <w:proofErr w:type="gramStart"/>
      <w:r w:rsidRPr="00C666A2">
        <w:rPr>
          <w:rStyle w:val="dash041e0431044b0447043d044b0439char1"/>
          <w:sz w:val="22"/>
          <w:szCs w:val="22"/>
        </w:rPr>
        <w:t>проблем необходимости рационального природопользования</w:t>
      </w:r>
      <w:r w:rsidRPr="00C666A2">
        <w:rPr>
          <w:rStyle w:val="dash041e0431044b0447043d044b0439char1"/>
          <w:color w:val="0000FF"/>
          <w:sz w:val="22"/>
          <w:szCs w:val="22"/>
        </w:rPr>
        <w:t xml:space="preserve"> </w:t>
      </w:r>
      <w:r w:rsidRPr="00C666A2">
        <w:rPr>
          <w:rStyle w:val="dash041e0431044b0447043d044b0439char1"/>
          <w:sz w:val="22"/>
          <w:szCs w:val="22"/>
        </w:rPr>
        <w:t>защиты здоровья людей</w:t>
      </w:r>
      <w:proofErr w:type="gramEnd"/>
      <w:r w:rsidRPr="00C666A2">
        <w:rPr>
          <w:rStyle w:val="dash041e0431044b0447043d044b0439char1"/>
          <w:sz w:val="22"/>
          <w:szCs w:val="22"/>
        </w:rPr>
        <w:t xml:space="preserve"> в условиях быстрого изменения экологического качества окружающей среды;</w:t>
      </w:r>
    </w:p>
    <w:p w:rsidR="00177BC8" w:rsidRPr="00C666A2" w:rsidRDefault="00177BC8" w:rsidP="00177BC8">
      <w:pPr>
        <w:pStyle w:val="dash041e0431044b0447043d044b0439"/>
        <w:jc w:val="both"/>
        <w:rPr>
          <w:rStyle w:val="dash041e0431044b0447043d044b0439char1"/>
          <w:sz w:val="22"/>
          <w:szCs w:val="22"/>
        </w:rPr>
      </w:pPr>
      <w:r w:rsidRPr="00C666A2">
        <w:rPr>
          <w:rStyle w:val="dash041e0431044b0447043d044b0439char1"/>
          <w:sz w:val="22"/>
          <w:szCs w:val="22"/>
        </w:rPr>
        <w:t xml:space="preserve">6) освоение приёмов оказания первой помощи, рациональной организации труда и отдыха, выращивания и размножения культурных растений и домашних животных, ухода за ними. </w:t>
      </w:r>
    </w:p>
    <w:p w:rsidR="00177BC8" w:rsidRPr="00C666A2" w:rsidRDefault="00177BC8" w:rsidP="00177BC8">
      <w:pPr>
        <w:pStyle w:val="dash041e0431044b0447043d044b0439"/>
        <w:jc w:val="both"/>
        <w:rPr>
          <w:rStyle w:val="dash041e0431044b0447043d044b0439char1"/>
          <w:b/>
          <w:szCs w:val="22"/>
        </w:rPr>
      </w:pPr>
      <w:r w:rsidRPr="00C666A2">
        <w:rPr>
          <w:rStyle w:val="dash041e0431044b0447043d044b0439char1"/>
          <w:b/>
          <w:szCs w:val="22"/>
        </w:rPr>
        <w:t>МЕСТО КУРСА «БИОЛОГИЯ 5 КЛАСС» В УЧЕБНОМ ПЛАНЕ</w:t>
      </w:r>
    </w:p>
    <w:p w:rsidR="00177BC8" w:rsidRPr="00C666A2" w:rsidRDefault="00177BC8" w:rsidP="00177BC8">
      <w:pPr>
        <w:pStyle w:val="dash041e0431044b0447043d044b0439"/>
        <w:ind w:firstLine="708"/>
        <w:jc w:val="both"/>
        <w:rPr>
          <w:rStyle w:val="dash041e0431044b0447043d044b0439char1"/>
          <w:sz w:val="22"/>
          <w:szCs w:val="22"/>
        </w:rPr>
      </w:pPr>
      <w:r w:rsidRPr="00C666A2">
        <w:rPr>
          <w:rStyle w:val="dash041e0431044b0447043d044b0439char1"/>
          <w:sz w:val="22"/>
          <w:szCs w:val="22"/>
        </w:rPr>
        <w:t>Рабочая программа разработана в соответствии с Основной образовательной программой о</w:t>
      </w:r>
      <w:r w:rsidR="001F0304" w:rsidRPr="00C666A2">
        <w:rPr>
          <w:rStyle w:val="dash041e0431044b0447043d044b0439char1"/>
          <w:sz w:val="22"/>
          <w:szCs w:val="22"/>
        </w:rPr>
        <w:t>сновного общего обр</w:t>
      </w:r>
      <w:r w:rsidR="0053353C" w:rsidRPr="00C666A2">
        <w:rPr>
          <w:rStyle w:val="dash041e0431044b0447043d044b0439char1"/>
          <w:sz w:val="22"/>
          <w:szCs w:val="22"/>
        </w:rPr>
        <w:t>азования МБОУ «Основная общеобр</w:t>
      </w:r>
      <w:r w:rsidR="001F0304" w:rsidRPr="00C666A2">
        <w:rPr>
          <w:rStyle w:val="dash041e0431044b0447043d044b0439char1"/>
          <w:sz w:val="22"/>
          <w:szCs w:val="22"/>
        </w:rPr>
        <w:t xml:space="preserve">азовательная школа №2 г. </w:t>
      </w:r>
      <w:proofErr w:type="spellStart"/>
      <w:r w:rsidR="001F0304" w:rsidRPr="00C666A2">
        <w:rPr>
          <w:rStyle w:val="dash041e0431044b0447043d044b0439char1"/>
          <w:sz w:val="22"/>
          <w:szCs w:val="22"/>
        </w:rPr>
        <w:t>Зубцова</w:t>
      </w:r>
      <w:proofErr w:type="spellEnd"/>
      <w:r w:rsidRPr="00C666A2">
        <w:rPr>
          <w:rStyle w:val="dash041e0431044b0447043d044b0439char1"/>
          <w:sz w:val="22"/>
          <w:szCs w:val="22"/>
        </w:rPr>
        <w:t>».</w:t>
      </w:r>
    </w:p>
    <w:p w:rsidR="00177BC8" w:rsidRPr="00C666A2" w:rsidRDefault="00177BC8" w:rsidP="00177BC8">
      <w:pPr>
        <w:pStyle w:val="dash041e0431044b0447043d044b0439"/>
        <w:jc w:val="both"/>
        <w:rPr>
          <w:rStyle w:val="dash041e0431044b0447043d044b0439char1"/>
          <w:sz w:val="22"/>
          <w:szCs w:val="22"/>
        </w:rPr>
      </w:pPr>
      <w:r w:rsidRPr="00C666A2">
        <w:rPr>
          <w:rStyle w:val="dash041e0431044b0447043d044b0439char1"/>
          <w:sz w:val="22"/>
          <w:szCs w:val="22"/>
        </w:rPr>
        <w:t>Данная программа рассчитана на 1 год – 5 класс. Общее чис</w:t>
      </w:r>
      <w:r w:rsidR="00FE09CB" w:rsidRPr="00C666A2">
        <w:rPr>
          <w:rStyle w:val="dash041e0431044b0447043d044b0439char1"/>
          <w:sz w:val="22"/>
          <w:szCs w:val="22"/>
        </w:rPr>
        <w:t>ло учебных часов в 5 классе - 34</w:t>
      </w:r>
      <w:r w:rsidRPr="00C666A2">
        <w:rPr>
          <w:rStyle w:val="dash041e0431044b0447043d044b0439char1"/>
          <w:sz w:val="22"/>
          <w:szCs w:val="22"/>
        </w:rPr>
        <w:t xml:space="preserve"> (1ч в неделю).</w:t>
      </w:r>
    </w:p>
    <w:p w:rsidR="00177BC8" w:rsidRPr="00C666A2" w:rsidRDefault="00177BC8" w:rsidP="00177BC8">
      <w:pPr>
        <w:pStyle w:val="dash041e0431044b0447043d044b0439"/>
        <w:jc w:val="both"/>
        <w:rPr>
          <w:rStyle w:val="dash041e0431044b0447043d044b0439char1"/>
          <w:b/>
          <w:szCs w:val="22"/>
        </w:rPr>
      </w:pPr>
      <w:r w:rsidRPr="00C666A2">
        <w:rPr>
          <w:rStyle w:val="dash041e0431044b0447043d044b0439char1"/>
          <w:b/>
          <w:szCs w:val="22"/>
        </w:rPr>
        <w:t>РЕЗУЛЬТАТЫ ОСВОЕНИЯ КУРСА «БИОЛОГИЯ 5 КЛАСС»</w:t>
      </w:r>
    </w:p>
    <w:p w:rsidR="00177BC8" w:rsidRPr="00C666A2" w:rsidRDefault="00177BC8" w:rsidP="00177BC8">
      <w:pPr>
        <w:jc w:val="both"/>
        <w:rPr>
          <w:b/>
          <w:sz w:val="22"/>
          <w:szCs w:val="22"/>
          <w:u w:val="single"/>
        </w:rPr>
      </w:pPr>
      <w:r w:rsidRPr="00C666A2">
        <w:rPr>
          <w:b/>
          <w:sz w:val="22"/>
          <w:szCs w:val="22"/>
          <w:u w:val="single"/>
        </w:rPr>
        <w:t>Личностными результатами изучения предмета «Биология» в 5 классе являются следующие умения:</w:t>
      </w:r>
    </w:p>
    <w:p w:rsidR="00177BC8" w:rsidRPr="00C666A2" w:rsidRDefault="00177BC8" w:rsidP="00177BC8">
      <w:pPr>
        <w:numPr>
          <w:ilvl w:val="0"/>
          <w:numId w:val="1"/>
        </w:numPr>
        <w:tabs>
          <w:tab w:val="left" w:pos="700"/>
        </w:tabs>
        <w:ind w:left="314" w:firstLine="0"/>
        <w:jc w:val="both"/>
        <w:rPr>
          <w:sz w:val="22"/>
          <w:szCs w:val="22"/>
        </w:rPr>
      </w:pPr>
      <w:r w:rsidRPr="00C666A2">
        <w:rPr>
          <w:sz w:val="22"/>
          <w:szCs w:val="22"/>
        </w:rPr>
        <w:t xml:space="preserve">Осознавать единство и целостность окружающего мира, возможности его познаваемости и объяснимости на основе достижений науки. </w:t>
      </w:r>
    </w:p>
    <w:p w:rsidR="00177BC8" w:rsidRPr="00C666A2" w:rsidRDefault="00177BC8" w:rsidP="00177BC8">
      <w:pPr>
        <w:numPr>
          <w:ilvl w:val="0"/>
          <w:numId w:val="1"/>
        </w:numPr>
        <w:tabs>
          <w:tab w:val="left" w:pos="700"/>
        </w:tabs>
        <w:ind w:left="314" w:firstLine="0"/>
        <w:jc w:val="both"/>
        <w:rPr>
          <w:sz w:val="22"/>
          <w:szCs w:val="22"/>
        </w:rPr>
      </w:pPr>
      <w:r w:rsidRPr="00C666A2">
        <w:rPr>
          <w:sz w:val="22"/>
          <w:szCs w:val="22"/>
        </w:rPr>
        <w:t>Постепенно выстраивать собственное целостное мировоззрение.</w:t>
      </w:r>
    </w:p>
    <w:p w:rsidR="00177BC8" w:rsidRPr="00C666A2" w:rsidRDefault="00177BC8" w:rsidP="00177BC8">
      <w:pPr>
        <w:numPr>
          <w:ilvl w:val="0"/>
          <w:numId w:val="1"/>
        </w:numPr>
        <w:tabs>
          <w:tab w:val="left" w:pos="700"/>
        </w:tabs>
        <w:ind w:left="314" w:firstLine="0"/>
        <w:jc w:val="both"/>
        <w:rPr>
          <w:sz w:val="22"/>
          <w:szCs w:val="22"/>
        </w:rPr>
      </w:pPr>
      <w:r w:rsidRPr="00C666A2">
        <w:rPr>
          <w:sz w:val="22"/>
          <w:szCs w:val="22"/>
        </w:rPr>
        <w:t xml:space="preserve">Осознавать потребность и готовность к самообразованию, в том числе и в рамках самостоятельной деятельности вне школы. </w:t>
      </w:r>
    </w:p>
    <w:p w:rsidR="00177BC8" w:rsidRPr="00C666A2" w:rsidRDefault="00177BC8" w:rsidP="00177BC8">
      <w:pPr>
        <w:numPr>
          <w:ilvl w:val="0"/>
          <w:numId w:val="1"/>
        </w:numPr>
        <w:tabs>
          <w:tab w:val="left" w:pos="700"/>
        </w:tabs>
        <w:ind w:left="314" w:firstLine="0"/>
        <w:jc w:val="both"/>
        <w:rPr>
          <w:sz w:val="22"/>
          <w:szCs w:val="22"/>
        </w:rPr>
      </w:pPr>
      <w:r w:rsidRPr="00C666A2">
        <w:rPr>
          <w:sz w:val="22"/>
          <w:szCs w:val="22"/>
        </w:rPr>
        <w:t xml:space="preserve">Оценивать жизненные ситуации с точки зрения безопасного образа жизни и сохранения здоровья. </w:t>
      </w:r>
    </w:p>
    <w:p w:rsidR="00177BC8" w:rsidRPr="00C666A2" w:rsidRDefault="00177BC8" w:rsidP="00177BC8">
      <w:pPr>
        <w:numPr>
          <w:ilvl w:val="0"/>
          <w:numId w:val="1"/>
        </w:numPr>
        <w:tabs>
          <w:tab w:val="left" w:pos="700"/>
        </w:tabs>
        <w:ind w:left="314" w:firstLine="0"/>
        <w:jc w:val="both"/>
        <w:rPr>
          <w:sz w:val="22"/>
          <w:szCs w:val="22"/>
        </w:rPr>
      </w:pPr>
      <w:r w:rsidRPr="00C666A2">
        <w:rPr>
          <w:sz w:val="22"/>
          <w:szCs w:val="22"/>
        </w:rPr>
        <w:t xml:space="preserve">Оценивать экологический риск взаимоотношений человека и природы. </w:t>
      </w:r>
    </w:p>
    <w:p w:rsidR="00177BC8" w:rsidRPr="00C666A2" w:rsidRDefault="00177BC8" w:rsidP="00177BC8">
      <w:pPr>
        <w:numPr>
          <w:ilvl w:val="0"/>
          <w:numId w:val="1"/>
        </w:numPr>
        <w:tabs>
          <w:tab w:val="left" w:pos="700"/>
        </w:tabs>
        <w:ind w:left="314" w:firstLine="0"/>
        <w:jc w:val="both"/>
        <w:rPr>
          <w:sz w:val="22"/>
          <w:szCs w:val="22"/>
        </w:rPr>
      </w:pPr>
      <w:r w:rsidRPr="00C666A2">
        <w:rPr>
          <w:sz w:val="22"/>
          <w:szCs w:val="22"/>
        </w:rPr>
        <w:t>Формировать  экологическое мышление: умение оценивать свою деятельность и поступки других людей с точки зрения сохранения окружающей среды – гаранта жизни и благополучия людей на Земле.</w:t>
      </w:r>
    </w:p>
    <w:p w:rsidR="00177BC8" w:rsidRPr="00C666A2" w:rsidRDefault="00177BC8" w:rsidP="00177BC8">
      <w:pPr>
        <w:numPr>
          <w:ilvl w:val="0"/>
          <w:numId w:val="1"/>
        </w:numPr>
        <w:tabs>
          <w:tab w:val="left" w:pos="700"/>
        </w:tabs>
        <w:ind w:left="314" w:firstLine="0"/>
        <w:jc w:val="both"/>
        <w:rPr>
          <w:sz w:val="22"/>
          <w:szCs w:val="22"/>
        </w:rPr>
      </w:pPr>
      <w:r w:rsidRPr="00C666A2">
        <w:rPr>
          <w:sz w:val="22"/>
          <w:szCs w:val="22"/>
        </w:rPr>
        <w:t>Средством развития личностных результатов служит учебный материал, и прежде всего продуктивные задания учебника.</w:t>
      </w:r>
    </w:p>
    <w:p w:rsidR="00177BC8" w:rsidRPr="00C666A2" w:rsidRDefault="00177BC8" w:rsidP="00177BC8">
      <w:pPr>
        <w:tabs>
          <w:tab w:val="left" w:pos="700"/>
        </w:tabs>
        <w:jc w:val="both"/>
        <w:rPr>
          <w:sz w:val="22"/>
          <w:szCs w:val="22"/>
        </w:rPr>
      </w:pPr>
    </w:p>
    <w:p w:rsidR="00177BC8" w:rsidRPr="00C666A2" w:rsidRDefault="00177BC8" w:rsidP="00177BC8">
      <w:pPr>
        <w:tabs>
          <w:tab w:val="left" w:pos="700"/>
        </w:tabs>
        <w:jc w:val="both"/>
        <w:rPr>
          <w:sz w:val="22"/>
          <w:szCs w:val="22"/>
        </w:rPr>
      </w:pPr>
    </w:p>
    <w:p w:rsidR="00177BC8" w:rsidRPr="00C666A2" w:rsidRDefault="00177BC8" w:rsidP="00177BC8">
      <w:pPr>
        <w:jc w:val="both"/>
        <w:rPr>
          <w:b/>
          <w:sz w:val="22"/>
          <w:szCs w:val="22"/>
          <w:u w:val="single"/>
        </w:rPr>
      </w:pPr>
      <w:proofErr w:type="spellStart"/>
      <w:r w:rsidRPr="00C666A2">
        <w:rPr>
          <w:b/>
          <w:sz w:val="22"/>
          <w:szCs w:val="22"/>
          <w:u w:val="single"/>
        </w:rPr>
        <w:lastRenderedPageBreak/>
        <w:t>Метапредметными</w:t>
      </w:r>
      <w:proofErr w:type="spellEnd"/>
      <w:r w:rsidRPr="00C666A2">
        <w:rPr>
          <w:b/>
          <w:sz w:val="22"/>
          <w:szCs w:val="22"/>
          <w:u w:val="single"/>
        </w:rPr>
        <w:t xml:space="preserve"> результатами изучения курса «Биология» является формирование универсальных учебных действий (УУД).</w:t>
      </w:r>
    </w:p>
    <w:p w:rsidR="00177BC8" w:rsidRPr="00C666A2" w:rsidRDefault="00177BC8" w:rsidP="00177BC8">
      <w:pPr>
        <w:jc w:val="both"/>
        <w:rPr>
          <w:b/>
          <w:i/>
          <w:sz w:val="22"/>
          <w:szCs w:val="22"/>
        </w:rPr>
      </w:pPr>
      <w:r w:rsidRPr="00C666A2">
        <w:rPr>
          <w:b/>
          <w:i/>
          <w:sz w:val="22"/>
          <w:szCs w:val="22"/>
        </w:rPr>
        <w:t>Регулятивные УУД:</w:t>
      </w:r>
    </w:p>
    <w:p w:rsidR="00177BC8" w:rsidRPr="00C666A2" w:rsidRDefault="00177BC8" w:rsidP="00177BC8">
      <w:pPr>
        <w:numPr>
          <w:ilvl w:val="0"/>
          <w:numId w:val="2"/>
        </w:numPr>
        <w:tabs>
          <w:tab w:val="left" w:pos="316"/>
          <w:tab w:val="left" w:pos="700"/>
        </w:tabs>
        <w:ind w:left="329" w:firstLine="0"/>
        <w:jc w:val="both"/>
        <w:rPr>
          <w:sz w:val="22"/>
          <w:szCs w:val="22"/>
        </w:rPr>
      </w:pPr>
      <w:r w:rsidRPr="00C666A2">
        <w:rPr>
          <w:sz w:val="22"/>
          <w:szCs w:val="22"/>
        </w:rPr>
        <w:t>Самостоятельно обнаруживать и формулировать учебную проблему, определять цель учебной деятельности, выбирать тему проекта.</w:t>
      </w:r>
    </w:p>
    <w:p w:rsidR="00177BC8" w:rsidRPr="00C666A2" w:rsidRDefault="00177BC8" w:rsidP="00177BC8">
      <w:pPr>
        <w:numPr>
          <w:ilvl w:val="0"/>
          <w:numId w:val="2"/>
        </w:numPr>
        <w:tabs>
          <w:tab w:val="left" w:pos="316"/>
          <w:tab w:val="left" w:pos="700"/>
        </w:tabs>
        <w:ind w:left="329" w:firstLine="0"/>
        <w:jc w:val="both"/>
        <w:rPr>
          <w:sz w:val="22"/>
          <w:szCs w:val="22"/>
        </w:rPr>
      </w:pPr>
      <w:r w:rsidRPr="00C666A2">
        <w:rPr>
          <w:sz w:val="22"/>
          <w:szCs w:val="22"/>
        </w:rPr>
        <w:t xml:space="preserve">Выдвигать версии решения проблемы, осознавать конечный результат, выбирать из </w:t>
      </w:r>
      <w:proofErr w:type="gramStart"/>
      <w:r w:rsidRPr="00C666A2">
        <w:rPr>
          <w:sz w:val="22"/>
          <w:szCs w:val="22"/>
        </w:rPr>
        <w:t>предложенных</w:t>
      </w:r>
      <w:proofErr w:type="gramEnd"/>
      <w:r w:rsidRPr="00C666A2">
        <w:rPr>
          <w:sz w:val="22"/>
          <w:szCs w:val="22"/>
        </w:rPr>
        <w:t xml:space="preserve"> и искать самостоятельно  средства достижения цели.</w:t>
      </w:r>
    </w:p>
    <w:p w:rsidR="00177BC8" w:rsidRPr="00C666A2" w:rsidRDefault="00177BC8" w:rsidP="00177BC8">
      <w:pPr>
        <w:numPr>
          <w:ilvl w:val="0"/>
          <w:numId w:val="2"/>
        </w:numPr>
        <w:tabs>
          <w:tab w:val="left" w:pos="316"/>
          <w:tab w:val="left" w:pos="700"/>
        </w:tabs>
        <w:ind w:left="329" w:firstLine="0"/>
        <w:jc w:val="both"/>
        <w:rPr>
          <w:sz w:val="22"/>
          <w:szCs w:val="22"/>
        </w:rPr>
      </w:pPr>
      <w:r w:rsidRPr="00C666A2">
        <w:rPr>
          <w:sz w:val="22"/>
          <w:szCs w:val="22"/>
        </w:rPr>
        <w:t>Составлять (индивидуально или в группе) план решения проблемы (выполнения проекта).</w:t>
      </w:r>
    </w:p>
    <w:p w:rsidR="00177BC8" w:rsidRPr="00C666A2" w:rsidRDefault="00177BC8" w:rsidP="00177BC8">
      <w:pPr>
        <w:numPr>
          <w:ilvl w:val="0"/>
          <w:numId w:val="2"/>
        </w:numPr>
        <w:tabs>
          <w:tab w:val="left" w:pos="316"/>
          <w:tab w:val="left" w:pos="700"/>
        </w:tabs>
        <w:ind w:left="329" w:firstLine="0"/>
        <w:jc w:val="both"/>
        <w:rPr>
          <w:sz w:val="22"/>
          <w:szCs w:val="22"/>
        </w:rPr>
      </w:pPr>
      <w:r w:rsidRPr="00C666A2">
        <w:rPr>
          <w:sz w:val="22"/>
          <w:szCs w:val="22"/>
        </w:rPr>
        <w:t>Работая по плану, сверять свои действия с целью и, при необходимости, исправлять ошибки самостоятельно.</w:t>
      </w:r>
    </w:p>
    <w:p w:rsidR="00177BC8" w:rsidRPr="00C666A2" w:rsidRDefault="00177BC8" w:rsidP="00177BC8">
      <w:pPr>
        <w:numPr>
          <w:ilvl w:val="0"/>
          <w:numId w:val="2"/>
        </w:numPr>
        <w:tabs>
          <w:tab w:val="left" w:pos="316"/>
          <w:tab w:val="left" w:pos="700"/>
        </w:tabs>
        <w:ind w:left="329" w:firstLine="0"/>
        <w:jc w:val="both"/>
        <w:rPr>
          <w:sz w:val="22"/>
          <w:szCs w:val="22"/>
        </w:rPr>
      </w:pPr>
      <w:r w:rsidRPr="00C666A2">
        <w:rPr>
          <w:sz w:val="22"/>
          <w:szCs w:val="22"/>
        </w:rPr>
        <w:t>В диалоге с учителем совершенствовать самостоятельно выработанные критерии оценки.</w:t>
      </w:r>
    </w:p>
    <w:p w:rsidR="00177BC8" w:rsidRPr="00C666A2" w:rsidRDefault="00177BC8" w:rsidP="00177BC8">
      <w:pPr>
        <w:numPr>
          <w:ilvl w:val="0"/>
          <w:numId w:val="2"/>
        </w:numPr>
        <w:tabs>
          <w:tab w:val="left" w:pos="316"/>
          <w:tab w:val="left" w:pos="700"/>
        </w:tabs>
        <w:ind w:left="329" w:firstLine="0"/>
        <w:jc w:val="both"/>
        <w:rPr>
          <w:sz w:val="22"/>
          <w:szCs w:val="22"/>
        </w:rPr>
      </w:pPr>
      <w:r w:rsidRPr="00C666A2">
        <w:rPr>
          <w:sz w:val="22"/>
          <w:szCs w:val="22"/>
        </w:rPr>
        <w:t>Средством формирования регулятивных УУД служат технология проблемного диалога на этапе изучения нового материала и технология оценивания образовательных достижений (учебных успехов).</w:t>
      </w:r>
    </w:p>
    <w:p w:rsidR="00177BC8" w:rsidRPr="00C666A2" w:rsidRDefault="00177BC8" w:rsidP="00177BC8">
      <w:pPr>
        <w:jc w:val="both"/>
        <w:rPr>
          <w:b/>
          <w:i/>
          <w:sz w:val="22"/>
          <w:szCs w:val="22"/>
        </w:rPr>
      </w:pPr>
      <w:r w:rsidRPr="00C666A2">
        <w:rPr>
          <w:b/>
          <w:i/>
          <w:sz w:val="22"/>
          <w:szCs w:val="22"/>
        </w:rPr>
        <w:t>Познавательные УУД:</w:t>
      </w:r>
    </w:p>
    <w:p w:rsidR="00177BC8" w:rsidRPr="00C666A2" w:rsidRDefault="00177BC8" w:rsidP="00177BC8">
      <w:pPr>
        <w:numPr>
          <w:ilvl w:val="0"/>
          <w:numId w:val="3"/>
        </w:numPr>
        <w:tabs>
          <w:tab w:val="left" w:pos="43"/>
          <w:tab w:val="left" w:pos="714"/>
        </w:tabs>
        <w:ind w:left="343" w:firstLine="0"/>
        <w:jc w:val="both"/>
        <w:rPr>
          <w:sz w:val="22"/>
          <w:szCs w:val="22"/>
        </w:rPr>
      </w:pPr>
      <w:r w:rsidRPr="00C666A2">
        <w:rPr>
          <w:sz w:val="22"/>
          <w:szCs w:val="22"/>
        </w:rPr>
        <w:t>Анализировать, сравнивать, классифицировать и обобщать факты и явления. Выявлять причины и следствия простых явлений.</w:t>
      </w:r>
    </w:p>
    <w:p w:rsidR="00177BC8" w:rsidRPr="00C666A2" w:rsidRDefault="00177BC8" w:rsidP="00177BC8">
      <w:pPr>
        <w:numPr>
          <w:ilvl w:val="0"/>
          <w:numId w:val="3"/>
        </w:numPr>
        <w:tabs>
          <w:tab w:val="left" w:pos="43"/>
          <w:tab w:val="left" w:pos="714"/>
        </w:tabs>
        <w:ind w:left="343" w:firstLine="0"/>
        <w:jc w:val="both"/>
        <w:rPr>
          <w:sz w:val="22"/>
          <w:szCs w:val="22"/>
        </w:rPr>
      </w:pPr>
      <w:r w:rsidRPr="00C666A2">
        <w:rPr>
          <w:sz w:val="22"/>
          <w:szCs w:val="22"/>
        </w:rPr>
        <w:t xml:space="preserve">Осуществлять сравнение, </w:t>
      </w:r>
      <w:proofErr w:type="spellStart"/>
      <w:r w:rsidRPr="00C666A2">
        <w:rPr>
          <w:sz w:val="22"/>
          <w:szCs w:val="22"/>
        </w:rPr>
        <w:t>сериацию</w:t>
      </w:r>
      <w:proofErr w:type="spellEnd"/>
      <w:r w:rsidRPr="00C666A2">
        <w:rPr>
          <w:sz w:val="22"/>
          <w:szCs w:val="22"/>
        </w:rPr>
        <w:t xml:space="preserve"> и классификацию, самостоятельно выбирая основания и критерии для указанных логических операций; строить классификацию на основе дихотомического деления (на основе отрицания).</w:t>
      </w:r>
    </w:p>
    <w:p w:rsidR="00177BC8" w:rsidRPr="00C666A2" w:rsidRDefault="00177BC8" w:rsidP="00177BC8">
      <w:pPr>
        <w:numPr>
          <w:ilvl w:val="0"/>
          <w:numId w:val="3"/>
        </w:numPr>
        <w:tabs>
          <w:tab w:val="left" w:pos="43"/>
          <w:tab w:val="left" w:pos="714"/>
        </w:tabs>
        <w:ind w:left="343" w:firstLine="0"/>
        <w:jc w:val="both"/>
        <w:rPr>
          <w:sz w:val="22"/>
          <w:szCs w:val="22"/>
        </w:rPr>
      </w:pPr>
      <w:r w:rsidRPr="00C666A2">
        <w:rPr>
          <w:sz w:val="22"/>
          <w:szCs w:val="22"/>
        </w:rPr>
        <w:t xml:space="preserve">Строить </w:t>
      </w:r>
      <w:proofErr w:type="gramStart"/>
      <w:r w:rsidRPr="00C666A2">
        <w:rPr>
          <w:sz w:val="22"/>
          <w:szCs w:val="22"/>
        </w:rPr>
        <w:t>логическое рассуждение</w:t>
      </w:r>
      <w:proofErr w:type="gramEnd"/>
      <w:r w:rsidRPr="00C666A2">
        <w:rPr>
          <w:sz w:val="22"/>
          <w:szCs w:val="22"/>
        </w:rPr>
        <w:t>, включающее установление причинно-следственных связей.</w:t>
      </w:r>
    </w:p>
    <w:p w:rsidR="00177BC8" w:rsidRPr="00C666A2" w:rsidRDefault="00177BC8" w:rsidP="00177BC8">
      <w:pPr>
        <w:numPr>
          <w:ilvl w:val="0"/>
          <w:numId w:val="3"/>
        </w:numPr>
        <w:tabs>
          <w:tab w:val="left" w:pos="43"/>
          <w:tab w:val="left" w:pos="714"/>
        </w:tabs>
        <w:ind w:left="343" w:firstLine="0"/>
        <w:jc w:val="both"/>
        <w:rPr>
          <w:sz w:val="22"/>
          <w:szCs w:val="22"/>
        </w:rPr>
      </w:pPr>
      <w:r w:rsidRPr="00C666A2">
        <w:rPr>
          <w:sz w:val="22"/>
          <w:szCs w:val="22"/>
        </w:rPr>
        <w:t xml:space="preserve">Создавать схематические модели с выделением существенных характеристик объекта. </w:t>
      </w:r>
    </w:p>
    <w:p w:rsidR="00177BC8" w:rsidRPr="00C666A2" w:rsidRDefault="00177BC8" w:rsidP="00177BC8">
      <w:pPr>
        <w:numPr>
          <w:ilvl w:val="0"/>
          <w:numId w:val="3"/>
        </w:numPr>
        <w:tabs>
          <w:tab w:val="left" w:pos="43"/>
          <w:tab w:val="left" w:pos="714"/>
        </w:tabs>
        <w:ind w:left="343" w:firstLine="0"/>
        <w:jc w:val="both"/>
        <w:rPr>
          <w:sz w:val="22"/>
          <w:szCs w:val="22"/>
        </w:rPr>
      </w:pPr>
      <w:r w:rsidRPr="00C666A2">
        <w:rPr>
          <w:sz w:val="22"/>
          <w:szCs w:val="22"/>
        </w:rPr>
        <w:t>Составлять тезисы, различные виды планов (простых, сложных и т.п.). Преобразовывать информацию  из одного вида в другой (таблицу в текст и пр.).</w:t>
      </w:r>
    </w:p>
    <w:p w:rsidR="00177BC8" w:rsidRPr="00C666A2" w:rsidRDefault="00177BC8" w:rsidP="00177BC8">
      <w:pPr>
        <w:numPr>
          <w:ilvl w:val="0"/>
          <w:numId w:val="3"/>
        </w:numPr>
        <w:tabs>
          <w:tab w:val="left" w:pos="43"/>
          <w:tab w:val="left" w:pos="714"/>
        </w:tabs>
        <w:ind w:left="343" w:firstLine="0"/>
        <w:jc w:val="both"/>
        <w:rPr>
          <w:sz w:val="22"/>
          <w:szCs w:val="22"/>
        </w:rPr>
      </w:pPr>
      <w:r w:rsidRPr="00C666A2">
        <w:rPr>
          <w:sz w:val="22"/>
          <w:szCs w:val="22"/>
        </w:rPr>
        <w:t xml:space="preserve">Вычитывать все уровни текстовой информации. </w:t>
      </w:r>
    </w:p>
    <w:p w:rsidR="00177BC8" w:rsidRPr="00C666A2" w:rsidRDefault="00177BC8" w:rsidP="00177BC8">
      <w:pPr>
        <w:numPr>
          <w:ilvl w:val="0"/>
          <w:numId w:val="3"/>
        </w:numPr>
        <w:tabs>
          <w:tab w:val="left" w:pos="43"/>
          <w:tab w:val="left" w:pos="714"/>
        </w:tabs>
        <w:ind w:left="343" w:firstLine="0"/>
        <w:jc w:val="both"/>
        <w:rPr>
          <w:sz w:val="22"/>
          <w:szCs w:val="22"/>
        </w:rPr>
      </w:pPr>
      <w:r w:rsidRPr="00C666A2">
        <w:rPr>
          <w:sz w:val="22"/>
          <w:szCs w:val="22"/>
        </w:rPr>
        <w:t>Уметь определять возможные источники необходимых сведений, производить поиск информации, анализировать и оценивать ее достоверность.</w:t>
      </w:r>
    </w:p>
    <w:p w:rsidR="00177BC8" w:rsidRPr="00C666A2" w:rsidRDefault="00177BC8" w:rsidP="00177BC8">
      <w:pPr>
        <w:numPr>
          <w:ilvl w:val="0"/>
          <w:numId w:val="3"/>
        </w:numPr>
        <w:tabs>
          <w:tab w:val="left" w:pos="43"/>
          <w:tab w:val="left" w:pos="714"/>
        </w:tabs>
        <w:ind w:left="343" w:firstLine="0"/>
        <w:jc w:val="both"/>
        <w:rPr>
          <w:sz w:val="22"/>
          <w:szCs w:val="22"/>
        </w:rPr>
      </w:pPr>
      <w:r w:rsidRPr="00C666A2">
        <w:rPr>
          <w:sz w:val="22"/>
          <w:szCs w:val="22"/>
        </w:rPr>
        <w:t xml:space="preserve">Средством формирования </w:t>
      </w:r>
      <w:proofErr w:type="gramStart"/>
      <w:r w:rsidRPr="00C666A2">
        <w:rPr>
          <w:sz w:val="22"/>
          <w:szCs w:val="22"/>
        </w:rPr>
        <w:t>познавательных</w:t>
      </w:r>
      <w:proofErr w:type="gramEnd"/>
      <w:r w:rsidRPr="00C666A2">
        <w:rPr>
          <w:sz w:val="22"/>
          <w:szCs w:val="22"/>
        </w:rPr>
        <w:t xml:space="preserve"> УУД служит учебный материал, и прежде всего продуктивные задания учебника.</w:t>
      </w:r>
    </w:p>
    <w:p w:rsidR="00177BC8" w:rsidRPr="00C666A2" w:rsidRDefault="00177BC8" w:rsidP="00177BC8">
      <w:pPr>
        <w:jc w:val="both"/>
        <w:rPr>
          <w:b/>
          <w:i/>
          <w:sz w:val="22"/>
          <w:szCs w:val="22"/>
        </w:rPr>
      </w:pPr>
      <w:r w:rsidRPr="00C666A2">
        <w:rPr>
          <w:b/>
          <w:i/>
          <w:sz w:val="22"/>
          <w:szCs w:val="22"/>
        </w:rPr>
        <w:t>Коммуникативные УУД:</w:t>
      </w:r>
    </w:p>
    <w:p w:rsidR="00177BC8" w:rsidRPr="00C666A2" w:rsidRDefault="00177BC8" w:rsidP="00177BC8">
      <w:pPr>
        <w:numPr>
          <w:ilvl w:val="0"/>
          <w:numId w:val="4"/>
        </w:numPr>
        <w:tabs>
          <w:tab w:val="clear" w:pos="1017"/>
          <w:tab w:val="left" w:pos="316"/>
          <w:tab w:val="left" w:pos="714"/>
          <w:tab w:val="left" w:pos="1014"/>
        </w:tabs>
        <w:ind w:left="357" w:firstLine="14"/>
        <w:jc w:val="both"/>
        <w:rPr>
          <w:sz w:val="22"/>
          <w:szCs w:val="22"/>
        </w:rPr>
      </w:pPr>
      <w:r w:rsidRPr="00C666A2">
        <w:rPr>
          <w:sz w:val="22"/>
          <w:szCs w:val="22"/>
        </w:rPr>
        <w:t>Самостоятельно организовывать учебное взаимодействие в группе (определять общие цели, распределять роли, договариваться друг с другом и т.д.).</w:t>
      </w:r>
    </w:p>
    <w:p w:rsidR="00177BC8" w:rsidRPr="00C666A2" w:rsidRDefault="00177BC8" w:rsidP="00177BC8">
      <w:pPr>
        <w:jc w:val="both"/>
        <w:rPr>
          <w:b/>
          <w:sz w:val="22"/>
          <w:szCs w:val="22"/>
          <w:u w:val="single"/>
        </w:rPr>
      </w:pPr>
      <w:r w:rsidRPr="00C666A2">
        <w:rPr>
          <w:b/>
          <w:sz w:val="22"/>
          <w:szCs w:val="22"/>
          <w:u w:val="single"/>
        </w:rPr>
        <w:t>Предметными результатами изучения предмета «Биология» являются следующие умения:</w:t>
      </w:r>
    </w:p>
    <w:p w:rsidR="00177BC8" w:rsidRPr="00C666A2" w:rsidRDefault="00177BC8" w:rsidP="00177BC8">
      <w:pPr>
        <w:jc w:val="both"/>
        <w:rPr>
          <w:b/>
          <w:i/>
          <w:sz w:val="22"/>
          <w:szCs w:val="22"/>
        </w:rPr>
      </w:pPr>
      <w:r w:rsidRPr="00C666A2">
        <w:rPr>
          <w:b/>
          <w:i/>
          <w:sz w:val="22"/>
          <w:szCs w:val="22"/>
        </w:rPr>
        <w:t>1. - осознание роли жизни:</w:t>
      </w:r>
    </w:p>
    <w:p w:rsidR="00177BC8" w:rsidRPr="00C666A2" w:rsidRDefault="00177BC8" w:rsidP="00177BC8">
      <w:pPr>
        <w:jc w:val="both"/>
        <w:rPr>
          <w:sz w:val="22"/>
          <w:szCs w:val="22"/>
        </w:rPr>
      </w:pPr>
      <w:r w:rsidRPr="00C666A2">
        <w:rPr>
          <w:sz w:val="22"/>
          <w:szCs w:val="22"/>
        </w:rPr>
        <w:t>– определять роль в природе различных групп организмов;</w:t>
      </w:r>
    </w:p>
    <w:p w:rsidR="00177BC8" w:rsidRPr="00C666A2" w:rsidRDefault="00177BC8" w:rsidP="00177BC8">
      <w:pPr>
        <w:jc w:val="both"/>
        <w:rPr>
          <w:sz w:val="22"/>
          <w:szCs w:val="22"/>
        </w:rPr>
      </w:pPr>
      <w:r w:rsidRPr="00C666A2">
        <w:rPr>
          <w:sz w:val="22"/>
          <w:szCs w:val="22"/>
        </w:rPr>
        <w:t>– объяснять роль живых организмов в круговороте веществ экосистемы.</w:t>
      </w:r>
    </w:p>
    <w:p w:rsidR="00177BC8" w:rsidRPr="00C666A2" w:rsidRDefault="00177BC8" w:rsidP="00177BC8">
      <w:pPr>
        <w:jc w:val="both"/>
        <w:rPr>
          <w:b/>
          <w:i/>
          <w:sz w:val="22"/>
          <w:szCs w:val="22"/>
        </w:rPr>
      </w:pPr>
      <w:r w:rsidRPr="00C666A2">
        <w:rPr>
          <w:b/>
          <w:i/>
          <w:sz w:val="22"/>
          <w:szCs w:val="22"/>
        </w:rPr>
        <w:t>2. – рассмотрение биологических процессов в развитии:</w:t>
      </w:r>
    </w:p>
    <w:p w:rsidR="00177BC8" w:rsidRPr="00C666A2" w:rsidRDefault="00177BC8" w:rsidP="00177BC8">
      <w:pPr>
        <w:jc w:val="both"/>
        <w:rPr>
          <w:sz w:val="22"/>
          <w:szCs w:val="22"/>
        </w:rPr>
      </w:pPr>
      <w:r w:rsidRPr="00C666A2">
        <w:rPr>
          <w:sz w:val="22"/>
          <w:szCs w:val="22"/>
        </w:rPr>
        <w:t>– приводить примеры приспособлений организмов к среде обитания и объяснять их значение;</w:t>
      </w:r>
    </w:p>
    <w:p w:rsidR="00177BC8" w:rsidRPr="00C666A2" w:rsidRDefault="00177BC8" w:rsidP="00177BC8">
      <w:pPr>
        <w:jc w:val="both"/>
        <w:rPr>
          <w:sz w:val="22"/>
          <w:szCs w:val="22"/>
        </w:rPr>
      </w:pPr>
      <w:r w:rsidRPr="00C666A2">
        <w:rPr>
          <w:sz w:val="22"/>
          <w:szCs w:val="22"/>
        </w:rPr>
        <w:t>– находить черты, свидетельствующие об усложнении живых организмов по сравнению с предками, и давать им объяснение;</w:t>
      </w:r>
    </w:p>
    <w:p w:rsidR="00177BC8" w:rsidRPr="00C666A2" w:rsidRDefault="00177BC8" w:rsidP="00177BC8">
      <w:pPr>
        <w:jc w:val="both"/>
        <w:rPr>
          <w:sz w:val="22"/>
          <w:szCs w:val="22"/>
        </w:rPr>
      </w:pPr>
      <w:r w:rsidRPr="00C666A2">
        <w:rPr>
          <w:sz w:val="22"/>
          <w:szCs w:val="22"/>
        </w:rPr>
        <w:t>– объяснять приспособления на разных стадиях жизненных циклов.</w:t>
      </w:r>
    </w:p>
    <w:p w:rsidR="00177BC8" w:rsidRPr="00C666A2" w:rsidRDefault="00177BC8" w:rsidP="00177BC8">
      <w:pPr>
        <w:jc w:val="both"/>
        <w:rPr>
          <w:b/>
          <w:i/>
          <w:sz w:val="22"/>
          <w:szCs w:val="22"/>
        </w:rPr>
      </w:pPr>
      <w:r w:rsidRPr="00C666A2">
        <w:rPr>
          <w:b/>
          <w:i/>
          <w:sz w:val="22"/>
          <w:szCs w:val="22"/>
        </w:rPr>
        <w:t>3. – использование биологических знаний в быту:</w:t>
      </w:r>
    </w:p>
    <w:p w:rsidR="00177BC8" w:rsidRPr="00C666A2" w:rsidRDefault="00177BC8" w:rsidP="00177BC8">
      <w:pPr>
        <w:jc w:val="both"/>
        <w:rPr>
          <w:sz w:val="22"/>
          <w:szCs w:val="22"/>
        </w:rPr>
      </w:pPr>
      <w:r w:rsidRPr="00C666A2">
        <w:rPr>
          <w:sz w:val="22"/>
          <w:szCs w:val="22"/>
        </w:rPr>
        <w:t>– объяснять значение живых организмов в жизни и хозяйстве человека.</w:t>
      </w:r>
    </w:p>
    <w:p w:rsidR="00177BC8" w:rsidRPr="00C666A2" w:rsidRDefault="00177BC8" w:rsidP="00177BC8">
      <w:pPr>
        <w:jc w:val="both"/>
        <w:rPr>
          <w:b/>
          <w:i/>
          <w:sz w:val="22"/>
          <w:szCs w:val="22"/>
        </w:rPr>
      </w:pPr>
      <w:r w:rsidRPr="00C666A2">
        <w:rPr>
          <w:b/>
          <w:i/>
          <w:sz w:val="22"/>
          <w:szCs w:val="22"/>
        </w:rPr>
        <w:t>4. –  объяснять мир с точки зрения биологии:</w:t>
      </w:r>
    </w:p>
    <w:p w:rsidR="00177BC8" w:rsidRPr="00C666A2" w:rsidRDefault="00177BC8" w:rsidP="00177BC8">
      <w:pPr>
        <w:jc w:val="both"/>
        <w:rPr>
          <w:sz w:val="22"/>
          <w:szCs w:val="22"/>
        </w:rPr>
      </w:pPr>
      <w:r w:rsidRPr="00C666A2">
        <w:rPr>
          <w:sz w:val="22"/>
          <w:szCs w:val="22"/>
        </w:rPr>
        <w:t>– перечислять отличительные свойства живого;</w:t>
      </w:r>
    </w:p>
    <w:p w:rsidR="00177BC8" w:rsidRPr="00C666A2" w:rsidRDefault="00177BC8" w:rsidP="00177BC8">
      <w:pPr>
        <w:jc w:val="both"/>
        <w:rPr>
          <w:sz w:val="22"/>
          <w:szCs w:val="22"/>
        </w:rPr>
      </w:pPr>
      <w:proofErr w:type="gramStart"/>
      <w:r w:rsidRPr="00C666A2">
        <w:rPr>
          <w:sz w:val="22"/>
          <w:szCs w:val="22"/>
        </w:rPr>
        <w:lastRenderedPageBreak/>
        <w:t>– различать (по таблице) основные группы живых организмов (бактерии: безъядерные, ядерные: грибы, растения, животные) и основные группы растений (водоросли, мхи, хвощи, плауны, папоротники, голосеменные и цветковые);</w:t>
      </w:r>
      <w:proofErr w:type="gramEnd"/>
    </w:p>
    <w:p w:rsidR="00177BC8" w:rsidRPr="00C666A2" w:rsidRDefault="00177BC8" w:rsidP="00177BC8">
      <w:pPr>
        <w:jc w:val="both"/>
        <w:rPr>
          <w:sz w:val="22"/>
          <w:szCs w:val="22"/>
        </w:rPr>
      </w:pPr>
      <w:r w:rsidRPr="00C666A2">
        <w:rPr>
          <w:sz w:val="22"/>
          <w:szCs w:val="22"/>
        </w:rPr>
        <w:t>– определять основные органы растений (части клетки);</w:t>
      </w:r>
    </w:p>
    <w:p w:rsidR="00177BC8" w:rsidRPr="00C666A2" w:rsidRDefault="00177BC8" w:rsidP="00177BC8">
      <w:pPr>
        <w:jc w:val="both"/>
        <w:rPr>
          <w:sz w:val="22"/>
          <w:szCs w:val="22"/>
        </w:rPr>
      </w:pPr>
      <w:proofErr w:type="gramStart"/>
      <w:r w:rsidRPr="00C666A2">
        <w:rPr>
          <w:sz w:val="22"/>
          <w:szCs w:val="22"/>
        </w:rPr>
        <w:t>– объяснять строение и жизнедеятельность изученных групп живых организмов (бактерии, грибы, водоросли, мхи, хвощи, плауны, папоротники, голосеменные и цветковые);</w:t>
      </w:r>
      <w:proofErr w:type="gramEnd"/>
    </w:p>
    <w:p w:rsidR="00177BC8" w:rsidRPr="00C666A2" w:rsidRDefault="00177BC8" w:rsidP="00177BC8">
      <w:pPr>
        <w:jc w:val="both"/>
        <w:rPr>
          <w:sz w:val="22"/>
          <w:szCs w:val="22"/>
        </w:rPr>
      </w:pPr>
      <w:r w:rsidRPr="00C666A2">
        <w:rPr>
          <w:b/>
          <w:i/>
          <w:sz w:val="22"/>
          <w:szCs w:val="22"/>
        </w:rPr>
        <w:t>5.</w:t>
      </w:r>
      <w:r w:rsidRPr="00C666A2">
        <w:rPr>
          <w:sz w:val="22"/>
          <w:szCs w:val="22"/>
        </w:rPr>
        <w:t xml:space="preserve"> – понимать смысл биологических терминов;</w:t>
      </w:r>
    </w:p>
    <w:p w:rsidR="00177BC8" w:rsidRPr="00C666A2" w:rsidRDefault="00177BC8" w:rsidP="00177BC8">
      <w:pPr>
        <w:jc w:val="both"/>
        <w:rPr>
          <w:sz w:val="22"/>
          <w:szCs w:val="22"/>
        </w:rPr>
      </w:pPr>
      <w:r w:rsidRPr="00C666A2">
        <w:rPr>
          <w:sz w:val="22"/>
          <w:szCs w:val="22"/>
        </w:rPr>
        <w:t>– характеризовать методы биологической науки (наблюдение, сравнение, эксперимент, измерение) и их роль в познании живой природы;</w:t>
      </w:r>
    </w:p>
    <w:p w:rsidR="00177BC8" w:rsidRPr="00C666A2" w:rsidRDefault="00177BC8" w:rsidP="00177BC8">
      <w:pPr>
        <w:jc w:val="both"/>
        <w:rPr>
          <w:sz w:val="22"/>
          <w:szCs w:val="22"/>
        </w:rPr>
      </w:pPr>
      <w:r w:rsidRPr="00C666A2">
        <w:rPr>
          <w:sz w:val="22"/>
          <w:szCs w:val="22"/>
        </w:rPr>
        <w:t>– проводить биологические опыты и эксперименты и объяснять их результаты; пользоваться увеличительными приборами и иметь элементарные навыки приготовления и изучения препаратов.</w:t>
      </w:r>
    </w:p>
    <w:p w:rsidR="00177BC8" w:rsidRPr="00C666A2" w:rsidRDefault="00177BC8" w:rsidP="00177BC8">
      <w:pPr>
        <w:jc w:val="both"/>
        <w:rPr>
          <w:b/>
          <w:i/>
          <w:sz w:val="22"/>
          <w:szCs w:val="22"/>
        </w:rPr>
      </w:pPr>
      <w:r w:rsidRPr="00C666A2">
        <w:rPr>
          <w:b/>
          <w:i/>
          <w:sz w:val="22"/>
          <w:szCs w:val="22"/>
        </w:rPr>
        <w:t>6. – оценивать поведение человека с точки зрения здорового образа жизни:</w:t>
      </w:r>
    </w:p>
    <w:p w:rsidR="00177BC8" w:rsidRPr="00C666A2" w:rsidRDefault="00177BC8" w:rsidP="00177BC8">
      <w:pPr>
        <w:jc w:val="both"/>
        <w:rPr>
          <w:sz w:val="22"/>
          <w:szCs w:val="22"/>
        </w:rPr>
      </w:pPr>
      <w:r w:rsidRPr="00C666A2">
        <w:rPr>
          <w:sz w:val="22"/>
          <w:szCs w:val="22"/>
        </w:rPr>
        <w:t>– использовать знания биологии при соблюдении правил повседневной гигиены;</w:t>
      </w:r>
    </w:p>
    <w:p w:rsidR="00177BC8" w:rsidRPr="00C666A2" w:rsidRDefault="00177BC8" w:rsidP="00177BC8">
      <w:pPr>
        <w:jc w:val="both"/>
        <w:rPr>
          <w:sz w:val="22"/>
          <w:szCs w:val="22"/>
        </w:rPr>
      </w:pPr>
      <w:r w:rsidRPr="00C666A2">
        <w:rPr>
          <w:sz w:val="22"/>
          <w:szCs w:val="22"/>
        </w:rPr>
        <w:t>– различать съедобные и ядовитые грибы и растения своей местности.</w:t>
      </w:r>
    </w:p>
    <w:p w:rsidR="00177BC8" w:rsidRPr="00C666A2" w:rsidRDefault="00177BC8" w:rsidP="00177BC8">
      <w:pPr>
        <w:rPr>
          <w:b/>
          <w:szCs w:val="22"/>
        </w:rPr>
      </w:pPr>
    </w:p>
    <w:p w:rsidR="00177BC8" w:rsidRPr="00C666A2" w:rsidRDefault="00177BC8" w:rsidP="00177BC8">
      <w:pPr>
        <w:rPr>
          <w:b/>
          <w:szCs w:val="22"/>
        </w:rPr>
      </w:pPr>
      <w:r w:rsidRPr="00C666A2">
        <w:rPr>
          <w:b/>
          <w:szCs w:val="22"/>
        </w:rPr>
        <w:t>СОДЕРЖАНИЕ КУРСА «БИОЛОГИЯ 5 КЛАСС»</w:t>
      </w:r>
    </w:p>
    <w:tbl>
      <w:tblPr>
        <w:tblW w:w="0" w:type="auto"/>
        <w:tblInd w:w="-3" w:type="dxa"/>
        <w:tblLayout w:type="fixed"/>
        <w:tblCellMar>
          <w:left w:w="0" w:type="dxa"/>
          <w:right w:w="0" w:type="dxa"/>
        </w:tblCellMar>
        <w:tblLook w:val="0000"/>
      </w:tblPr>
      <w:tblGrid>
        <w:gridCol w:w="2443"/>
        <w:gridCol w:w="5586"/>
        <w:gridCol w:w="1042"/>
        <w:gridCol w:w="3643"/>
        <w:gridCol w:w="2415"/>
      </w:tblGrid>
      <w:tr w:rsidR="00177BC8" w:rsidRPr="00C666A2" w:rsidTr="0053353C"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7BC8" w:rsidRPr="00C666A2" w:rsidRDefault="00177BC8" w:rsidP="0053353C">
            <w:pPr>
              <w:snapToGrid w:val="0"/>
              <w:rPr>
                <w:b/>
              </w:rPr>
            </w:pPr>
            <w:r w:rsidRPr="00C666A2">
              <w:rPr>
                <w:b/>
                <w:sz w:val="22"/>
                <w:szCs w:val="22"/>
              </w:rPr>
              <w:t>Тема</w:t>
            </w:r>
          </w:p>
        </w:tc>
        <w:tc>
          <w:tcPr>
            <w:tcW w:w="5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7BC8" w:rsidRPr="00C666A2" w:rsidRDefault="00177BC8" w:rsidP="0053353C">
            <w:pPr>
              <w:snapToGrid w:val="0"/>
              <w:rPr>
                <w:b/>
              </w:rPr>
            </w:pPr>
            <w:r w:rsidRPr="00C666A2">
              <w:rPr>
                <w:b/>
                <w:sz w:val="22"/>
                <w:szCs w:val="22"/>
              </w:rPr>
              <w:t>Тема урока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7BC8" w:rsidRPr="00C666A2" w:rsidRDefault="00177BC8" w:rsidP="0053353C">
            <w:pPr>
              <w:snapToGrid w:val="0"/>
              <w:rPr>
                <w:b/>
              </w:rPr>
            </w:pPr>
            <w:proofErr w:type="spellStart"/>
            <w:proofErr w:type="gramStart"/>
            <w:r w:rsidRPr="00C666A2">
              <w:rPr>
                <w:b/>
                <w:sz w:val="22"/>
                <w:szCs w:val="22"/>
              </w:rPr>
              <w:t>К-во</w:t>
            </w:r>
            <w:proofErr w:type="spellEnd"/>
            <w:proofErr w:type="gramEnd"/>
            <w:r w:rsidRPr="00C666A2">
              <w:rPr>
                <w:b/>
                <w:sz w:val="22"/>
                <w:szCs w:val="22"/>
              </w:rPr>
              <w:t xml:space="preserve"> </w:t>
            </w:r>
          </w:p>
          <w:p w:rsidR="00177BC8" w:rsidRPr="00C666A2" w:rsidRDefault="00177BC8" w:rsidP="0053353C">
            <w:pPr>
              <w:rPr>
                <w:b/>
              </w:rPr>
            </w:pPr>
            <w:r w:rsidRPr="00C666A2">
              <w:rPr>
                <w:b/>
                <w:sz w:val="22"/>
                <w:szCs w:val="22"/>
              </w:rPr>
              <w:t>часов</w:t>
            </w:r>
          </w:p>
        </w:tc>
        <w:tc>
          <w:tcPr>
            <w:tcW w:w="3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7BC8" w:rsidRPr="00C666A2" w:rsidRDefault="00177BC8" w:rsidP="0053353C">
            <w:pPr>
              <w:snapToGrid w:val="0"/>
              <w:rPr>
                <w:b/>
              </w:rPr>
            </w:pPr>
            <w:r w:rsidRPr="00C666A2">
              <w:rPr>
                <w:b/>
                <w:sz w:val="22"/>
                <w:szCs w:val="22"/>
              </w:rPr>
              <w:t>Лабораторные</w:t>
            </w:r>
          </w:p>
          <w:p w:rsidR="00177BC8" w:rsidRPr="00C666A2" w:rsidRDefault="00177BC8" w:rsidP="0053353C">
            <w:pPr>
              <w:rPr>
                <w:b/>
              </w:rPr>
            </w:pPr>
            <w:r w:rsidRPr="00C666A2">
              <w:rPr>
                <w:b/>
                <w:sz w:val="22"/>
                <w:szCs w:val="22"/>
              </w:rPr>
              <w:t>работы, практические работы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BC8" w:rsidRPr="00C666A2" w:rsidRDefault="00177BC8" w:rsidP="0053353C">
            <w:pPr>
              <w:snapToGrid w:val="0"/>
              <w:rPr>
                <w:b/>
              </w:rPr>
            </w:pPr>
            <w:r w:rsidRPr="00C666A2">
              <w:rPr>
                <w:b/>
                <w:sz w:val="22"/>
                <w:szCs w:val="22"/>
              </w:rPr>
              <w:t>Экскурсии</w:t>
            </w:r>
          </w:p>
        </w:tc>
      </w:tr>
      <w:tr w:rsidR="00177BC8" w:rsidRPr="00C666A2" w:rsidTr="0053353C">
        <w:trPr>
          <w:trHeight w:val="557"/>
        </w:trPr>
        <w:tc>
          <w:tcPr>
            <w:tcW w:w="24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7BC8" w:rsidRPr="00C666A2" w:rsidRDefault="00177BC8" w:rsidP="0053353C">
            <w:pPr>
              <w:snapToGrid w:val="0"/>
              <w:rPr>
                <w:rFonts w:eastAsia="MS Mincho"/>
                <w:i/>
              </w:rPr>
            </w:pPr>
            <w:r w:rsidRPr="00C666A2">
              <w:rPr>
                <w:rFonts w:eastAsia="MS Mincho"/>
                <w:i/>
                <w:sz w:val="22"/>
                <w:szCs w:val="22"/>
              </w:rPr>
              <w:t>Тема 1. "</w:t>
            </w:r>
            <w:r w:rsidRPr="00C666A2">
              <w:rPr>
                <w:sz w:val="22"/>
                <w:szCs w:val="22"/>
              </w:rPr>
              <w:t xml:space="preserve"> </w:t>
            </w:r>
            <w:r w:rsidRPr="00C666A2">
              <w:rPr>
                <w:rFonts w:eastAsia="MS Mincho"/>
                <w:i/>
                <w:sz w:val="22"/>
                <w:szCs w:val="22"/>
              </w:rPr>
              <w:t>Введение "</w:t>
            </w:r>
          </w:p>
        </w:tc>
        <w:tc>
          <w:tcPr>
            <w:tcW w:w="558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7BC8" w:rsidRPr="00C666A2" w:rsidRDefault="00177BC8" w:rsidP="0053353C">
            <w:pPr>
              <w:snapToGrid w:val="0"/>
            </w:pPr>
            <w:r w:rsidRPr="00C666A2">
              <w:rPr>
                <w:sz w:val="22"/>
                <w:szCs w:val="22"/>
              </w:rPr>
              <w:t xml:space="preserve">1. Биология — наука о живой природе </w:t>
            </w:r>
          </w:p>
          <w:p w:rsidR="00177BC8" w:rsidRPr="00C666A2" w:rsidRDefault="00177BC8" w:rsidP="0053353C">
            <w:r w:rsidRPr="00C666A2">
              <w:rPr>
                <w:sz w:val="22"/>
                <w:szCs w:val="22"/>
              </w:rPr>
              <w:t>2. Методы исследования в биологии</w:t>
            </w:r>
          </w:p>
          <w:p w:rsidR="00177BC8" w:rsidRPr="00C666A2" w:rsidRDefault="00177BC8" w:rsidP="0053353C">
            <w:r w:rsidRPr="00C666A2">
              <w:rPr>
                <w:sz w:val="22"/>
                <w:szCs w:val="22"/>
              </w:rPr>
              <w:t xml:space="preserve">3. Разнообразие живой природы. Царства живых организмов. Отличительные признаки живого </w:t>
            </w:r>
            <w:proofErr w:type="gramStart"/>
            <w:r w:rsidRPr="00C666A2">
              <w:rPr>
                <w:sz w:val="22"/>
                <w:szCs w:val="22"/>
              </w:rPr>
              <w:t>от</w:t>
            </w:r>
            <w:proofErr w:type="gramEnd"/>
            <w:r w:rsidRPr="00C666A2">
              <w:rPr>
                <w:sz w:val="22"/>
                <w:szCs w:val="22"/>
              </w:rPr>
              <w:t xml:space="preserve"> неживого</w:t>
            </w:r>
          </w:p>
          <w:p w:rsidR="00177BC8" w:rsidRPr="00C666A2" w:rsidRDefault="00177BC8" w:rsidP="0053353C">
            <w:r w:rsidRPr="00C666A2">
              <w:rPr>
                <w:sz w:val="22"/>
                <w:szCs w:val="22"/>
              </w:rPr>
              <w:t>4. Среды обитания живых организмов.</w:t>
            </w:r>
          </w:p>
          <w:p w:rsidR="00177BC8" w:rsidRPr="00C666A2" w:rsidRDefault="00177BC8" w:rsidP="0053353C">
            <w:r w:rsidRPr="00C666A2">
              <w:rPr>
                <w:sz w:val="22"/>
                <w:szCs w:val="22"/>
              </w:rPr>
              <w:t>5. Экологические факторы и их влияние на живые организмы</w:t>
            </w:r>
          </w:p>
          <w:p w:rsidR="00177BC8" w:rsidRPr="00C666A2" w:rsidRDefault="00177BC8" w:rsidP="0053353C">
            <w:r w:rsidRPr="00C666A2">
              <w:rPr>
                <w:sz w:val="22"/>
                <w:szCs w:val="22"/>
              </w:rPr>
              <w:t>6. Обобщающий урок</w:t>
            </w:r>
          </w:p>
        </w:tc>
        <w:tc>
          <w:tcPr>
            <w:tcW w:w="10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7BC8" w:rsidRPr="00C666A2" w:rsidRDefault="00177BC8" w:rsidP="0053353C">
            <w:pPr>
              <w:snapToGrid w:val="0"/>
            </w:pPr>
            <w:r w:rsidRPr="00C666A2">
              <w:rPr>
                <w:sz w:val="22"/>
                <w:szCs w:val="22"/>
              </w:rPr>
              <w:t>6 часов</w:t>
            </w:r>
          </w:p>
        </w:tc>
        <w:tc>
          <w:tcPr>
            <w:tcW w:w="36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7BC8" w:rsidRPr="00C666A2" w:rsidRDefault="00177BC8" w:rsidP="0053353C">
            <w:pPr>
              <w:snapToGrid w:val="0"/>
            </w:pPr>
            <w:r w:rsidRPr="00C666A2">
              <w:rPr>
                <w:sz w:val="22"/>
                <w:szCs w:val="22"/>
              </w:rPr>
              <w:t>Пр.р. №1 «Фенологические наблюдения за сезонными изменениями в природе. Ведение дневника наблюдений»</w:t>
            </w:r>
          </w:p>
          <w:p w:rsidR="00177BC8" w:rsidRPr="00C666A2" w:rsidRDefault="00177BC8" w:rsidP="0053353C"/>
        </w:tc>
        <w:tc>
          <w:tcPr>
            <w:tcW w:w="24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BC8" w:rsidRPr="00C666A2" w:rsidRDefault="00177BC8" w:rsidP="0053353C">
            <w:pPr>
              <w:snapToGrid w:val="0"/>
            </w:pPr>
            <w:proofErr w:type="gramStart"/>
            <w:r w:rsidRPr="00C666A2">
              <w:rPr>
                <w:sz w:val="22"/>
                <w:szCs w:val="22"/>
              </w:rPr>
              <w:t>Эк</w:t>
            </w:r>
            <w:proofErr w:type="gramEnd"/>
            <w:r w:rsidRPr="00C666A2">
              <w:rPr>
                <w:sz w:val="22"/>
                <w:szCs w:val="22"/>
              </w:rPr>
              <w:t>.№1 «Многообразие живых организмов, осенние явления в жизни растений и животных»</w:t>
            </w:r>
          </w:p>
        </w:tc>
      </w:tr>
      <w:tr w:rsidR="00177BC8" w:rsidRPr="00C666A2" w:rsidTr="0053353C">
        <w:tc>
          <w:tcPr>
            <w:tcW w:w="24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7BC8" w:rsidRPr="00C666A2" w:rsidRDefault="00177BC8" w:rsidP="0053353C">
            <w:pPr>
              <w:snapToGrid w:val="0"/>
              <w:rPr>
                <w:rFonts w:eastAsia="MS Mincho"/>
                <w:i/>
              </w:rPr>
            </w:pPr>
            <w:r w:rsidRPr="00C666A2">
              <w:rPr>
                <w:rFonts w:eastAsia="MS Mincho"/>
                <w:i/>
                <w:sz w:val="22"/>
                <w:szCs w:val="22"/>
              </w:rPr>
              <w:t>Тема 2. "</w:t>
            </w:r>
            <w:r w:rsidRPr="00C666A2">
              <w:rPr>
                <w:sz w:val="22"/>
                <w:szCs w:val="22"/>
              </w:rPr>
              <w:t xml:space="preserve"> </w:t>
            </w:r>
            <w:r w:rsidRPr="00C666A2">
              <w:rPr>
                <w:rFonts w:eastAsia="MS Mincho"/>
                <w:i/>
                <w:sz w:val="22"/>
                <w:szCs w:val="22"/>
              </w:rPr>
              <w:t>Клеточное строение организмов "</w:t>
            </w:r>
          </w:p>
          <w:p w:rsidR="00177BC8" w:rsidRPr="00C666A2" w:rsidRDefault="00177BC8" w:rsidP="0053353C">
            <w:pPr>
              <w:rPr>
                <w:b/>
              </w:rPr>
            </w:pPr>
          </w:p>
        </w:tc>
        <w:tc>
          <w:tcPr>
            <w:tcW w:w="558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7BC8" w:rsidRPr="00C666A2" w:rsidRDefault="00177BC8" w:rsidP="0053353C">
            <w:pPr>
              <w:snapToGrid w:val="0"/>
            </w:pPr>
            <w:r w:rsidRPr="00C666A2">
              <w:rPr>
                <w:sz w:val="22"/>
                <w:szCs w:val="22"/>
              </w:rPr>
              <w:t>7. Устройство увеличительных приборов</w:t>
            </w:r>
          </w:p>
          <w:p w:rsidR="00177BC8" w:rsidRPr="00C666A2" w:rsidRDefault="00177BC8" w:rsidP="0053353C">
            <w:r w:rsidRPr="00C666A2">
              <w:rPr>
                <w:sz w:val="22"/>
                <w:szCs w:val="22"/>
              </w:rPr>
              <w:t>8. Строение клетки</w:t>
            </w:r>
          </w:p>
          <w:p w:rsidR="00177BC8" w:rsidRPr="00C666A2" w:rsidRDefault="00177BC8" w:rsidP="0053353C">
            <w:r w:rsidRPr="00C666A2">
              <w:rPr>
                <w:sz w:val="22"/>
                <w:szCs w:val="22"/>
              </w:rPr>
              <w:t>9. Приготовление микропрепарата кожицы чешуи лука</w:t>
            </w:r>
          </w:p>
          <w:p w:rsidR="00177BC8" w:rsidRPr="00C666A2" w:rsidRDefault="00177BC8" w:rsidP="0053353C">
            <w:r w:rsidRPr="00C666A2">
              <w:rPr>
                <w:sz w:val="22"/>
                <w:szCs w:val="22"/>
              </w:rPr>
              <w:t>10. Пластиды</w:t>
            </w:r>
          </w:p>
          <w:p w:rsidR="00177BC8" w:rsidRPr="00C666A2" w:rsidRDefault="00177BC8" w:rsidP="0053353C">
            <w:r w:rsidRPr="00C666A2">
              <w:rPr>
                <w:sz w:val="22"/>
                <w:szCs w:val="22"/>
              </w:rPr>
              <w:t>11-12. Химический состав клетки: неорганические и органические вещества</w:t>
            </w:r>
          </w:p>
          <w:p w:rsidR="00177BC8" w:rsidRPr="00C666A2" w:rsidRDefault="00177BC8" w:rsidP="0053353C">
            <w:r w:rsidRPr="00C666A2">
              <w:rPr>
                <w:sz w:val="22"/>
                <w:szCs w:val="22"/>
              </w:rPr>
              <w:t>13. Жизнедеятельность клетки: поступление веще</w:t>
            </w:r>
            <w:proofErr w:type="gramStart"/>
            <w:r w:rsidRPr="00C666A2">
              <w:rPr>
                <w:sz w:val="22"/>
                <w:szCs w:val="22"/>
              </w:rPr>
              <w:t>ств в кл</w:t>
            </w:r>
            <w:proofErr w:type="gramEnd"/>
            <w:r w:rsidRPr="00C666A2">
              <w:rPr>
                <w:sz w:val="22"/>
                <w:szCs w:val="22"/>
              </w:rPr>
              <w:t>етку (дыхание, питание)</w:t>
            </w:r>
          </w:p>
          <w:p w:rsidR="00177BC8" w:rsidRPr="00C666A2" w:rsidRDefault="00177BC8" w:rsidP="0053353C">
            <w:r w:rsidRPr="00C666A2">
              <w:rPr>
                <w:sz w:val="22"/>
                <w:szCs w:val="22"/>
              </w:rPr>
              <w:t>14. Жизнедеятельность клетки: рост, развитие</w:t>
            </w:r>
          </w:p>
          <w:p w:rsidR="00177BC8" w:rsidRPr="00C666A2" w:rsidRDefault="00177BC8" w:rsidP="0053353C">
            <w:r w:rsidRPr="00C666A2">
              <w:rPr>
                <w:sz w:val="22"/>
                <w:szCs w:val="22"/>
              </w:rPr>
              <w:t>15. Деление клетки</w:t>
            </w:r>
          </w:p>
          <w:p w:rsidR="00177BC8" w:rsidRPr="00C666A2" w:rsidRDefault="00177BC8" w:rsidP="0053353C">
            <w:r w:rsidRPr="00C666A2">
              <w:rPr>
                <w:sz w:val="22"/>
                <w:szCs w:val="22"/>
              </w:rPr>
              <w:t>16. Понятие «ткань»</w:t>
            </w:r>
          </w:p>
          <w:p w:rsidR="00177BC8" w:rsidRPr="00C666A2" w:rsidRDefault="00177BC8" w:rsidP="0053353C">
            <w:r w:rsidRPr="00C666A2">
              <w:rPr>
                <w:sz w:val="22"/>
                <w:szCs w:val="22"/>
              </w:rPr>
              <w:t>17. Обобщающий урок</w:t>
            </w:r>
          </w:p>
        </w:tc>
        <w:tc>
          <w:tcPr>
            <w:tcW w:w="10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7BC8" w:rsidRPr="00C666A2" w:rsidRDefault="00177BC8" w:rsidP="0053353C">
            <w:pPr>
              <w:snapToGrid w:val="0"/>
            </w:pPr>
            <w:r w:rsidRPr="00C666A2">
              <w:rPr>
                <w:sz w:val="22"/>
                <w:szCs w:val="22"/>
              </w:rPr>
              <w:t>11 часов</w:t>
            </w:r>
          </w:p>
        </w:tc>
        <w:tc>
          <w:tcPr>
            <w:tcW w:w="36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7BC8" w:rsidRPr="00C666A2" w:rsidRDefault="00177BC8" w:rsidP="0053353C">
            <w:pPr>
              <w:snapToGrid w:val="0"/>
            </w:pPr>
            <w:r w:rsidRPr="00C666A2">
              <w:rPr>
                <w:sz w:val="22"/>
                <w:szCs w:val="22"/>
              </w:rPr>
              <w:t>Л.р.№1 «Устройство лупы и светового микроскопа. Правила работы с ними</w:t>
            </w:r>
            <w:proofErr w:type="gramStart"/>
            <w:r w:rsidRPr="00C666A2">
              <w:rPr>
                <w:sz w:val="22"/>
                <w:szCs w:val="22"/>
              </w:rPr>
              <w:t xml:space="preserve">.» </w:t>
            </w:r>
            <w:proofErr w:type="gramEnd"/>
          </w:p>
          <w:p w:rsidR="00177BC8" w:rsidRPr="00C666A2" w:rsidRDefault="00177BC8" w:rsidP="0053353C">
            <w:pPr>
              <w:snapToGrid w:val="0"/>
            </w:pPr>
            <w:r w:rsidRPr="00C666A2">
              <w:rPr>
                <w:sz w:val="22"/>
                <w:szCs w:val="22"/>
              </w:rPr>
              <w:t>Л.р.№2 «Изучение клеток растения с помощью лупы</w:t>
            </w:r>
            <w:proofErr w:type="gramStart"/>
            <w:r w:rsidRPr="00C666A2">
              <w:rPr>
                <w:sz w:val="22"/>
                <w:szCs w:val="22"/>
              </w:rPr>
              <w:t xml:space="preserve">.» </w:t>
            </w:r>
            <w:proofErr w:type="gramEnd"/>
            <w:r w:rsidRPr="00C666A2">
              <w:rPr>
                <w:sz w:val="22"/>
                <w:szCs w:val="22"/>
              </w:rPr>
              <w:t>Л.р.№3 «Приготовление препарата кожицы чешуи лука, рассматривание его под микроскопом.»</w:t>
            </w:r>
          </w:p>
          <w:p w:rsidR="00177BC8" w:rsidRPr="00C666A2" w:rsidRDefault="00177BC8" w:rsidP="0053353C">
            <w:r w:rsidRPr="00C666A2">
              <w:rPr>
                <w:sz w:val="22"/>
                <w:szCs w:val="22"/>
              </w:rPr>
              <w:t>Л.р.№4 «Приготовление препаратов и рассматривание под микроскопом пластид в клетках листа элодеи, плодов томатов, рябины, шиповника</w:t>
            </w:r>
            <w:proofErr w:type="gramStart"/>
            <w:r w:rsidRPr="00C666A2">
              <w:rPr>
                <w:sz w:val="22"/>
                <w:szCs w:val="22"/>
              </w:rPr>
              <w:t xml:space="preserve">.» </w:t>
            </w:r>
            <w:proofErr w:type="gramEnd"/>
          </w:p>
          <w:p w:rsidR="00177BC8" w:rsidRPr="00C666A2" w:rsidRDefault="00177BC8" w:rsidP="0053353C">
            <w:r w:rsidRPr="00C666A2">
              <w:rPr>
                <w:sz w:val="22"/>
                <w:szCs w:val="22"/>
              </w:rPr>
              <w:lastRenderedPageBreak/>
              <w:t>Л.р.№5 «Приготовление препарата и рассматривание под микроскопом движения цитоплазмы в клетках листа элодеи</w:t>
            </w:r>
            <w:proofErr w:type="gramStart"/>
            <w:r w:rsidRPr="00C666A2">
              <w:rPr>
                <w:sz w:val="22"/>
                <w:szCs w:val="22"/>
              </w:rPr>
              <w:t xml:space="preserve">.» </w:t>
            </w:r>
            <w:proofErr w:type="gramEnd"/>
          </w:p>
          <w:p w:rsidR="00177BC8" w:rsidRPr="00C666A2" w:rsidRDefault="00177BC8" w:rsidP="0053353C">
            <w:r w:rsidRPr="00C666A2">
              <w:rPr>
                <w:sz w:val="22"/>
                <w:szCs w:val="22"/>
              </w:rPr>
              <w:t>Л.р.№6 «Рассматривание под микроскопом готовых микропрепаратов различных растительных тканей</w:t>
            </w:r>
            <w:proofErr w:type="gramStart"/>
            <w:r w:rsidRPr="00C666A2">
              <w:rPr>
                <w:sz w:val="22"/>
                <w:szCs w:val="22"/>
              </w:rPr>
              <w:t>.».</w:t>
            </w:r>
            <w:proofErr w:type="gramEnd"/>
          </w:p>
        </w:tc>
        <w:tc>
          <w:tcPr>
            <w:tcW w:w="24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BC8" w:rsidRPr="00C666A2" w:rsidRDefault="00177BC8" w:rsidP="0053353C">
            <w:pPr>
              <w:snapToGrid w:val="0"/>
            </w:pPr>
          </w:p>
        </w:tc>
      </w:tr>
      <w:tr w:rsidR="00177BC8" w:rsidRPr="00C666A2" w:rsidTr="0053353C">
        <w:tc>
          <w:tcPr>
            <w:tcW w:w="24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7BC8" w:rsidRPr="00C666A2" w:rsidRDefault="00177BC8" w:rsidP="0053353C">
            <w:pPr>
              <w:snapToGrid w:val="0"/>
              <w:rPr>
                <w:rFonts w:eastAsia="MS Mincho"/>
                <w:i/>
              </w:rPr>
            </w:pPr>
            <w:r w:rsidRPr="00C666A2">
              <w:rPr>
                <w:rFonts w:eastAsia="MS Mincho"/>
                <w:i/>
                <w:sz w:val="22"/>
                <w:szCs w:val="22"/>
              </w:rPr>
              <w:lastRenderedPageBreak/>
              <w:t>Тема 3. "</w:t>
            </w:r>
            <w:r w:rsidRPr="00C666A2">
              <w:rPr>
                <w:sz w:val="22"/>
                <w:szCs w:val="22"/>
              </w:rPr>
              <w:t xml:space="preserve"> </w:t>
            </w:r>
            <w:r w:rsidRPr="00C666A2">
              <w:rPr>
                <w:rFonts w:eastAsia="MS Mincho"/>
                <w:i/>
                <w:sz w:val="22"/>
                <w:szCs w:val="22"/>
              </w:rPr>
              <w:t>Царство Бактерии. Царство Грибы "</w:t>
            </w:r>
          </w:p>
          <w:p w:rsidR="00177BC8" w:rsidRPr="00C666A2" w:rsidRDefault="00177BC8" w:rsidP="0053353C">
            <w:pPr>
              <w:rPr>
                <w:b/>
              </w:rPr>
            </w:pPr>
          </w:p>
        </w:tc>
        <w:tc>
          <w:tcPr>
            <w:tcW w:w="558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7BC8" w:rsidRPr="00C666A2" w:rsidRDefault="00177BC8" w:rsidP="0053353C">
            <w:pPr>
              <w:snapToGrid w:val="0"/>
            </w:pPr>
            <w:r w:rsidRPr="00C666A2">
              <w:rPr>
                <w:sz w:val="22"/>
                <w:szCs w:val="22"/>
              </w:rPr>
              <w:t>18. Бактерии, их разнообразие, строение и жизнедеятельность.</w:t>
            </w:r>
          </w:p>
          <w:p w:rsidR="00177BC8" w:rsidRPr="00C666A2" w:rsidRDefault="00177BC8" w:rsidP="0053353C">
            <w:r w:rsidRPr="00C666A2">
              <w:rPr>
                <w:sz w:val="22"/>
                <w:szCs w:val="22"/>
              </w:rPr>
              <w:t xml:space="preserve">19. Роль бактерий в природе и жизни человека </w:t>
            </w:r>
          </w:p>
          <w:p w:rsidR="00177BC8" w:rsidRPr="00C666A2" w:rsidRDefault="00177BC8" w:rsidP="0053353C">
            <w:r w:rsidRPr="00C666A2">
              <w:rPr>
                <w:sz w:val="22"/>
                <w:szCs w:val="22"/>
              </w:rPr>
              <w:t>20. Грибы, их общая характеристика, строение и жизнедеятельность. Роль грибов в природе и жизни человека.</w:t>
            </w:r>
          </w:p>
          <w:p w:rsidR="00177BC8" w:rsidRPr="00C666A2" w:rsidRDefault="00177BC8" w:rsidP="0053353C">
            <w:r w:rsidRPr="00C666A2">
              <w:rPr>
                <w:sz w:val="22"/>
                <w:szCs w:val="22"/>
              </w:rPr>
              <w:t>21. Шляпочные грибы.</w:t>
            </w:r>
          </w:p>
          <w:p w:rsidR="00177BC8" w:rsidRPr="00C666A2" w:rsidRDefault="00177BC8" w:rsidP="0053353C">
            <w:r w:rsidRPr="00C666A2">
              <w:rPr>
                <w:sz w:val="22"/>
                <w:szCs w:val="22"/>
              </w:rPr>
              <w:t>22. Плесневые грибы и дрожжи</w:t>
            </w:r>
          </w:p>
          <w:p w:rsidR="00177BC8" w:rsidRPr="00C666A2" w:rsidRDefault="00177BC8" w:rsidP="0053353C">
            <w:r w:rsidRPr="00C666A2">
              <w:rPr>
                <w:sz w:val="22"/>
                <w:szCs w:val="22"/>
              </w:rPr>
              <w:t>23. Грибы-паразиты</w:t>
            </w:r>
          </w:p>
          <w:p w:rsidR="00177BC8" w:rsidRPr="00C666A2" w:rsidRDefault="00177BC8" w:rsidP="0053353C">
            <w:r w:rsidRPr="00C666A2">
              <w:rPr>
                <w:sz w:val="22"/>
                <w:szCs w:val="22"/>
              </w:rPr>
              <w:t>24. Обобщающий урок</w:t>
            </w:r>
          </w:p>
        </w:tc>
        <w:tc>
          <w:tcPr>
            <w:tcW w:w="10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7BC8" w:rsidRPr="00C666A2" w:rsidRDefault="00177BC8" w:rsidP="0053353C">
            <w:pPr>
              <w:snapToGrid w:val="0"/>
            </w:pPr>
            <w:r w:rsidRPr="00C666A2">
              <w:rPr>
                <w:sz w:val="22"/>
                <w:szCs w:val="22"/>
              </w:rPr>
              <w:t>7 часов</w:t>
            </w:r>
          </w:p>
        </w:tc>
        <w:tc>
          <w:tcPr>
            <w:tcW w:w="36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7BC8" w:rsidRPr="00C666A2" w:rsidRDefault="00177BC8" w:rsidP="0053353C">
            <w:pPr>
              <w:snapToGrid w:val="0"/>
            </w:pPr>
            <w:r w:rsidRPr="00C666A2">
              <w:rPr>
                <w:sz w:val="22"/>
                <w:szCs w:val="22"/>
              </w:rPr>
              <w:t xml:space="preserve">П.р.№2 «Строение плодовых тел шляпочных грибов. </w:t>
            </w:r>
          </w:p>
          <w:p w:rsidR="00177BC8" w:rsidRPr="00C666A2" w:rsidRDefault="00177BC8" w:rsidP="0053353C">
            <w:pPr>
              <w:snapToGrid w:val="0"/>
            </w:pPr>
            <w:r w:rsidRPr="00C666A2">
              <w:rPr>
                <w:sz w:val="22"/>
                <w:szCs w:val="22"/>
              </w:rPr>
              <w:t xml:space="preserve">Л.р.№7 «Строение плесневого гриба </w:t>
            </w:r>
            <w:proofErr w:type="spellStart"/>
            <w:r w:rsidRPr="00C666A2">
              <w:rPr>
                <w:sz w:val="22"/>
                <w:szCs w:val="22"/>
              </w:rPr>
              <w:t>мукора</w:t>
            </w:r>
            <w:proofErr w:type="spellEnd"/>
            <w:r w:rsidRPr="00C666A2">
              <w:rPr>
                <w:sz w:val="22"/>
                <w:szCs w:val="22"/>
              </w:rPr>
              <w:t>. Строение дрожжей</w:t>
            </w:r>
            <w:proofErr w:type="gramStart"/>
            <w:r w:rsidRPr="00C666A2">
              <w:rPr>
                <w:sz w:val="22"/>
                <w:szCs w:val="22"/>
              </w:rPr>
              <w:t>.».</w:t>
            </w:r>
            <w:proofErr w:type="gramEnd"/>
          </w:p>
          <w:p w:rsidR="00177BC8" w:rsidRPr="00C666A2" w:rsidRDefault="00177BC8" w:rsidP="0053353C">
            <w:pPr>
              <w:spacing w:line="240" w:lineRule="atLeast"/>
              <w:jc w:val="both"/>
            </w:pPr>
          </w:p>
        </w:tc>
        <w:tc>
          <w:tcPr>
            <w:tcW w:w="24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BC8" w:rsidRPr="00C666A2" w:rsidRDefault="00177BC8" w:rsidP="0053353C">
            <w:pPr>
              <w:snapToGrid w:val="0"/>
            </w:pPr>
          </w:p>
          <w:p w:rsidR="00177BC8" w:rsidRPr="00C666A2" w:rsidRDefault="00177BC8" w:rsidP="0053353C"/>
          <w:p w:rsidR="00177BC8" w:rsidRPr="00C666A2" w:rsidRDefault="00177BC8" w:rsidP="0053353C"/>
          <w:p w:rsidR="00177BC8" w:rsidRPr="00C666A2" w:rsidRDefault="00177BC8" w:rsidP="0053353C"/>
          <w:p w:rsidR="00177BC8" w:rsidRPr="00C666A2" w:rsidRDefault="00177BC8" w:rsidP="0053353C"/>
          <w:p w:rsidR="00177BC8" w:rsidRPr="00C666A2" w:rsidRDefault="00177BC8" w:rsidP="0053353C"/>
          <w:p w:rsidR="00177BC8" w:rsidRPr="00C666A2" w:rsidRDefault="00177BC8" w:rsidP="0053353C"/>
          <w:p w:rsidR="00177BC8" w:rsidRPr="00C666A2" w:rsidRDefault="00177BC8" w:rsidP="0053353C"/>
        </w:tc>
      </w:tr>
      <w:tr w:rsidR="00177BC8" w:rsidRPr="00C666A2" w:rsidTr="0053353C">
        <w:tc>
          <w:tcPr>
            <w:tcW w:w="24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7BC8" w:rsidRPr="00C666A2" w:rsidRDefault="00177BC8" w:rsidP="0053353C">
            <w:pPr>
              <w:snapToGrid w:val="0"/>
              <w:rPr>
                <w:rFonts w:eastAsia="MS Mincho"/>
                <w:i/>
              </w:rPr>
            </w:pPr>
            <w:r w:rsidRPr="00C666A2">
              <w:rPr>
                <w:b/>
                <w:sz w:val="22"/>
                <w:szCs w:val="22"/>
              </w:rPr>
              <w:t xml:space="preserve"> </w:t>
            </w:r>
            <w:r w:rsidRPr="00C666A2">
              <w:rPr>
                <w:rFonts w:eastAsia="MS Mincho"/>
                <w:i/>
                <w:sz w:val="22"/>
                <w:szCs w:val="22"/>
              </w:rPr>
              <w:t>Тема 4. "</w:t>
            </w:r>
            <w:r w:rsidRPr="00C666A2">
              <w:rPr>
                <w:sz w:val="22"/>
                <w:szCs w:val="22"/>
              </w:rPr>
              <w:t xml:space="preserve"> </w:t>
            </w:r>
            <w:r w:rsidRPr="00C666A2">
              <w:rPr>
                <w:rFonts w:eastAsia="MS Mincho"/>
                <w:i/>
                <w:sz w:val="22"/>
                <w:szCs w:val="22"/>
              </w:rPr>
              <w:t>Царство Растения "</w:t>
            </w:r>
          </w:p>
        </w:tc>
        <w:tc>
          <w:tcPr>
            <w:tcW w:w="558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7BC8" w:rsidRPr="00C666A2" w:rsidRDefault="00177BC8" w:rsidP="0053353C">
            <w:pPr>
              <w:snapToGrid w:val="0"/>
            </w:pPr>
            <w:r w:rsidRPr="00C666A2">
              <w:rPr>
                <w:sz w:val="22"/>
                <w:szCs w:val="22"/>
              </w:rPr>
              <w:t>25. Ботаника — наука о растениях</w:t>
            </w:r>
          </w:p>
          <w:p w:rsidR="00177BC8" w:rsidRPr="00C666A2" w:rsidRDefault="00177BC8" w:rsidP="0053353C">
            <w:r w:rsidRPr="00C666A2">
              <w:rPr>
                <w:sz w:val="22"/>
                <w:szCs w:val="22"/>
              </w:rPr>
              <w:t>26. Водоросли, их многообразие, строение, среда обитания</w:t>
            </w:r>
          </w:p>
          <w:p w:rsidR="00177BC8" w:rsidRPr="00C666A2" w:rsidRDefault="00177BC8" w:rsidP="0053353C">
            <w:r w:rsidRPr="00C666A2">
              <w:rPr>
                <w:sz w:val="22"/>
                <w:szCs w:val="22"/>
              </w:rPr>
              <w:t>27. Роль водорослей в природе и жизни человек. Охрана водорослей</w:t>
            </w:r>
          </w:p>
          <w:p w:rsidR="00177BC8" w:rsidRPr="00C666A2" w:rsidRDefault="00177BC8" w:rsidP="0053353C">
            <w:r w:rsidRPr="00C666A2">
              <w:rPr>
                <w:sz w:val="22"/>
                <w:szCs w:val="22"/>
              </w:rPr>
              <w:t>28. Лишайники</w:t>
            </w:r>
          </w:p>
          <w:p w:rsidR="00177BC8" w:rsidRPr="00C666A2" w:rsidRDefault="00177BC8" w:rsidP="0053353C">
            <w:r w:rsidRPr="00C666A2">
              <w:rPr>
                <w:sz w:val="22"/>
                <w:szCs w:val="22"/>
              </w:rPr>
              <w:t>29. Мхи</w:t>
            </w:r>
          </w:p>
          <w:p w:rsidR="00177BC8" w:rsidRPr="00C666A2" w:rsidRDefault="00177BC8" w:rsidP="0053353C">
            <w:r w:rsidRPr="00C666A2">
              <w:rPr>
                <w:sz w:val="22"/>
                <w:szCs w:val="22"/>
              </w:rPr>
              <w:t>30. Папоротники, хвощи, плауны</w:t>
            </w:r>
          </w:p>
          <w:p w:rsidR="00177BC8" w:rsidRPr="00C666A2" w:rsidRDefault="00177BC8" w:rsidP="0053353C">
            <w:r w:rsidRPr="00C666A2">
              <w:rPr>
                <w:sz w:val="22"/>
                <w:szCs w:val="22"/>
              </w:rPr>
              <w:t>31. Голосеменные растения</w:t>
            </w:r>
          </w:p>
          <w:p w:rsidR="00177BC8" w:rsidRPr="00C666A2" w:rsidRDefault="00177BC8" w:rsidP="0053353C">
            <w:r w:rsidRPr="00C666A2">
              <w:rPr>
                <w:sz w:val="22"/>
                <w:szCs w:val="22"/>
              </w:rPr>
              <w:t>32. Покрытосеменные растения</w:t>
            </w:r>
          </w:p>
          <w:p w:rsidR="00177BC8" w:rsidRPr="00C666A2" w:rsidRDefault="00177BC8" w:rsidP="0053353C">
            <w:r w:rsidRPr="00C666A2">
              <w:rPr>
                <w:sz w:val="22"/>
                <w:szCs w:val="22"/>
              </w:rPr>
              <w:t>33. Происхождение растений. Основные этапы развития растительного мира</w:t>
            </w:r>
          </w:p>
          <w:p w:rsidR="00177BC8" w:rsidRPr="00C666A2" w:rsidRDefault="00177BC8" w:rsidP="0053353C">
            <w:r w:rsidRPr="00C666A2">
              <w:rPr>
                <w:sz w:val="22"/>
                <w:szCs w:val="22"/>
              </w:rPr>
              <w:t>34.  Обобщающий урок</w:t>
            </w:r>
          </w:p>
        </w:tc>
        <w:tc>
          <w:tcPr>
            <w:tcW w:w="10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7BC8" w:rsidRPr="00C666A2" w:rsidRDefault="00177BC8" w:rsidP="0053353C">
            <w:pPr>
              <w:snapToGrid w:val="0"/>
            </w:pPr>
            <w:r w:rsidRPr="00C666A2">
              <w:rPr>
                <w:sz w:val="22"/>
                <w:szCs w:val="22"/>
              </w:rPr>
              <w:t>10 часов</w:t>
            </w:r>
          </w:p>
        </w:tc>
        <w:tc>
          <w:tcPr>
            <w:tcW w:w="36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7BC8" w:rsidRPr="00C666A2" w:rsidRDefault="00177BC8" w:rsidP="0053353C">
            <w:pPr>
              <w:snapToGrid w:val="0"/>
            </w:pPr>
            <w:r w:rsidRPr="00C666A2">
              <w:rPr>
                <w:sz w:val="22"/>
                <w:szCs w:val="22"/>
              </w:rPr>
              <w:t>Л.р.№8 «Строение зеленых водорослей</w:t>
            </w:r>
            <w:proofErr w:type="gramStart"/>
            <w:r w:rsidRPr="00C666A2">
              <w:rPr>
                <w:sz w:val="22"/>
                <w:szCs w:val="22"/>
              </w:rPr>
              <w:t xml:space="preserve">.» </w:t>
            </w:r>
            <w:proofErr w:type="gramEnd"/>
          </w:p>
          <w:p w:rsidR="00177BC8" w:rsidRPr="00C666A2" w:rsidRDefault="00177BC8" w:rsidP="0053353C">
            <w:pPr>
              <w:snapToGrid w:val="0"/>
            </w:pPr>
            <w:r w:rsidRPr="00C666A2">
              <w:rPr>
                <w:sz w:val="22"/>
                <w:szCs w:val="22"/>
              </w:rPr>
              <w:t>Л.р.№9 «Строение мха (на местных видах)</w:t>
            </w:r>
            <w:proofErr w:type="gramStart"/>
            <w:r w:rsidRPr="00C666A2">
              <w:rPr>
                <w:sz w:val="22"/>
                <w:szCs w:val="22"/>
              </w:rPr>
              <w:t>.»</w:t>
            </w:r>
            <w:proofErr w:type="gramEnd"/>
          </w:p>
          <w:p w:rsidR="00177BC8" w:rsidRPr="00C666A2" w:rsidRDefault="00177BC8" w:rsidP="0053353C">
            <w:r w:rsidRPr="00C666A2">
              <w:rPr>
                <w:sz w:val="22"/>
                <w:szCs w:val="22"/>
              </w:rPr>
              <w:t xml:space="preserve">Л.р.№10 « Строение </w:t>
            </w:r>
            <w:proofErr w:type="spellStart"/>
            <w:r w:rsidRPr="00C666A2">
              <w:rPr>
                <w:sz w:val="22"/>
                <w:szCs w:val="22"/>
              </w:rPr>
              <w:t>спороносящего</w:t>
            </w:r>
            <w:proofErr w:type="spellEnd"/>
            <w:r w:rsidRPr="00C666A2">
              <w:rPr>
                <w:sz w:val="22"/>
                <w:szCs w:val="22"/>
              </w:rPr>
              <w:t xml:space="preserve"> хвоща»</w:t>
            </w:r>
          </w:p>
          <w:p w:rsidR="00D04498" w:rsidRPr="00C666A2" w:rsidRDefault="00177BC8" w:rsidP="0053353C">
            <w:r w:rsidRPr="00C666A2">
              <w:rPr>
                <w:sz w:val="22"/>
                <w:szCs w:val="22"/>
              </w:rPr>
              <w:t xml:space="preserve">Л.р.№11 «Строение </w:t>
            </w:r>
            <w:proofErr w:type="spellStart"/>
            <w:r w:rsidRPr="00C666A2">
              <w:rPr>
                <w:sz w:val="22"/>
                <w:szCs w:val="22"/>
              </w:rPr>
              <w:t>спороносящего</w:t>
            </w:r>
            <w:proofErr w:type="spellEnd"/>
            <w:r w:rsidRPr="00C666A2">
              <w:rPr>
                <w:sz w:val="22"/>
                <w:szCs w:val="22"/>
              </w:rPr>
              <w:t xml:space="preserve"> папоротника» </w:t>
            </w:r>
          </w:p>
          <w:p w:rsidR="00177BC8" w:rsidRPr="00C666A2" w:rsidRDefault="00177BC8" w:rsidP="0053353C">
            <w:r w:rsidRPr="00C666A2">
              <w:rPr>
                <w:sz w:val="22"/>
                <w:szCs w:val="22"/>
              </w:rPr>
              <w:t>Л.р.№12 «Строение хвои и шишек хвойных (на примере местных видов)»</w:t>
            </w:r>
          </w:p>
          <w:p w:rsidR="00177BC8" w:rsidRPr="00C666A2" w:rsidRDefault="00177BC8" w:rsidP="0053353C">
            <w:r w:rsidRPr="00C666A2">
              <w:rPr>
                <w:sz w:val="22"/>
                <w:szCs w:val="22"/>
              </w:rPr>
              <w:t>Л.р.№13 «Строение цветкового растения»</w:t>
            </w:r>
          </w:p>
        </w:tc>
        <w:tc>
          <w:tcPr>
            <w:tcW w:w="24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BC8" w:rsidRPr="00C666A2" w:rsidRDefault="00177BC8" w:rsidP="0053353C">
            <w:pPr>
              <w:snapToGrid w:val="0"/>
            </w:pPr>
          </w:p>
        </w:tc>
      </w:tr>
    </w:tbl>
    <w:p w:rsidR="00177BC8" w:rsidRPr="00C666A2" w:rsidRDefault="00177BC8" w:rsidP="00177BC8">
      <w:pPr>
        <w:rPr>
          <w:rFonts w:asciiTheme="minorHAnsi" w:hAnsiTheme="minorHAnsi"/>
          <w:b/>
          <w:bCs/>
          <w:i/>
          <w:iCs/>
          <w:sz w:val="28"/>
          <w:szCs w:val="28"/>
        </w:rPr>
      </w:pPr>
      <w:r w:rsidRPr="00C666A2">
        <w:rPr>
          <w:rFonts w:ascii="SchoolBookCSanPin" w:hAnsi="SchoolBookCSanPin"/>
          <w:b/>
          <w:bCs/>
          <w:i/>
          <w:iCs/>
          <w:sz w:val="28"/>
          <w:szCs w:val="28"/>
        </w:rPr>
        <w:t xml:space="preserve">Итого 34 часа  </w:t>
      </w:r>
    </w:p>
    <w:p w:rsidR="00177BC8" w:rsidRPr="00C666A2" w:rsidRDefault="00177BC8" w:rsidP="00177BC8">
      <w:pPr>
        <w:rPr>
          <w:rFonts w:asciiTheme="minorHAnsi" w:hAnsiTheme="minorHAnsi"/>
          <w:b/>
          <w:bCs/>
          <w:i/>
          <w:iCs/>
          <w:sz w:val="28"/>
          <w:szCs w:val="28"/>
        </w:rPr>
      </w:pPr>
    </w:p>
    <w:p w:rsidR="00177BC8" w:rsidRPr="00C666A2" w:rsidRDefault="00177BC8" w:rsidP="00177BC8">
      <w:pPr>
        <w:rPr>
          <w:rFonts w:asciiTheme="minorHAnsi" w:hAnsiTheme="minorHAnsi"/>
          <w:b/>
          <w:bCs/>
          <w:i/>
          <w:iCs/>
          <w:sz w:val="28"/>
          <w:szCs w:val="28"/>
        </w:rPr>
      </w:pPr>
    </w:p>
    <w:p w:rsidR="00177BC8" w:rsidRPr="00C666A2" w:rsidRDefault="00177BC8" w:rsidP="00177BC8">
      <w:pPr>
        <w:rPr>
          <w:rFonts w:asciiTheme="minorHAnsi" w:hAnsiTheme="minorHAnsi"/>
          <w:b/>
          <w:bCs/>
          <w:i/>
          <w:iCs/>
          <w:sz w:val="28"/>
          <w:szCs w:val="28"/>
        </w:rPr>
      </w:pPr>
    </w:p>
    <w:p w:rsidR="00177BC8" w:rsidRPr="00C666A2" w:rsidRDefault="00177BC8" w:rsidP="00177BC8">
      <w:pPr>
        <w:rPr>
          <w:rFonts w:asciiTheme="minorHAnsi" w:hAnsiTheme="minorHAnsi"/>
          <w:b/>
          <w:bCs/>
          <w:i/>
          <w:iCs/>
          <w:sz w:val="28"/>
          <w:szCs w:val="28"/>
        </w:rPr>
      </w:pPr>
    </w:p>
    <w:p w:rsidR="00177BC8" w:rsidRPr="00C666A2" w:rsidRDefault="00177BC8" w:rsidP="00177BC8">
      <w:pPr>
        <w:rPr>
          <w:rFonts w:asciiTheme="minorHAnsi" w:hAnsiTheme="minorHAnsi"/>
          <w:b/>
          <w:bCs/>
          <w:i/>
          <w:iCs/>
          <w:sz w:val="28"/>
          <w:szCs w:val="28"/>
        </w:rPr>
      </w:pPr>
    </w:p>
    <w:p w:rsidR="00177BC8" w:rsidRPr="00C666A2" w:rsidRDefault="00177BC8" w:rsidP="00177BC8">
      <w:pPr>
        <w:ind w:left="360"/>
        <w:jc w:val="center"/>
        <w:rPr>
          <w:b/>
          <w:szCs w:val="22"/>
        </w:rPr>
      </w:pPr>
    </w:p>
    <w:p w:rsidR="00177BC8" w:rsidRPr="00C666A2" w:rsidRDefault="00177BC8" w:rsidP="00177BC8">
      <w:pPr>
        <w:rPr>
          <w:b/>
          <w:szCs w:val="22"/>
        </w:rPr>
      </w:pPr>
      <w:r w:rsidRPr="00C666A2">
        <w:rPr>
          <w:b/>
          <w:szCs w:val="22"/>
        </w:rPr>
        <w:t>ТЕМАТИЧЕСКОЕ ПЛАНИРОВАНИЕ</w:t>
      </w:r>
    </w:p>
    <w:p w:rsidR="00177BC8" w:rsidRPr="00C666A2" w:rsidRDefault="00177BC8" w:rsidP="00177BC8">
      <w:pPr>
        <w:ind w:left="360"/>
        <w:rPr>
          <w:b/>
          <w:sz w:val="28"/>
          <w:szCs w:val="28"/>
        </w:rPr>
      </w:pPr>
      <w:r w:rsidRPr="00C666A2">
        <w:rPr>
          <w:b/>
          <w:sz w:val="28"/>
          <w:szCs w:val="28"/>
        </w:rPr>
        <w:t xml:space="preserve">Тема 1.  </w:t>
      </w:r>
      <w:r w:rsidRPr="00C666A2">
        <w:rPr>
          <w:sz w:val="28"/>
          <w:szCs w:val="28"/>
        </w:rPr>
        <w:t xml:space="preserve"> </w:t>
      </w:r>
      <w:r w:rsidRPr="00C666A2">
        <w:rPr>
          <w:b/>
          <w:sz w:val="28"/>
          <w:szCs w:val="28"/>
        </w:rPr>
        <w:t>Введение (6 часов)</w:t>
      </w:r>
    </w:p>
    <w:p w:rsidR="00177BC8" w:rsidRPr="00C666A2" w:rsidRDefault="00177BC8" w:rsidP="00177BC8">
      <w:pPr>
        <w:rPr>
          <w:b/>
          <w:sz w:val="22"/>
          <w:szCs w:val="22"/>
        </w:rPr>
      </w:pPr>
      <w:r w:rsidRPr="00C666A2">
        <w:rPr>
          <w:b/>
          <w:sz w:val="22"/>
          <w:szCs w:val="22"/>
        </w:rPr>
        <w:t>1. Личностные результаты:</w:t>
      </w:r>
    </w:p>
    <w:p w:rsidR="00177BC8" w:rsidRPr="00C666A2" w:rsidRDefault="00177BC8" w:rsidP="00177BC8">
      <w:pPr>
        <w:overflowPunct w:val="0"/>
        <w:autoSpaceDE w:val="0"/>
        <w:jc w:val="both"/>
        <w:textAlignment w:val="baseline"/>
        <w:rPr>
          <w:iCs/>
          <w:sz w:val="22"/>
          <w:szCs w:val="22"/>
        </w:rPr>
      </w:pPr>
      <w:r w:rsidRPr="00C666A2">
        <w:rPr>
          <w:i/>
          <w:iCs/>
          <w:sz w:val="22"/>
          <w:szCs w:val="22"/>
        </w:rPr>
        <w:t>Учащиеся должны</w:t>
      </w:r>
      <w:r w:rsidRPr="00C666A2">
        <w:rPr>
          <w:iCs/>
          <w:sz w:val="22"/>
          <w:szCs w:val="22"/>
        </w:rPr>
        <w:t>:</w:t>
      </w:r>
    </w:p>
    <w:p w:rsidR="00177BC8" w:rsidRPr="00C666A2" w:rsidRDefault="00177BC8" w:rsidP="00177BC8">
      <w:pPr>
        <w:jc w:val="both"/>
        <w:rPr>
          <w:sz w:val="22"/>
          <w:szCs w:val="22"/>
        </w:rPr>
      </w:pPr>
      <w:r w:rsidRPr="00C666A2">
        <w:rPr>
          <w:sz w:val="22"/>
          <w:szCs w:val="22"/>
        </w:rPr>
        <w:t>- испытывать чувство гордости за российскую биологическую науку;</w:t>
      </w:r>
    </w:p>
    <w:p w:rsidR="00177BC8" w:rsidRPr="00C666A2" w:rsidRDefault="00177BC8" w:rsidP="00177BC8">
      <w:pPr>
        <w:jc w:val="both"/>
        <w:rPr>
          <w:sz w:val="22"/>
          <w:szCs w:val="22"/>
        </w:rPr>
      </w:pPr>
      <w:r w:rsidRPr="00C666A2">
        <w:rPr>
          <w:sz w:val="22"/>
          <w:szCs w:val="22"/>
        </w:rPr>
        <w:t xml:space="preserve">- знать правила поведения в природе; </w:t>
      </w:r>
    </w:p>
    <w:p w:rsidR="00177BC8" w:rsidRPr="00C666A2" w:rsidRDefault="00177BC8" w:rsidP="00177BC8">
      <w:pPr>
        <w:jc w:val="both"/>
        <w:rPr>
          <w:sz w:val="22"/>
          <w:szCs w:val="22"/>
        </w:rPr>
      </w:pPr>
      <w:r w:rsidRPr="00C666A2">
        <w:rPr>
          <w:sz w:val="22"/>
          <w:szCs w:val="22"/>
        </w:rPr>
        <w:t>- понимать основные факторы, определяющие взаимоотношения человека и природы;</w:t>
      </w:r>
    </w:p>
    <w:p w:rsidR="00177BC8" w:rsidRPr="00C666A2" w:rsidRDefault="00177BC8" w:rsidP="00177BC8">
      <w:pPr>
        <w:jc w:val="both"/>
        <w:rPr>
          <w:sz w:val="22"/>
          <w:szCs w:val="22"/>
        </w:rPr>
      </w:pPr>
      <w:r w:rsidRPr="00C666A2">
        <w:rPr>
          <w:sz w:val="22"/>
          <w:szCs w:val="22"/>
        </w:rPr>
        <w:t>- уметь реализовывать теоретические познания на практике;</w:t>
      </w:r>
    </w:p>
    <w:p w:rsidR="00177BC8" w:rsidRPr="00C666A2" w:rsidRDefault="00177BC8" w:rsidP="00177BC8">
      <w:pPr>
        <w:jc w:val="both"/>
        <w:rPr>
          <w:sz w:val="22"/>
          <w:szCs w:val="22"/>
        </w:rPr>
      </w:pPr>
      <w:r w:rsidRPr="00C666A2">
        <w:rPr>
          <w:sz w:val="22"/>
          <w:szCs w:val="22"/>
        </w:rPr>
        <w:t xml:space="preserve">- понимать социальную значимость и содержание профессий, связанных с биологией; </w:t>
      </w:r>
    </w:p>
    <w:p w:rsidR="00177BC8" w:rsidRPr="00C666A2" w:rsidRDefault="00177BC8" w:rsidP="00177BC8">
      <w:pPr>
        <w:jc w:val="both"/>
        <w:rPr>
          <w:sz w:val="22"/>
          <w:szCs w:val="22"/>
        </w:rPr>
      </w:pPr>
      <w:r w:rsidRPr="00C666A2">
        <w:rPr>
          <w:sz w:val="22"/>
          <w:szCs w:val="22"/>
        </w:rPr>
        <w:t>- испытывать любовь к природе;</w:t>
      </w:r>
    </w:p>
    <w:p w:rsidR="00177BC8" w:rsidRPr="00C666A2" w:rsidRDefault="00177BC8" w:rsidP="00177BC8">
      <w:pPr>
        <w:jc w:val="both"/>
        <w:rPr>
          <w:sz w:val="22"/>
          <w:szCs w:val="22"/>
        </w:rPr>
      </w:pPr>
      <w:r w:rsidRPr="00C666A2">
        <w:rPr>
          <w:sz w:val="22"/>
          <w:szCs w:val="22"/>
        </w:rPr>
        <w:t>- признавать право каждого на собственное мнение;</w:t>
      </w:r>
    </w:p>
    <w:p w:rsidR="00177BC8" w:rsidRPr="00C666A2" w:rsidRDefault="00177BC8" w:rsidP="00177BC8">
      <w:pPr>
        <w:jc w:val="both"/>
        <w:rPr>
          <w:sz w:val="22"/>
          <w:szCs w:val="22"/>
        </w:rPr>
      </w:pPr>
      <w:r w:rsidRPr="00C666A2">
        <w:rPr>
          <w:sz w:val="22"/>
          <w:szCs w:val="22"/>
        </w:rPr>
        <w:t>- проявлять готовность к самостоятельным поступкам и действиям на благо природы;</w:t>
      </w:r>
    </w:p>
    <w:p w:rsidR="00177BC8" w:rsidRPr="00C666A2" w:rsidRDefault="00177BC8" w:rsidP="00177BC8">
      <w:pPr>
        <w:jc w:val="both"/>
        <w:rPr>
          <w:sz w:val="22"/>
          <w:szCs w:val="22"/>
        </w:rPr>
      </w:pPr>
      <w:r w:rsidRPr="00C666A2">
        <w:rPr>
          <w:sz w:val="22"/>
          <w:szCs w:val="22"/>
        </w:rPr>
        <w:t xml:space="preserve">- уметь отстаивать свою точку зрения; </w:t>
      </w:r>
    </w:p>
    <w:p w:rsidR="00177BC8" w:rsidRPr="00C666A2" w:rsidRDefault="00177BC8" w:rsidP="00177BC8">
      <w:pPr>
        <w:jc w:val="both"/>
        <w:rPr>
          <w:sz w:val="22"/>
          <w:szCs w:val="22"/>
        </w:rPr>
      </w:pPr>
      <w:r w:rsidRPr="00C666A2">
        <w:rPr>
          <w:sz w:val="22"/>
          <w:szCs w:val="22"/>
        </w:rPr>
        <w:t>- критично относиться к своим поступкам, нести ответственность за последствия;</w:t>
      </w:r>
    </w:p>
    <w:p w:rsidR="00177BC8" w:rsidRPr="00C666A2" w:rsidRDefault="00177BC8" w:rsidP="00177BC8">
      <w:pPr>
        <w:jc w:val="both"/>
        <w:rPr>
          <w:sz w:val="22"/>
          <w:szCs w:val="22"/>
        </w:rPr>
      </w:pPr>
      <w:r w:rsidRPr="00C666A2">
        <w:rPr>
          <w:sz w:val="22"/>
          <w:szCs w:val="22"/>
        </w:rPr>
        <w:t>- уметь слушать и слышать другое мнение.</w:t>
      </w:r>
    </w:p>
    <w:p w:rsidR="00177BC8" w:rsidRPr="00C666A2" w:rsidRDefault="00177BC8" w:rsidP="00177BC8">
      <w:pPr>
        <w:rPr>
          <w:b/>
          <w:sz w:val="22"/>
          <w:szCs w:val="22"/>
        </w:rPr>
      </w:pPr>
      <w:r w:rsidRPr="00C666A2">
        <w:rPr>
          <w:b/>
          <w:sz w:val="22"/>
          <w:szCs w:val="22"/>
        </w:rPr>
        <w:t xml:space="preserve"> 2. </w:t>
      </w:r>
      <w:proofErr w:type="spellStart"/>
      <w:r w:rsidRPr="00C666A2">
        <w:rPr>
          <w:b/>
          <w:sz w:val="22"/>
          <w:szCs w:val="22"/>
        </w:rPr>
        <w:t>Метапредметные</w:t>
      </w:r>
      <w:proofErr w:type="spellEnd"/>
      <w:r w:rsidRPr="00C666A2">
        <w:rPr>
          <w:b/>
          <w:sz w:val="22"/>
          <w:szCs w:val="22"/>
        </w:rPr>
        <w:t xml:space="preserve"> результаты</w:t>
      </w:r>
    </w:p>
    <w:p w:rsidR="00177BC8" w:rsidRPr="00C666A2" w:rsidRDefault="00177BC8" w:rsidP="00177BC8">
      <w:pPr>
        <w:widowControl w:val="0"/>
        <w:overflowPunct w:val="0"/>
        <w:autoSpaceDE w:val="0"/>
        <w:jc w:val="both"/>
        <w:textAlignment w:val="baseline"/>
        <w:rPr>
          <w:sz w:val="22"/>
          <w:szCs w:val="22"/>
        </w:rPr>
      </w:pPr>
      <w:r w:rsidRPr="00C666A2">
        <w:rPr>
          <w:i/>
          <w:iCs/>
          <w:sz w:val="22"/>
          <w:szCs w:val="22"/>
        </w:rPr>
        <w:t>Учащиеся должны</w:t>
      </w:r>
      <w:r w:rsidRPr="00C666A2">
        <w:rPr>
          <w:sz w:val="22"/>
          <w:szCs w:val="22"/>
        </w:rPr>
        <w:t xml:space="preserve"> </w:t>
      </w:r>
      <w:r w:rsidRPr="00C666A2">
        <w:rPr>
          <w:i/>
          <w:iCs/>
          <w:sz w:val="22"/>
          <w:szCs w:val="22"/>
        </w:rPr>
        <w:t>уметь</w:t>
      </w:r>
      <w:r w:rsidRPr="00C666A2">
        <w:rPr>
          <w:sz w:val="22"/>
          <w:szCs w:val="22"/>
        </w:rPr>
        <w:t>:</w:t>
      </w:r>
    </w:p>
    <w:p w:rsidR="00177BC8" w:rsidRPr="00C666A2" w:rsidRDefault="00177BC8" w:rsidP="00177BC8">
      <w:pPr>
        <w:widowControl w:val="0"/>
        <w:overflowPunct w:val="0"/>
        <w:autoSpaceDE w:val="0"/>
        <w:jc w:val="both"/>
        <w:textAlignment w:val="baseline"/>
        <w:rPr>
          <w:sz w:val="22"/>
          <w:szCs w:val="22"/>
        </w:rPr>
      </w:pPr>
      <w:r w:rsidRPr="00C666A2">
        <w:rPr>
          <w:sz w:val="22"/>
          <w:szCs w:val="22"/>
        </w:rPr>
        <w:t>- составлять план текста;</w:t>
      </w:r>
    </w:p>
    <w:p w:rsidR="00177BC8" w:rsidRPr="00C666A2" w:rsidRDefault="00177BC8" w:rsidP="00177BC8">
      <w:pPr>
        <w:widowControl w:val="0"/>
        <w:overflowPunct w:val="0"/>
        <w:autoSpaceDE w:val="0"/>
        <w:jc w:val="both"/>
        <w:textAlignment w:val="baseline"/>
        <w:rPr>
          <w:sz w:val="22"/>
          <w:szCs w:val="22"/>
        </w:rPr>
      </w:pPr>
      <w:r w:rsidRPr="00C666A2">
        <w:rPr>
          <w:sz w:val="22"/>
          <w:szCs w:val="22"/>
        </w:rPr>
        <w:t>- владеть таким видом изложения текста, как повествование;</w:t>
      </w:r>
    </w:p>
    <w:p w:rsidR="00177BC8" w:rsidRPr="00C666A2" w:rsidRDefault="00177BC8" w:rsidP="00177BC8">
      <w:pPr>
        <w:widowControl w:val="0"/>
        <w:overflowPunct w:val="0"/>
        <w:autoSpaceDE w:val="0"/>
        <w:jc w:val="both"/>
        <w:textAlignment w:val="baseline"/>
        <w:rPr>
          <w:sz w:val="22"/>
          <w:szCs w:val="22"/>
        </w:rPr>
      </w:pPr>
      <w:r w:rsidRPr="00C666A2">
        <w:rPr>
          <w:sz w:val="22"/>
          <w:szCs w:val="22"/>
        </w:rPr>
        <w:t>- под руководством учителя проводить непосредственное наблюдение;</w:t>
      </w:r>
    </w:p>
    <w:p w:rsidR="00177BC8" w:rsidRPr="00C666A2" w:rsidRDefault="00177BC8" w:rsidP="00177BC8">
      <w:pPr>
        <w:widowControl w:val="0"/>
        <w:overflowPunct w:val="0"/>
        <w:autoSpaceDE w:val="0"/>
        <w:jc w:val="both"/>
        <w:textAlignment w:val="baseline"/>
        <w:rPr>
          <w:sz w:val="22"/>
          <w:szCs w:val="22"/>
        </w:rPr>
      </w:pPr>
      <w:r w:rsidRPr="00C666A2">
        <w:rPr>
          <w:sz w:val="22"/>
          <w:szCs w:val="22"/>
        </w:rPr>
        <w:t>- под руководством учителя оформлять отчет, включающий описание наблюдения, его результаты, выводы;</w:t>
      </w:r>
    </w:p>
    <w:p w:rsidR="00177BC8" w:rsidRPr="00C666A2" w:rsidRDefault="00177BC8" w:rsidP="00177BC8">
      <w:pPr>
        <w:widowControl w:val="0"/>
        <w:overflowPunct w:val="0"/>
        <w:autoSpaceDE w:val="0"/>
        <w:jc w:val="both"/>
        <w:textAlignment w:val="baseline"/>
        <w:rPr>
          <w:sz w:val="22"/>
          <w:szCs w:val="22"/>
        </w:rPr>
      </w:pPr>
      <w:r w:rsidRPr="00C666A2">
        <w:rPr>
          <w:sz w:val="22"/>
          <w:szCs w:val="22"/>
        </w:rPr>
        <w:t>- получать биологическую информацию из различных источников;</w:t>
      </w:r>
    </w:p>
    <w:p w:rsidR="00177BC8" w:rsidRPr="00C666A2" w:rsidRDefault="00177BC8" w:rsidP="00177BC8">
      <w:pPr>
        <w:widowControl w:val="0"/>
        <w:overflowPunct w:val="0"/>
        <w:autoSpaceDE w:val="0"/>
        <w:jc w:val="both"/>
        <w:textAlignment w:val="baseline"/>
        <w:rPr>
          <w:sz w:val="22"/>
          <w:szCs w:val="22"/>
        </w:rPr>
      </w:pPr>
      <w:r w:rsidRPr="00C666A2">
        <w:rPr>
          <w:sz w:val="22"/>
          <w:szCs w:val="22"/>
        </w:rPr>
        <w:t> определять отношения объекта с другими объектами;</w:t>
      </w:r>
    </w:p>
    <w:p w:rsidR="00177BC8" w:rsidRPr="00C666A2" w:rsidRDefault="00177BC8" w:rsidP="00177BC8">
      <w:pPr>
        <w:widowControl w:val="0"/>
        <w:overflowPunct w:val="0"/>
        <w:autoSpaceDE w:val="0"/>
        <w:jc w:val="both"/>
        <w:textAlignment w:val="baseline"/>
        <w:rPr>
          <w:sz w:val="22"/>
          <w:szCs w:val="22"/>
        </w:rPr>
      </w:pPr>
      <w:r w:rsidRPr="00C666A2">
        <w:rPr>
          <w:sz w:val="22"/>
          <w:szCs w:val="22"/>
        </w:rPr>
        <w:t>- определять существенные признаки объекта.</w:t>
      </w:r>
    </w:p>
    <w:tbl>
      <w:tblPr>
        <w:tblW w:w="0" w:type="auto"/>
        <w:tblInd w:w="25" w:type="dxa"/>
        <w:tblLayout w:type="fixed"/>
        <w:tblCellMar>
          <w:left w:w="0" w:type="dxa"/>
          <w:right w:w="0" w:type="dxa"/>
        </w:tblCellMar>
        <w:tblLook w:val="0000"/>
      </w:tblPr>
      <w:tblGrid>
        <w:gridCol w:w="8543"/>
        <w:gridCol w:w="6557"/>
      </w:tblGrid>
      <w:tr w:rsidR="00177BC8" w:rsidRPr="00C666A2" w:rsidTr="0053353C">
        <w:tc>
          <w:tcPr>
            <w:tcW w:w="151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BC8" w:rsidRPr="00C666A2" w:rsidRDefault="00177BC8" w:rsidP="0053353C">
            <w:pPr>
              <w:snapToGrid w:val="0"/>
              <w:rPr>
                <w:b/>
              </w:rPr>
            </w:pPr>
            <w:r w:rsidRPr="00C666A2">
              <w:rPr>
                <w:b/>
                <w:sz w:val="22"/>
                <w:szCs w:val="22"/>
              </w:rPr>
              <w:t>3. Предметные результаты:</w:t>
            </w:r>
          </w:p>
        </w:tc>
      </w:tr>
      <w:tr w:rsidR="00177BC8" w:rsidRPr="00C666A2" w:rsidTr="0053353C">
        <w:tc>
          <w:tcPr>
            <w:tcW w:w="85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7BC8" w:rsidRPr="00C666A2" w:rsidRDefault="00177BC8" w:rsidP="0053353C">
            <w:pPr>
              <w:snapToGrid w:val="0"/>
              <w:jc w:val="center"/>
              <w:rPr>
                <w:b/>
              </w:rPr>
            </w:pPr>
            <w:r w:rsidRPr="00C666A2">
              <w:rPr>
                <w:b/>
                <w:sz w:val="22"/>
                <w:szCs w:val="22"/>
              </w:rPr>
              <w:t>Ученик научится:</w:t>
            </w:r>
          </w:p>
        </w:tc>
        <w:tc>
          <w:tcPr>
            <w:tcW w:w="65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BC8" w:rsidRPr="00C666A2" w:rsidRDefault="00177BC8" w:rsidP="0053353C">
            <w:pPr>
              <w:snapToGrid w:val="0"/>
              <w:jc w:val="center"/>
            </w:pPr>
            <w:r w:rsidRPr="00C666A2">
              <w:rPr>
                <w:b/>
                <w:sz w:val="22"/>
                <w:szCs w:val="22"/>
              </w:rPr>
              <w:t>Ученик получит возможность научиться:</w:t>
            </w:r>
            <w:r w:rsidRPr="00C666A2">
              <w:rPr>
                <w:sz w:val="22"/>
                <w:szCs w:val="22"/>
              </w:rPr>
              <w:t xml:space="preserve"> </w:t>
            </w:r>
          </w:p>
        </w:tc>
      </w:tr>
      <w:tr w:rsidR="00177BC8" w:rsidRPr="00C666A2" w:rsidTr="0053353C">
        <w:tc>
          <w:tcPr>
            <w:tcW w:w="85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7BC8" w:rsidRPr="00C666A2" w:rsidRDefault="00177BC8" w:rsidP="0053353C">
            <w:pPr>
              <w:snapToGrid w:val="0"/>
              <w:rPr>
                <w:b/>
                <w:i/>
              </w:rPr>
            </w:pPr>
            <w:r w:rsidRPr="00C666A2">
              <w:rPr>
                <w:b/>
                <w:i/>
                <w:sz w:val="22"/>
                <w:szCs w:val="22"/>
              </w:rPr>
              <w:t>Учащиеся должны знать:</w:t>
            </w:r>
          </w:p>
          <w:p w:rsidR="00177BC8" w:rsidRPr="00C666A2" w:rsidRDefault="00177BC8" w:rsidP="0053353C">
            <w:r w:rsidRPr="00C666A2">
              <w:rPr>
                <w:sz w:val="22"/>
                <w:szCs w:val="22"/>
              </w:rPr>
              <w:t>- о многообразии живой природы;</w:t>
            </w:r>
          </w:p>
          <w:p w:rsidR="00177BC8" w:rsidRPr="00C666A2" w:rsidRDefault="00177BC8" w:rsidP="0053353C">
            <w:r w:rsidRPr="00C666A2">
              <w:rPr>
                <w:sz w:val="22"/>
                <w:szCs w:val="22"/>
              </w:rPr>
              <w:t xml:space="preserve">- царства живой природы: </w:t>
            </w:r>
            <w:proofErr w:type="gramStart"/>
            <w:r w:rsidRPr="00C666A2">
              <w:rPr>
                <w:sz w:val="22"/>
                <w:szCs w:val="22"/>
              </w:rPr>
              <w:t>Бактерии, Грибы, Растения, Животные;</w:t>
            </w:r>
            <w:proofErr w:type="gramEnd"/>
          </w:p>
          <w:p w:rsidR="00177BC8" w:rsidRPr="00C666A2" w:rsidRDefault="00177BC8" w:rsidP="0053353C">
            <w:r w:rsidRPr="00C666A2">
              <w:rPr>
                <w:sz w:val="22"/>
                <w:szCs w:val="22"/>
              </w:rPr>
              <w:t xml:space="preserve">- основные методы исследования в биологии: наблюдение, эксперимент, измерение; </w:t>
            </w:r>
          </w:p>
          <w:p w:rsidR="00177BC8" w:rsidRPr="00C666A2" w:rsidRDefault="00177BC8" w:rsidP="0053353C">
            <w:proofErr w:type="gramStart"/>
            <w:r w:rsidRPr="00C666A2">
              <w:rPr>
                <w:sz w:val="22"/>
                <w:szCs w:val="22"/>
              </w:rPr>
              <w:t>- признаки живого: клеточное строение, питание, дыхание, обмен веществ, раздражимость, рост, развитие, размножение;</w:t>
            </w:r>
            <w:proofErr w:type="gramEnd"/>
          </w:p>
          <w:p w:rsidR="00177BC8" w:rsidRPr="00C666A2" w:rsidRDefault="00177BC8" w:rsidP="0053353C">
            <w:r w:rsidRPr="00C666A2">
              <w:rPr>
                <w:sz w:val="22"/>
                <w:szCs w:val="22"/>
              </w:rPr>
              <w:lastRenderedPageBreak/>
              <w:t>- экологические факторы;</w:t>
            </w:r>
          </w:p>
          <w:p w:rsidR="00177BC8" w:rsidRPr="00C666A2" w:rsidRDefault="00177BC8" w:rsidP="0053353C">
            <w:r w:rsidRPr="00C666A2">
              <w:rPr>
                <w:sz w:val="22"/>
                <w:szCs w:val="22"/>
              </w:rPr>
              <w:t>- основные среды обитания живых организмов: водная среда, наземно-воздушная среда, почва как среда обитания, организм как среда обитания;</w:t>
            </w:r>
          </w:p>
          <w:p w:rsidR="00177BC8" w:rsidRPr="00C666A2" w:rsidRDefault="00177BC8" w:rsidP="0053353C">
            <w:r w:rsidRPr="00C666A2">
              <w:rPr>
                <w:sz w:val="22"/>
                <w:szCs w:val="22"/>
              </w:rPr>
              <w:t>- правила работы с микроскопом;</w:t>
            </w:r>
          </w:p>
          <w:p w:rsidR="00177BC8" w:rsidRPr="00C666A2" w:rsidRDefault="00177BC8" w:rsidP="0053353C">
            <w:r w:rsidRPr="00C666A2">
              <w:rPr>
                <w:sz w:val="22"/>
                <w:szCs w:val="22"/>
              </w:rPr>
              <w:t>- правила техники безопасности при проведении наблюдений и лабораторных опытов в кабинете биологии.</w:t>
            </w:r>
          </w:p>
          <w:p w:rsidR="00177BC8" w:rsidRPr="00C666A2" w:rsidRDefault="00177BC8" w:rsidP="0053353C">
            <w:pPr>
              <w:rPr>
                <w:b/>
                <w:i/>
              </w:rPr>
            </w:pPr>
            <w:r w:rsidRPr="00C666A2">
              <w:rPr>
                <w:b/>
                <w:i/>
                <w:sz w:val="22"/>
                <w:szCs w:val="22"/>
              </w:rPr>
              <w:t xml:space="preserve">Учащиеся должны уметь: </w:t>
            </w:r>
          </w:p>
          <w:p w:rsidR="00177BC8" w:rsidRPr="00C666A2" w:rsidRDefault="00177BC8" w:rsidP="0053353C">
            <w:proofErr w:type="gramStart"/>
            <w:r w:rsidRPr="00C666A2">
              <w:rPr>
                <w:sz w:val="22"/>
                <w:szCs w:val="22"/>
              </w:rPr>
              <w:t>- определять понятия «биология», «экология», «биосфера», «царства живой природы», «экологические факторы», «среда обитания», «местообитания»;</w:t>
            </w:r>
            <w:proofErr w:type="gramEnd"/>
          </w:p>
          <w:p w:rsidR="00177BC8" w:rsidRPr="00C666A2" w:rsidRDefault="00177BC8" w:rsidP="0053353C">
            <w:r w:rsidRPr="00C666A2">
              <w:rPr>
                <w:sz w:val="22"/>
                <w:szCs w:val="22"/>
              </w:rPr>
              <w:t xml:space="preserve">- отличать живые организмы от </w:t>
            </w:r>
            <w:proofErr w:type="gramStart"/>
            <w:r w:rsidRPr="00C666A2">
              <w:rPr>
                <w:sz w:val="22"/>
                <w:szCs w:val="22"/>
              </w:rPr>
              <w:t>неживых</w:t>
            </w:r>
            <w:proofErr w:type="gramEnd"/>
            <w:r w:rsidRPr="00C666A2">
              <w:rPr>
                <w:sz w:val="22"/>
                <w:szCs w:val="22"/>
              </w:rPr>
              <w:t>;</w:t>
            </w:r>
          </w:p>
          <w:p w:rsidR="00177BC8" w:rsidRPr="00C666A2" w:rsidRDefault="00177BC8" w:rsidP="0053353C">
            <w:r w:rsidRPr="00C666A2">
              <w:rPr>
                <w:sz w:val="22"/>
                <w:szCs w:val="22"/>
              </w:rPr>
              <w:t>- пользоваться простыми биологическими приборами, инструментами и оборудованием;</w:t>
            </w:r>
          </w:p>
          <w:p w:rsidR="00177BC8" w:rsidRPr="00C666A2" w:rsidRDefault="00177BC8" w:rsidP="0053353C">
            <w:r w:rsidRPr="00C666A2">
              <w:rPr>
                <w:sz w:val="22"/>
                <w:szCs w:val="22"/>
              </w:rPr>
              <w:t>- характеризовать среды обитания организмов;</w:t>
            </w:r>
          </w:p>
          <w:p w:rsidR="00177BC8" w:rsidRPr="00C666A2" w:rsidRDefault="00177BC8" w:rsidP="0053353C">
            <w:r w:rsidRPr="00C666A2">
              <w:rPr>
                <w:sz w:val="22"/>
                <w:szCs w:val="22"/>
              </w:rPr>
              <w:t>- характеризовать экологические факторы;</w:t>
            </w:r>
          </w:p>
          <w:p w:rsidR="00177BC8" w:rsidRPr="00C666A2" w:rsidRDefault="00177BC8" w:rsidP="0053353C">
            <w:r w:rsidRPr="00C666A2">
              <w:rPr>
                <w:sz w:val="22"/>
                <w:szCs w:val="22"/>
              </w:rPr>
              <w:t>- проводить фенологические наблюдения;</w:t>
            </w:r>
          </w:p>
          <w:p w:rsidR="00177BC8" w:rsidRPr="00C666A2" w:rsidRDefault="00177BC8" w:rsidP="0053353C">
            <w:r w:rsidRPr="00C666A2">
              <w:rPr>
                <w:sz w:val="22"/>
                <w:szCs w:val="22"/>
              </w:rPr>
              <w:t>- соблюдать правила техники безопасности при проведении наблюдений и лабораторных опытов.</w:t>
            </w:r>
          </w:p>
        </w:tc>
        <w:tc>
          <w:tcPr>
            <w:tcW w:w="65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BC8" w:rsidRPr="00C666A2" w:rsidRDefault="00177BC8" w:rsidP="0053353C">
            <w:pPr>
              <w:snapToGrid w:val="0"/>
              <w:rPr>
                <w:b/>
                <w:i/>
              </w:rPr>
            </w:pPr>
            <w:r w:rsidRPr="00C666A2">
              <w:rPr>
                <w:b/>
                <w:i/>
                <w:sz w:val="22"/>
                <w:szCs w:val="22"/>
              </w:rPr>
              <w:lastRenderedPageBreak/>
              <w:t>Учащиеся могут узнать:</w:t>
            </w:r>
          </w:p>
          <w:p w:rsidR="00177BC8" w:rsidRPr="00C666A2" w:rsidRDefault="00177BC8" w:rsidP="0053353C">
            <w:r w:rsidRPr="00C666A2">
              <w:rPr>
                <w:i/>
                <w:sz w:val="22"/>
                <w:szCs w:val="22"/>
              </w:rPr>
              <w:t xml:space="preserve">- </w:t>
            </w:r>
            <w:r w:rsidRPr="00C666A2">
              <w:rPr>
                <w:sz w:val="22"/>
                <w:szCs w:val="22"/>
              </w:rPr>
              <w:t>науки, изучающие живую природу; отличие среды обитания от местообитания; причины формирования черт приспособленности организмов к среде обитания;</w:t>
            </w:r>
          </w:p>
          <w:p w:rsidR="00177BC8" w:rsidRPr="00C666A2" w:rsidRDefault="00177BC8" w:rsidP="0053353C">
            <w:pPr>
              <w:rPr>
                <w:b/>
                <w:i/>
              </w:rPr>
            </w:pPr>
            <w:r w:rsidRPr="00C666A2">
              <w:rPr>
                <w:b/>
                <w:i/>
                <w:sz w:val="22"/>
                <w:szCs w:val="22"/>
              </w:rPr>
              <w:t>Учащиеся смогут научиться:</w:t>
            </w:r>
          </w:p>
          <w:p w:rsidR="00177BC8" w:rsidRPr="00C666A2" w:rsidRDefault="00177BC8" w:rsidP="0053353C">
            <w:proofErr w:type="gramStart"/>
            <w:r w:rsidRPr="00C666A2">
              <w:rPr>
                <w:sz w:val="22"/>
                <w:szCs w:val="22"/>
              </w:rPr>
              <w:t xml:space="preserve">- определять понятия  флора, фауна, низшие растения, высшие </w:t>
            </w:r>
            <w:r w:rsidRPr="00C666A2">
              <w:rPr>
                <w:sz w:val="22"/>
                <w:szCs w:val="22"/>
              </w:rPr>
              <w:lastRenderedPageBreak/>
              <w:t xml:space="preserve">растения, вегетативные органы, генеративные органы, абиотические факторы, биотические факторы, антропогенный; </w:t>
            </w:r>
            <w:proofErr w:type="gramEnd"/>
          </w:p>
          <w:p w:rsidR="00177BC8" w:rsidRPr="00C666A2" w:rsidRDefault="00177BC8" w:rsidP="0053353C">
            <w:pPr>
              <w:rPr>
                <w:b/>
              </w:rPr>
            </w:pPr>
          </w:p>
        </w:tc>
      </w:tr>
    </w:tbl>
    <w:p w:rsidR="006D0C63" w:rsidRPr="00C666A2" w:rsidRDefault="006D0C63"/>
    <w:p w:rsidR="00FE09CB" w:rsidRPr="00C666A2" w:rsidRDefault="00FE09CB" w:rsidP="00FE09CB">
      <w:pPr>
        <w:rPr>
          <w:b/>
          <w:sz w:val="22"/>
          <w:szCs w:val="22"/>
        </w:rPr>
      </w:pPr>
      <w:r w:rsidRPr="00C666A2">
        <w:rPr>
          <w:b/>
          <w:sz w:val="28"/>
          <w:szCs w:val="28"/>
        </w:rPr>
        <w:t xml:space="preserve">Тема 2.  </w:t>
      </w:r>
      <w:r w:rsidRPr="00C666A2">
        <w:rPr>
          <w:sz w:val="28"/>
          <w:szCs w:val="28"/>
        </w:rPr>
        <w:t xml:space="preserve"> </w:t>
      </w:r>
      <w:r w:rsidRPr="00C666A2">
        <w:rPr>
          <w:b/>
          <w:sz w:val="28"/>
          <w:szCs w:val="28"/>
        </w:rPr>
        <w:t>Клеточное строение организмов (11 часов)</w:t>
      </w:r>
      <w:r w:rsidRPr="00C666A2">
        <w:rPr>
          <w:b/>
          <w:sz w:val="22"/>
          <w:szCs w:val="22"/>
        </w:rPr>
        <w:t xml:space="preserve"> </w:t>
      </w:r>
    </w:p>
    <w:p w:rsidR="00FE09CB" w:rsidRPr="00C666A2" w:rsidRDefault="00FE09CB" w:rsidP="00FE09CB">
      <w:pPr>
        <w:rPr>
          <w:b/>
          <w:sz w:val="22"/>
          <w:szCs w:val="22"/>
        </w:rPr>
      </w:pPr>
      <w:r w:rsidRPr="00C666A2">
        <w:rPr>
          <w:b/>
          <w:sz w:val="22"/>
          <w:szCs w:val="22"/>
        </w:rPr>
        <w:t>1. Личностные результаты:</w:t>
      </w:r>
    </w:p>
    <w:p w:rsidR="00FE09CB" w:rsidRPr="00C666A2" w:rsidRDefault="00FE09CB" w:rsidP="00FE09CB">
      <w:pPr>
        <w:overflowPunct w:val="0"/>
        <w:autoSpaceDE w:val="0"/>
        <w:jc w:val="both"/>
        <w:textAlignment w:val="baseline"/>
        <w:rPr>
          <w:iCs/>
          <w:sz w:val="22"/>
          <w:szCs w:val="22"/>
        </w:rPr>
      </w:pPr>
      <w:r w:rsidRPr="00C666A2">
        <w:rPr>
          <w:i/>
          <w:iCs/>
          <w:sz w:val="22"/>
          <w:szCs w:val="22"/>
        </w:rPr>
        <w:t>Учащиеся должны</w:t>
      </w:r>
      <w:r w:rsidRPr="00C666A2">
        <w:rPr>
          <w:iCs/>
          <w:sz w:val="22"/>
          <w:szCs w:val="22"/>
        </w:rPr>
        <w:t>:</w:t>
      </w:r>
    </w:p>
    <w:p w:rsidR="00FE09CB" w:rsidRPr="00C666A2" w:rsidRDefault="00FE09CB" w:rsidP="00FE09CB">
      <w:pPr>
        <w:jc w:val="both"/>
        <w:rPr>
          <w:sz w:val="22"/>
          <w:szCs w:val="22"/>
        </w:rPr>
      </w:pPr>
      <w:r w:rsidRPr="00C666A2">
        <w:rPr>
          <w:sz w:val="22"/>
          <w:szCs w:val="22"/>
        </w:rPr>
        <w:t>- испытывать чувство гордости за российскую биологическую науку;</w:t>
      </w:r>
    </w:p>
    <w:p w:rsidR="00FE09CB" w:rsidRPr="00C666A2" w:rsidRDefault="00FE09CB" w:rsidP="00FE09CB">
      <w:pPr>
        <w:jc w:val="both"/>
        <w:rPr>
          <w:sz w:val="22"/>
          <w:szCs w:val="22"/>
        </w:rPr>
      </w:pPr>
      <w:r w:rsidRPr="00C666A2">
        <w:rPr>
          <w:sz w:val="22"/>
          <w:szCs w:val="22"/>
        </w:rPr>
        <w:t xml:space="preserve">- знать правила поведения в природе; </w:t>
      </w:r>
    </w:p>
    <w:p w:rsidR="00FE09CB" w:rsidRPr="00C666A2" w:rsidRDefault="00FE09CB" w:rsidP="00FE09CB">
      <w:pPr>
        <w:jc w:val="both"/>
        <w:rPr>
          <w:sz w:val="22"/>
          <w:szCs w:val="22"/>
        </w:rPr>
      </w:pPr>
      <w:r w:rsidRPr="00C666A2">
        <w:rPr>
          <w:sz w:val="22"/>
          <w:szCs w:val="22"/>
        </w:rPr>
        <w:t>- понимать основные факторы, определяющие взаимоотношения человека и природы;</w:t>
      </w:r>
    </w:p>
    <w:p w:rsidR="00FE09CB" w:rsidRPr="00C666A2" w:rsidRDefault="00FE09CB" w:rsidP="00FE09CB">
      <w:pPr>
        <w:jc w:val="both"/>
        <w:rPr>
          <w:sz w:val="22"/>
          <w:szCs w:val="22"/>
        </w:rPr>
      </w:pPr>
      <w:r w:rsidRPr="00C666A2">
        <w:rPr>
          <w:sz w:val="22"/>
          <w:szCs w:val="22"/>
        </w:rPr>
        <w:t>- уметь реализовывать теоретические познания на практике;</w:t>
      </w:r>
    </w:p>
    <w:p w:rsidR="00FE09CB" w:rsidRPr="00C666A2" w:rsidRDefault="00FE09CB" w:rsidP="00FE09CB">
      <w:pPr>
        <w:jc w:val="both"/>
        <w:rPr>
          <w:sz w:val="22"/>
          <w:szCs w:val="22"/>
        </w:rPr>
      </w:pPr>
      <w:r w:rsidRPr="00C666A2">
        <w:rPr>
          <w:sz w:val="22"/>
          <w:szCs w:val="22"/>
        </w:rPr>
        <w:t xml:space="preserve">- понимать социальную значимость и содержание профессий, связанных с биологией; </w:t>
      </w:r>
    </w:p>
    <w:p w:rsidR="00FE09CB" w:rsidRPr="00C666A2" w:rsidRDefault="00FE09CB" w:rsidP="00FE09CB">
      <w:pPr>
        <w:jc w:val="both"/>
        <w:rPr>
          <w:sz w:val="22"/>
          <w:szCs w:val="22"/>
        </w:rPr>
      </w:pPr>
      <w:r w:rsidRPr="00C666A2">
        <w:rPr>
          <w:sz w:val="22"/>
          <w:szCs w:val="22"/>
        </w:rPr>
        <w:t>- испытывать любовь к природе;</w:t>
      </w:r>
    </w:p>
    <w:p w:rsidR="00FE09CB" w:rsidRPr="00C666A2" w:rsidRDefault="00FE09CB" w:rsidP="00FE09CB">
      <w:pPr>
        <w:jc w:val="both"/>
        <w:rPr>
          <w:sz w:val="22"/>
          <w:szCs w:val="22"/>
        </w:rPr>
      </w:pPr>
      <w:r w:rsidRPr="00C666A2">
        <w:rPr>
          <w:sz w:val="22"/>
          <w:szCs w:val="22"/>
        </w:rPr>
        <w:t>- признавать право каждого на собственное мнение;</w:t>
      </w:r>
    </w:p>
    <w:p w:rsidR="00FE09CB" w:rsidRPr="00C666A2" w:rsidRDefault="00FE09CB" w:rsidP="00FE09CB">
      <w:pPr>
        <w:jc w:val="both"/>
        <w:rPr>
          <w:sz w:val="22"/>
          <w:szCs w:val="22"/>
        </w:rPr>
      </w:pPr>
      <w:r w:rsidRPr="00C666A2">
        <w:rPr>
          <w:sz w:val="22"/>
          <w:szCs w:val="22"/>
        </w:rPr>
        <w:t>- проявлять готовность к самостоятельным поступкам и действиям на благо природы;</w:t>
      </w:r>
    </w:p>
    <w:p w:rsidR="00FE09CB" w:rsidRPr="00C666A2" w:rsidRDefault="00FE09CB" w:rsidP="00FE09CB">
      <w:pPr>
        <w:jc w:val="both"/>
        <w:rPr>
          <w:sz w:val="22"/>
          <w:szCs w:val="22"/>
        </w:rPr>
      </w:pPr>
      <w:r w:rsidRPr="00C666A2">
        <w:rPr>
          <w:sz w:val="22"/>
          <w:szCs w:val="22"/>
        </w:rPr>
        <w:t xml:space="preserve">- уметь отстаивать свою точку зрения; </w:t>
      </w:r>
    </w:p>
    <w:p w:rsidR="00FE09CB" w:rsidRPr="00C666A2" w:rsidRDefault="00FE09CB" w:rsidP="00FE09CB">
      <w:pPr>
        <w:jc w:val="both"/>
        <w:rPr>
          <w:sz w:val="22"/>
          <w:szCs w:val="22"/>
        </w:rPr>
      </w:pPr>
      <w:r w:rsidRPr="00C666A2">
        <w:rPr>
          <w:sz w:val="22"/>
          <w:szCs w:val="22"/>
        </w:rPr>
        <w:t>- критично относиться к своим поступкам, нести ответственность за последствия;</w:t>
      </w:r>
    </w:p>
    <w:p w:rsidR="00FE09CB" w:rsidRPr="00C666A2" w:rsidRDefault="00FE09CB" w:rsidP="00FE09CB">
      <w:pPr>
        <w:rPr>
          <w:b/>
          <w:sz w:val="22"/>
          <w:szCs w:val="22"/>
        </w:rPr>
      </w:pPr>
      <w:r w:rsidRPr="00C666A2">
        <w:rPr>
          <w:sz w:val="22"/>
          <w:szCs w:val="22"/>
        </w:rPr>
        <w:t>- уметь слушать и слышать другое мнение.</w:t>
      </w:r>
      <w:r w:rsidRPr="00C666A2">
        <w:rPr>
          <w:b/>
          <w:sz w:val="22"/>
          <w:szCs w:val="22"/>
        </w:rPr>
        <w:t xml:space="preserve"> </w:t>
      </w:r>
    </w:p>
    <w:p w:rsidR="00FE09CB" w:rsidRPr="00C666A2" w:rsidRDefault="00FE09CB" w:rsidP="00FE09CB">
      <w:pPr>
        <w:rPr>
          <w:b/>
          <w:sz w:val="22"/>
          <w:szCs w:val="22"/>
        </w:rPr>
      </w:pPr>
      <w:r w:rsidRPr="00C666A2">
        <w:rPr>
          <w:b/>
          <w:sz w:val="22"/>
          <w:szCs w:val="22"/>
        </w:rPr>
        <w:t xml:space="preserve">2. </w:t>
      </w:r>
      <w:proofErr w:type="spellStart"/>
      <w:r w:rsidRPr="00C666A2">
        <w:rPr>
          <w:b/>
          <w:sz w:val="22"/>
          <w:szCs w:val="22"/>
        </w:rPr>
        <w:t>Метапредметные</w:t>
      </w:r>
      <w:proofErr w:type="spellEnd"/>
      <w:r w:rsidRPr="00C666A2">
        <w:rPr>
          <w:b/>
          <w:sz w:val="22"/>
          <w:szCs w:val="22"/>
        </w:rPr>
        <w:t xml:space="preserve"> результаты</w:t>
      </w:r>
    </w:p>
    <w:p w:rsidR="00FE09CB" w:rsidRPr="00C666A2" w:rsidRDefault="00FE09CB" w:rsidP="00FE09CB">
      <w:pPr>
        <w:widowControl w:val="0"/>
        <w:overflowPunct w:val="0"/>
        <w:autoSpaceDE w:val="0"/>
        <w:jc w:val="both"/>
        <w:textAlignment w:val="baseline"/>
        <w:rPr>
          <w:sz w:val="22"/>
          <w:szCs w:val="22"/>
        </w:rPr>
      </w:pPr>
      <w:r w:rsidRPr="00C666A2">
        <w:rPr>
          <w:i/>
          <w:iCs/>
          <w:sz w:val="22"/>
          <w:szCs w:val="22"/>
        </w:rPr>
        <w:t>Учащиеся должны</w:t>
      </w:r>
      <w:r w:rsidRPr="00C666A2">
        <w:rPr>
          <w:sz w:val="22"/>
          <w:szCs w:val="22"/>
        </w:rPr>
        <w:t xml:space="preserve"> </w:t>
      </w:r>
      <w:r w:rsidRPr="00C666A2">
        <w:rPr>
          <w:i/>
          <w:iCs/>
          <w:sz w:val="22"/>
          <w:szCs w:val="22"/>
        </w:rPr>
        <w:t>уметь</w:t>
      </w:r>
      <w:r w:rsidRPr="00C666A2">
        <w:rPr>
          <w:sz w:val="22"/>
          <w:szCs w:val="22"/>
        </w:rPr>
        <w:t>:</w:t>
      </w:r>
    </w:p>
    <w:p w:rsidR="00FE09CB" w:rsidRPr="00C666A2" w:rsidRDefault="00FE09CB" w:rsidP="00FE09CB">
      <w:pPr>
        <w:rPr>
          <w:sz w:val="22"/>
          <w:szCs w:val="22"/>
        </w:rPr>
      </w:pPr>
      <w:r w:rsidRPr="00C666A2">
        <w:rPr>
          <w:sz w:val="22"/>
          <w:szCs w:val="22"/>
        </w:rPr>
        <w:t>- анализировать объекты под микроскопом;</w:t>
      </w:r>
    </w:p>
    <w:p w:rsidR="00FE09CB" w:rsidRPr="00C666A2" w:rsidRDefault="00FE09CB" w:rsidP="00FE09CB">
      <w:pPr>
        <w:rPr>
          <w:sz w:val="22"/>
          <w:szCs w:val="22"/>
        </w:rPr>
      </w:pPr>
      <w:r w:rsidRPr="00C666A2">
        <w:rPr>
          <w:sz w:val="22"/>
          <w:szCs w:val="22"/>
        </w:rPr>
        <w:t>- сравнивать объекты под микроскопом с их изображением на рисунках и определять их;</w:t>
      </w:r>
    </w:p>
    <w:p w:rsidR="00FE09CB" w:rsidRPr="00C666A2" w:rsidRDefault="00FE09CB" w:rsidP="00FE09CB">
      <w:pPr>
        <w:rPr>
          <w:sz w:val="22"/>
          <w:szCs w:val="22"/>
        </w:rPr>
      </w:pPr>
      <w:r w:rsidRPr="00C666A2">
        <w:rPr>
          <w:sz w:val="22"/>
          <w:szCs w:val="22"/>
        </w:rPr>
        <w:t>- оформлять результаты лабораторной работы в рабочей тетради;</w:t>
      </w:r>
    </w:p>
    <w:p w:rsidR="00FE09CB" w:rsidRPr="00C666A2" w:rsidRDefault="00FE09CB" w:rsidP="00FE09CB">
      <w:pPr>
        <w:rPr>
          <w:sz w:val="22"/>
          <w:szCs w:val="22"/>
        </w:rPr>
      </w:pPr>
      <w:r w:rsidRPr="00C666A2">
        <w:rPr>
          <w:sz w:val="22"/>
          <w:szCs w:val="22"/>
        </w:rPr>
        <w:lastRenderedPageBreak/>
        <w:t>- работать с текстом и иллюстрациями учебника.</w:t>
      </w:r>
    </w:p>
    <w:tbl>
      <w:tblPr>
        <w:tblW w:w="15141" w:type="dxa"/>
        <w:tblInd w:w="104" w:type="dxa"/>
        <w:tblLayout w:type="fixed"/>
        <w:tblLook w:val="0000"/>
      </w:tblPr>
      <w:tblGrid>
        <w:gridCol w:w="7956"/>
        <w:gridCol w:w="7185"/>
      </w:tblGrid>
      <w:tr w:rsidR="00FE09CB" w:rsidRPr="00C666A2" w:rsidTr="00FE09CB">
        <w:tc>
          <w:tcPr>
            <w:tcW w:w="151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09CB" w:rsidRPr="00C666A2" w:rsidRDefault="00FE09CB" w:rsidP="00C666A2">
            <w:pPr>
              <w:snapToGrid w:val="0"/>
              <w:rPr>
                <w:b/>
              </w:rPr>
            </w:pPr>
            <w:r w:rsidRPr="00C666A2">
              <w:rPr>
                <w:b/>
                <w:sz w:val="22"/>
                <w:szCs w:val="22"/>
              </w:rPr>
              <w:t>3. Предметные результаты:</w:t>
            </w:r>
          </w:p>
        </w:tc>
      </w:tr>
      <w:tr w:rsidR="00FE09CB" w:rsidRPr="00C666A2" w:rsidTr="00FE09CB">
        <w:tc>
          <w:tcPr>
            <w:tcW w:w="7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09CB" w:rsidRPr="00C666A2" w:rsidRDefault="00FE09CB" w:rsidP="00C666A2">
            <w:pPr>
              <w:snapToGrid w:val="0"/>
              <w:jc w:val="center"/>
              <w:rPr>
                <w:b/>
              </w:rPr>
            </w:pPr>
            <w:r w:rsidRPr="00C666A2">
              <w:rPr>
                <w:b/>
                <w:sz w:val="22"/>
                <w:szCs w:val="22"/>
              </w:rPr>
              <w:t>Ученик научится:</w:t>
            </w:r>
          </w:p>
        </w:tc>
        <w:tc>
          <w:tcPr>
            <w:tcW w:w="7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09CB" w:rsidRPr="00C666A2" w:rsidRDefault="00FE09CB" w:rsidP="00C666A2">
            <w:pPr>
              <w:snapToGrid w:val="0"/>
              <w:jc w:val="center"/>
            </w:pPr>
            <w:r w:rsidRPr="00C666A2">
              <w:rPr>
                <w:b/>
                <w:sz w:val="22"/>
                <w:szCs w:val="22"/>
              </w:rPr>
              <w:t>Ученик получит возможность научиться:</w:t>
            </w:r>
            <w:r w:rsidRPr="00C666A2">
              <w:rPr>
                <w:sz w:val="22"/>
                <w:szCs w:val="22"/>
              </w:rPr>
              <w:t xml:space="preserve"> </w:t>
            </w:r>
          </w:p>
        </w:tc>
      </w:tr>
      <w:tr w:rsidR="00FE09CB" w:rsidRPr="00C666A2" w:rsidTr="00FE09CB">
        <w:tc>
          <w:tcPr>
            <w:tcW w:w="7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09CB" w:rsidRPr="00C666A2" w:rsidRDefault="00FE09CB" w:rsidP="00C666A2">
            <w:pPr>
              <w:snapToGrid w:val="0"/>
              <w:rPr>
                <w:b/>
                <w:i/>
              </w:rPr>
            </w:pPr>
            <w:r w:rsidRPr="00C666A2">
              <w:rPr>
                <w:b/>
                <w:i/>
                <w:sz w:val="22"/>
                <w:szCs w:val="22"/>
              </w:rPr>
              <w:t>Учащиеся должны знать:</w:t>
            </w:r>
          </w:p>
          <w:p w:rsidR="00FE09CB" w:rsidRPr="00C666A2" w:rsidRDefault="00FE09CB" w:rsidP="00C666A2">
            <w:pPr>
              <w:snapToGrid w:val="0"/>
            </w:pPr>
            <w:r w:rsidRPr="00C666A2">
              <w:rPr>
                <w:sz w:val="22"/>
                <w:szCs w:val="22"/>
              </w:rPr>
              <w:t>- устройство лупы и микроскопа;</w:t>
            </w:r>
          </w:p>
          <w:p w:rsidR="00FE09CB" w:rsidRPr="00C666A2" w:rsidRDefault="00FE09CB" w:rsidP="00C666A2">
            <w:r w:rsidRPr="00C666A2">
              <w:rPr>
                <w:sz w:val="22"/>
                <w:szCs w:val="22"/>
              </w:rPr>
              <w:t>- строение клетки;</w:t>
            </w:r>
          </w:p>
          <w:p w:rsidR="00FE09CB" w:rsidRPr="00C666A2" w:rsidRDefault="00FE09CB" w:rsidP="00C666A2">
            <w:r w:rsidRPr="00C666A2">
              <w:rPr>
                <w:sz w:val="22"/>
                <w:szCs w:val="22"/>
              </w:rPr>
              <w:t>- химический состав клетки;</w:t>
            </w:r>
          </w:p>
          <w:p w:rsidR="00FE09CB" w:rsidRPr="00C666A2" w:rsidRDefault="00FE09CB" w:rsidP="00C666A2">
            <w:r w:rsidRPr="00C666A2">
              <w:rPr>
                <w:sz w:val="22"/>
                <w:szCs w:val="22"/>
              </w:rPr>
              <w:t>- основные процессы жизнедеятельности клетки;</w:t>
            </w:r>
          </w:p>
          <w:p w:rsidR="00FE09CB" w:rsidRPr="00C666A2" w:rsidRDefault="00FE09CB" w:rsidP="00C666A2">
            <w:r w:rsidRPr="00C666A2">
              <w:rPr>
                <w:sz w:val="22"/>
                <w:szCs w:val="22"/>
              </w:rPr>
              <w:t>- характерные признаки различных растительных тканей.</w:t>
            </w:r>
          </w:p>
          <w:p w:rsidR="00FE09CB" w:rsidRPr="00C666A2" w:rsidRDefault="00FE09CB" w:rsidP="00C666A2">
            <w:pPr>
              <w:rPr>
                <w:b/>
                <w:i/>
              </w:rPr>
            </w:pPr>
            <w:r w:rsidRPr="00C666A2">
              <w:rPr>
                <w:b/>
                <w:i/>
                <w:sz w:val="22"/>
                <w:szCs w:val="22"/>
              </w:rPr>
              <w:t xml:space="preserve">Учащиеся должны уметь: </w:t>
            </w:r>
          </w:p>
          <w:p w:rsidR="00FE09CB" w:rsidRPr="00C666A2" w:rsidRDefault="00FE09CB" w:rsidP="00C666A2">
            <w:proofErr w:type="gramStart"/>
            <w:r w:rsidRPr="00C666A2">
              <w:rPr>
                <w:sz w:val="22"/>
                <w:szCs w:val="22"/>
              </w:rPr>
              <w:t>- определять понятия: «цитология», «клетка», «оболочка», «цитоплазма», « ядро», «ядрышко», «вакуоли», « пластиды», « хлоропласты», «пигменты», «хлорофилл», «химический состав», «неорганические вещества», «органические вещества», «ядро», «ядрышко», «хромосомы», «ткань»;</w:t>
            </w:r>
            <w:proofErr w:type="gramEnd"/>
          </w:p>
          <w:p w:rsidR="00FE09CB" w:rsidRPr="00C666A2" w:rsidRDefault="00FE09CB" w:rsidP="00C666A2">
            <w:r w:rsidRPr="00C666A2">
              <w:rPr>
                <w:sz w:val="22"/>
                <w:szCs w:val="22"/>
              </w:rPr>
              <w:t>- работать с лупой и микроскопом;</w:t>
            </w:r>
          </w:p>
          <w:p w:rsidR="00FE09CB" w:rsidRPr="00C666A2" w:rsidRDefault="00FE09CB" w:rsidP="00C666A2">
            <w:r w:rsidRPr="00C666A2">
              <w:rPr>
                <w:sz w:val="22"/>
                <w:szCs w:val="22"/>
              </w:rPr>
              <w:t>- готовить микропрепараты и рассматривать их под микроскопом;</w:t>
            </w:r>
          </w:p>
          <w:p w:rsidR="00FE09CB" w:rsidRPr="00C666A2" w:rsidRDefault="00FE09CB" w:rsidP="00C666A2">
            <w:pPr>
              <w:rPr>
                <w:b/>
                <w:i/>
              </w:rPr>
            </w:pPr>
            <w:r w:rsidRPr="00C666A2">
              <w:rPr>
                <w:sz w:val="22"/>
                <w:szCs w:val="22"/>
              </w:rPr>
              <w:t>- распознавать различные виды тканей</w:t>
            </w:r>
            <w:r w:rsidRPr="00C666A2">
              <w:rPr>
                <w:b/>
                <w:i/>
                <w:sz w:val="22"/>
                <w:szCs w:val="22"/>
              </w:rPr>
              <w:t>.</w:t>
            </w:r>
          </w:p>
        </w:tc>
        <w:tc>
          <w:tcPr>
            <w:tcW w:w="7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09CB" w:rsidRPr="00C666A2" w:rsidRDefault="00FE09CB" w:rsidP="00C666A2">
            <w:pPr>
              <w:snapToGrid w:val="0"/>
              <w:rPr>
                <w:b/>
                <w:i/>
              </w:rPr>
            </w:pPr>
            <w:r w:rsidRPr="00C666A2">
              <w:rPr>
                <w:b/>
                <w:i/>
                <w:sz w:val="22"/>
                <w:szCs w:val="22"/>
              </w:rPr>
              <w:t>Учащиеся могут узнать:</w:t>
            </w:r>
          </w:p>
          <w:p w:rsidR="00FE09CB" w:rsidRPr="00C666A2" w:rsidRDefault="00FE09CB" w:rsidP="00C666A2">
            <w:r w:rsidRPr="00C666A2">
              <w:rPr>
                <w:i/>
                <w:sz w:val="22"/>
                <w:szCs w:val="22"/>
              </w:rPr>
              <w:t xml:space="preserve">- </w:t>
            </w:r>
            <w:r w:rsidRPr="00C666A2">
              <w:rPr>
                <w:sz w:val="22"/>
                <w:szCs w:val="22"/>
              </w:rPr>
              <w:t xml:space="preserve">историю открытия клетки, ученых, внесших большой вклад в изучение клетки; </w:t>
            </w:r>
          </w:p>
          <w:p w:rsidR="00FE09CB" w:rsidRPr="00C666A2" w:rsidRDefault="00FE09CB" w:rsidP="00C666A2">
            <w:pPr>
              <w:rPr>
                <w:rFonts w:eastAsia="MS Mincho"/>
              </w:rPr>
            </w:pPr>
            <w:r w:rsidRPr="00C666A2">
              <w:rPr>
                <w:sz w:val="22"/>
                <w:szCs w:val="22"/>
              </w:rPr>
              <w:t xml:space="preserve">- </w:t>
            </w:r>
            <w:r w:rsidRPr="00C666A2">
              <w:rPr>
                <w:rFonts w:eastAsia="MS Mincho"/>
                <w:sz w:val="22"/>
                <w:szCs w:val="22"/>
              </w:rPr>
              <w:t>клетка – единица строения и жизнедеятельности</w:t>
            </w:r>
            <w:r w:rsidRPr="00C666A2">
              <w:rPr>
                <w:rFonts w:eastAsia="MS Mincho"/>
                <w:i/>
                <w:iCs/>
                <w:sz w:val="22"/>
                <w:szCs w:val="22"/>
              </w:rPr>
              <w:t xml:space="preserve">, </w:t>
            </w:r>
            <w:r w:rsidRPr="00C666A2">
              <w:rPr>
                <w:rFonts w:eastAsia="MS Mincho"/>
                <w:sz w:val="22"/>
                <w:szCs w:val="22"/>
              </w:rPr>
              <w:t>запасные вещества клетки</w:t>
            </w:r>
            <w:r w:rsidRPr="00C666A2">
              <w:rPr>
                <w:rFonts w:eastAsia="MS Mincho"/>
                <w:i/>
                <w:iCs/>
                <w:sz w:val="22"/>
                <w:szCs w:val="22"/>
              </w:rPr>
              <w:t xml:space="preserve">, </w:t>
            </w:r>
            <w:r w:rsidRPr="00C666A2">
              <w:rPr>
                <w:rFonts w:eastAsia="MS Mincho"/>
                <w:sz w:val="22"/>
                <w:szCs w:val="22"/>
              </w:rPr>
              <w:t>функции основных частей клетки</w:t>
            </w:r>
            <w:r w:rsidRPr="00C666A2">
              <w:rPr>
                <w:sz w:val="22"/>
                <w:szCs w:val="22"/>
              </w:rPr>
              <w:t>;</w:t>
            </w:r>
            <w:r w:rsidRPr="00C666A2">
              <w:rPr>
                <w:rFonts w:eastAsia="MS Mincho"/>
                <w:sz w:val="22"/>
                <w:szCs w:val="22"/>
              </w:rPr>
              <w:t xml:space="preserve"> </w:t>
            </w:r>
          </w:p>
          <w:p w:rsidR="00FE09CB" w:rsidRPr="00C666A2" w:rsidRDefault="00FE09CB" w:rsidP="00C666A2">
            <w:pPr>
              <w:rPr>
                <w:rFonts w:eastAsia="MS Mincho"/>
                <w:i/>
                <w:iCs/>
              </w:rPr>
            </w:pPr>
            <w:r w:rsidRPr="00C666A2">
              <w:rPr>
                <w:rFonts w:eastAsia="MS Mincho"/>
                <w:sz w:val="22"/>
                <w:szCs w:val="22"/>
              </w:rPr>
              <w:t>- макро- и микроэлементы</w:t>
            </w:r>
            <w:r w:rsidRPr="00C666A2">
              <w:rPr>
                <w:rFonts w:eastAsia="MS Mincho"/>
                <w:i/>
                <w:iCs/>
                <w:sz w:val="22"/>
                <w:szCs w:val="22"/>
              </w:rPr>
              <w:t xml:space="preserve">, </w:t>
            </w:r>
          </w:p>
          <w:p w:rsidR="00FE09CB" w:rsidRPr="00C666A2" w:rsidRDefault="00FE09CB" w:rsidP="00C666A2">
            <w:pPr>
              <w:rPr>
                <w:rFonts w:eastAsia="MS Mincho"/>
              </w:rPr>
            </w:pPr>
            <w:r w:rsidRPr="00C666A2">
              <w:rPr>
                <w:rFonts w:eastAsia="MS Mincho"/>
                <w:i/>
                <w:iCs/>
                <w:sz w:val="22"/>
                <w:szCs w:val="22"/>
              </w:rPr>
              <w:t xml:space="preserve">- </w:t>
            </w:r>
            <w:r w:rsidRPr="00C666A2">
              <w:rPr>
                <w:rFonts w:eastAsia="MS Mincho"/>
                <w:sz w:val="22"/>
                <w:szCs w:val="22"/>
              </w:rPr>
              <w:t>космическую роль зеленых растений</w:t>
            </w:r>
          </w:p>
          <w:p w:rsidR="00FE09CB" w:rsidRPr="00C666A2" w:rsidRDefault="00FE09CB" w:rsidP="00C666A2">
            <w:pPr>
              <w:rPr>
                <w:b/>
                <w:i/>
              </w:rPr>
            </w:pPr>
            <w:r w:rsidRPr="00C666A2">
              <w:rPr>
                <w:b/>
                <w:i/>
                <w:sz w:val="22"/>
                <w:szCs w:val="22"/>
              </w:rPr>
              <w:t>Учащиеся смогут научиться:</w:t>
            </w:r>
          </w:p>
          <w:p w:rsidR="00FE09CB" w:rsidRPr="00C666A2" w:rsidRDefault="00FE09CB" w:rsidP="00C666A2">
            <w:proofErr w:type="gramStart"/>
            <w:r w:rsidRPr="00C666A2">
              <w:rPr>
                <w:sz w:val="22"/>
                <w:szCs w:val="22"/>
              </w:rPr>
              <w:t xml:space="preserve">- определять понятия «мембрана», «хромопласты», «лейкопласты», «основная ткань», «образовательная ткань», «проводящая ткань», «механическая ткань», «покровная ткань»; </w:t>
            </w:r>
            <w:proofErr w:type="gramEnd"/>
          </w:p>
          <w:p w:rsidR="00FE09CB" w:rsidRPr="00C666A2" w:rsidRDefault="00FE09CB" w:rsidP="00C666A2">
            <w:pPr>
              <w:rPr>
                <w:rFonts w:eastAsia="MS Mincho"/>
                <w:i/>
                <w:iCs/>
              </w:rPr>
            </w:pPr>
            <w:r w:rsidRPr="00C666A2">
              <w:rPr>
                <w:sz w:val="22"/>
                <w:szCs w:val="22"/>
              </w:rPr>
              <w:t xml:space="preserve">- </w:t>
            </w:r>
            <w:r w:rsidRPr="00C666A2">
              <w:rPr>
                <w:rFonts w:eastAsia="MS Mincho"/>
                <w:sz w:val="22"/>
                <w:szCs w:val="22"/>
              </w:rPr>
              <w:t xml:space="preserve">объяснять отличия молодой клетки </w:t>
            </w:r>
            <w:proofErr w:type="gramStart"/>
            <w:r w:rsidRPr="00C666A2">
              <w:rPr>
                <w:rFonts w:eastAsia="MS Mincho"/>
                <w:sz w:val="22"/>
                <w:szCs w:val="22"/>
              </w:rPr>
              <w:t>от</w:t>
            </w:r>
            <w:proofErr w:type="gramEnd"/>
            <w:r w:rsidRPr="00C666A2">
              <w:rPr>
                <w:rFonts w:eastAsia="MS Mincho"/>
                <w:sz w:val="22"/>
                <w:szCs w:val="22"/>
              </w:rPr>
              <w:t xml:space="preserve"> старой</w:t>
            </w:r>
            <w:r w:rsidRPr="00C666A2">
              <w:rPr>
                <w:rFonts w:eastAsia="MS Mincho"/>
                <w:i/>
                <w:iCs/>
                <w:sz w:val="22"/>
                <w:szCs w:val="22"/>
              </w:rPr>
              <w:t xml:space="preserve">, </w:t>
            </w:r>
          </w:p>
          <w:p w:rsidR="00FE09CB" w:rsidRPr="00C666A2" w:rsidRDefault="00FE09CB" w:rsidP="00C666A2">
            <w:r w:rsidRPr="00C666A2">
              <w:rPr>
                <w:rFonts w:eastAsia="MS Mincho"/>
                <w:i/>
                <w:iCs/>
                <w:sz w:val="22"/>
                <w:szCs w:val="22"/>
              </w:rPr>
              <w:t xml:space="preserve">- </w:t>
            </w:r>
            <w:r w:rsidRPr="00C666A2">
              <w:rPr>
                <w:rFonts w:eastAsia="MS Mincho"/>
                <w:sz w:val="22"/>
                <w:szCs w:val="22"/>
              </w:rPr>
              <w:t>доказывать, что клетка обладает всеми признаками живого</w:t>
            </w:r>
            <w:r w:rsidRPr="00C666A2">
              <w:rPr>
                <w:sz w:val="22"/>
                <w:szCs w:val="22"/>
              </w:rPr>
              <w:t xml:space="preserve"> организма; </w:t>
            </w:r>
          </w:p>
          <w:p w:rsidR="00FE09CB" w:rsidRPr="00C666A2" w:rsidRDefault="00FE09CB" w:rsidP="00C666A2">
            <w:r w:rsidRPr="00C666A2">
              <w:rPr>
                <w:sz w:val="22"/>
                <w:szCs w:val="22"/>
              </w:rPr>
              <w:t>- находить отличительные особенности строения различных типов растительных тканей;</w:t>
            </w:r>
          </w:p>
        </w:tc>
      </w:tr>
      <w:tr w:rsidR="00FE09CB" w:rsidRPr="00C666A2" w:rsidTr="00FE09CB">
        <w:tc>
          <w:tcPr>
            <w:tcW w:w="7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09CB" w:rsidRPr="00C666A2" w:rsidRDefault="00FE09CB" w:rsidP="00C666A2">
            <w:pPr>
              <w:snapToGrid w:val="0"/>
              <w:rPr>
                <w:b/>
                <w:i/>
              </w:rPr>
            </w:pPr>
          </w:p>
          <w:p w:rsidR="00FE09CB" w:rsidRPr="00C666A2" w:rsidRDefault="00FE09CB" w:rsidP="00C666A2">
            <w:pPr>
              <w:snapToGrid w:val="0"/>
              <w:rPr>
                <w:b/>
                <w:i/>
              </w:rPr>
            </w:pPr>
          </w:p>
        </w:tc>
        <w:tc>
          <w:tcPr>
            <w:tcW w:w="7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09CB" w:rsidRPr="00C666A2" w:rsidRDefault="00FE09CB" w:rsidP="00C666A2">
            <w:pPr>
              <w:snapToGrid w:val="0"/>
              <w:rPr>
                <w:b/>
                <w:i/>
              </w:rPr>
            </w:pPr>
          </w:p>
        </w:tc>
      </w:tr>
    </w:tbl>
    <w:p w:rsidR="00FE09CB" w:rsidRPr="00C666A2" w:rsidRDefault="00FE09CB" w:rsidP="00FE09CB">
      <w:pPr>
        <w:ind w:left="360"/>
        <w:rPr>
          <w:b/>
          <w:sz w:val="28"/>
          <w:szCs w:val="28"/>
        </w:rPr>
      </w:pPr>
      <w:r w:rsidRPr="00C666A2">
        <w:rPr>
          <w:b/>
          <w:sz w:val="28"/>
          <w:szCs w:val="28"/>
        </w:rPr>
        <w:t xml:space="preserve">Тема 3.  </w:t>
      </w:r>
      <w:r w:rsidRPr="00C666A2">
        <w:rPr>
          <w:sz w:val="28"/>
          <w:szCs w:val="28"/>
        </w:rPr>
        <w:t xml:space="preserve"> </w:t>
      </w:r>
      <w:r w:rsidRPr="00C666A2">
        <w:rPr>
          <w:b/>
          <w:sz w:val="28"/>
          <w:szCs w:val="28"/>
        </w:rPr>
        <w:t>Царство Бактерии. Царство Грибы (7 часов)</w:t>
      </w:r>
    </w:p>
    <w:p w:rsidR="00FE09CB" w:rsidRPr="00C666A2" w:rsidRDefault="00FE09CB" w:rsidP="00FE09CB">
      <w:pPr>
        <w:rPr>
          <w:b/>
          <w:sz w:val="22"/>
          <w:szCs w:val="22"/>
        </w:rPr>
      </w:pPr>
      <w:r w:rsidRPr="00C666A2">
        <w:rPr>
          <w:b/>
          <w:sz w:val="22"/>
          <w:szCs w:val="22"/>
        </w:rPr>
        <w:t>1. Личностные результаты:</w:t>
      </w:r>
    </w:p>
    <w:p w:rsidR="00FE09CB" w:rsidRPr="00C666A2" w:rsidRDefault="00FE09CB" w:rsidP="00FE09CB">
      <w:pPr>
        <w:overflowPunct w:val="0"/>
        <w:autoSpaceDE w:val="0"/>
        <w:jc w:val="both"/>
        <w:textAlignment w:val="baseline"/>
        <w:rPr>
          <w:iCs/>
          <w:sz w:val="22"/>
          <w:szCs w:val="22"/>
        </w:rPr>
      </w:pPr>
      <w:r w:rsidRPr="00C666A2">
        <w:rPr>
          <w:i/>
          <w:iCs/>
          <w:sz w:val="22"/>
          <w:szCs w:val="22"/>
        </w:rPr>
        <w:t>Учащиеся должны</w:t>
      </w:r>
      <w:r w:rsidRPr="00C666A2">
        <w:rPr>
          <w:iCs/>
          <w:sz w:val="22"/>
          <w:szCs w:val="22"/>
        </w:rPr>
        <w:t>:</w:t>
      </w:r>
    </w:p>
    <w:p w:rsidR="00FE09CB" w:rsidRPr="00C666A2" w:rsidRDefault="00FE09CB" w:rsidP="00FE09CB">
      <w:pPr>
        <w:jc w:val="both"/>
        <w:rPr>
          <w:sz w:val="22"/>
          <w:szCs w:val="22"/>
        </w:rPr>
      </w:pPr>
      <w:r w:rsidRPr="00C666A2">
        <w:rPr>
          <w:sz w:val="22"/>
          <w:szCs w:val="22"/>
        </w:rPr>
        <w:t>— испытывать чувство гордости за российскую биологическую науку;</w:t>
      </w:r>
    </w:p>
    <w:p w:rsidR="00FE09CB" w:rsidRPr="00C666A2" w:rsidRDefault="00FE09CB" w:rsidP="00FE09CB">
      <w:pPr>
        <w:jc w:val="both"/>
        <w:rPr>
          <w:sz w:val="22"/>
          <w:szCs w:val="22"/>
        </w:rPr>
      </w:pPr>
      <w:r w:rsidRPr="00C666A2">
        <w:rPr>
          <w:sz w:val="22"/>
          <w:szCs w:val="22"/>
        </w:rPr>
        <w:t xml:space="preserve">— знать правила поведения в природе; </w:t>
      </w:r>
    </w:p>
    <w:p w:rsidR="00FE09CB" w:rsidRPr="00C666A2" w:rsidRDefault="00FE09CB" w:rsidP="00FE09CB">
      <w:pPr>
        <w:jc w:val="both"/>
        <w:rPr>
          <w:sz w:val="22"/>
          <w:szCs w:val="22"/>
        </w:rPr>
      </w:pPr>
      <w:r w:rsidRPr="00C666A2">
        <w:rPr>
          <w:sz w:val="22"/>
          <w:szCs w:val="22"/>
        </w:rPr>
        <w:t>— понимать основные факторы, определяющие взаимоотношения человека и природы;</w:t>
      </w:r>
    </w:p>
    <w:p w:rsidR="00FE09CB" w:rsidRPr="00C666A2" w:rsidRDefault="00FE09CB" w:rsidP="00FE09CB">
      <w:pPr>
        <w:jc w:val="both"/>
        <w:rPr>
          <w:sz w:val="22"/>
          <w:szCs w:val="22"/>
        </w:rPr>
      </w:pPr>
      <w:r w:rsidRPr="00C666A2">
        <w:rPr>
          <w:sz w:val="22"/>
          <w:szCs w:val="22"/>
        </w:rPr>
        <w:t>— уметь реализовывать теоретические познания на практике;</w:t>
      </w:r>
    </w:p>
    <w:p w:rsidR="00FE09CB" w:rsidRPr="00C666A2" w:rsidRDefault="00FE09CB" w:rsidP="00FE09CB">
      <w:pPr>
        <w:jc w:val="both"/>
        <w:rPr>
          <w:sz w:val="22"/>
          <w:szCs w:val="22"/>
        </w:rPr>
      </w:pPr>
      <w:r w:rsidRPr="00C666A2">
        <w:rPr>
          <w:sz w:val="22"/>
          <w:szCs w:val="22"/>
        </w:rPr>
        <w:t xml:space="preserve">— понимать социальную значимость и содержание профессий, связанных с биологией; </w:t>
      </w:r>
    </w:p>
    <w:p w:rsidR="00FE09CB" w:rsidRPr="00C666A2" w:rsidRDefault="00FE09CB" w:rsidP="00FE09CB">
      <w:pPr>
        <w:jc w:val="both"/>
        <w:rPr>
          <w:sz w:val="22"/>
          <w:szCs w:val="22"/>
        </w:rPr>
      </w:pPr>
      <w:r w:rsidRPr="00C666A2">
        <w:rPr>
          <w:sz w:val="22"/>
          <w:szCs w:val="22"/>
        </w:rPr>
        <w:t>— испытывать любовь к природе;</w:t>
      </w:r>
    </w:p>
    <w:p w:rsidR="00FE09CB" w:rsidRPr="00C666A2" w:rsidRDefault="00FE09CB" w:rsidP="00FE09CB">
      <w:pPr>
        <w:jc w:val="both"/>
        <w:rPr>
          <w:sz w:val="22"/>
          <w:szCs w:val="22"/>
        </w:rPr>
      </w:pPr>
      <w:r w:rsidRPr="00C666A2">
        <w:rPr>
          <w:sz w:val="22"/>
          <w:szCs w:val="22"/>
        </w:rPr>
        <w:t>— признавать право каждого на собственное мнение;</w:t>
      </w:r>
    </w:p>
    <w:p w:rsidR="00FE09CB" w:rsidRPr="00C666A2" w:rsidRDefault="00FE09CB" w:rsidP="00FE09CB">
      <w:pPr>
        <w:jc w:val="both"/>
        <w:rPr>
          <w:sz w:val="22"/>
          <w:szCs w:val="22"/>
        </w:rPr>
      </w:pPr>
      <w:r w:rsidRPr="00C666A2">
        <w:rPr>
          <w:sz w:val="22"/>
          <w:szCs w:val="22"/>
        </w:rPr>
        <w:t>— проявлять готовность к самостоятельным поступкам и действиям на благо природы;</w:t>
      </w:r>
    </w:p>
    <w:p w:rsidR="00FE09CB" w:rsidRPr="00C666A2" w:rsidRDefault="00FE09CB" w:rsidP="00FE09CB">
      <w:pPr>
        <w:jc w:val="both"/>
        <w:rPr>
          <w:sz w:val="22"/>
          <w:szCs w:val="22"/>
        </w:rPr>
      </w:pPr>
      <w:r w:rsidRPr="00C666A2">
        <w:rPr>
          <w:sz w:val="22"/>
          <w:szCs w:val="22"/>
        </w:rPr>
        <w:t xml:space="preserve">— уметь отстаивать свою точку зрения; </w:t>
      </w:r>
    </w:p>
    <w:p w:rsidR="00FE09CB" w:rsidRPr="00C666A2" w:rsidRDefault="00FE09CB" w:rsidP="00FE09CB">
      <w:pPr>
        <w:jc w:val="both"/>
        <w:rPr>
          <w:sz w:val="22"/>
          <w:szCs w:val="22"/>
        </w:rPr>
      </w:pPr>
      <w:r w:rsidRPr="00C666A2">
        <w:rPr>
          <w:sz w:val="22"/>
          <w:szCs w:val="22"/>
        </w:rPr>
        <w:t>— критично относиться к своим поступкам, нести ответственность за последствия;</w:t>
      </w:r>
    </w:p>
    <w:p w:rsidR="00FE09CB" w:rsidRPr="00C666A2" w:rsidRDefault="00FE09CB" w:rsidP="00FE09CB">
      <w:pPr>
        <w:jc w:val="both"/>
        <w:rPr>
          <w:sz w:val="22"/>
          <w:szCs w:val="22"/>
        </w:rPr>
      </w:pPr>
      <w:r w:rsidRPr="00C666A2">
        <w:rPr>
          <w:sz w:val="22"/>
          <w:szCs w:val="22"/>
        </w:rPr>
        <w:t>— уметь слушать и слышать другое мнение.</w:t>
      </w:r>
    </w:p>
    <w:p w:rsidR="00FE09CB" w:rsidRPr="00C666A2" w:rsidRDefault="00FE09CB" w:rsidP="00FE09CB">
      <w:pPr>
        <w:rPr>
          <w:b/>
          <w:sz w:val="22"/>
          <w:szCs w:val="22"/>
        </w:rPr>
      </w:pPr>
      <w:r w:rsidRPr="00C666A2">
        <w:rPr>
          <w:b/>
          <w:sz w:val="22"/>
          <w:szCs w:val="22"/>
        </w:rPr>
        <w:t xml:space="preserve">2. </w:t>
      </w:r>
      <w:proofErr w:type="spellStart"/>
      <w:r w:rsidRPr="00C666A2">
        <w:rPr>
          <w:b/>
          <w:sz w:val="22"/>
          <w:szCs w:val="22"/>
        </w:rPr>
        <w:t>Метапредметные</w:t>
      </w:r>
      <w:proofErr w:type="spellEnd"/>
      <w:r w:rsidRPr="00C666A2">
        <w:rPr>
          <w:b/>
          <w:sz w:val="22"/>
          <w:szCs w:val="22"/>
        </w:rPr>
        <w:t xml:space="preserve"> результаты</w:t>
      </w:r>
    </w:p>
    <w:p w:rsidR="00FE09CB" w:rsidRPr="00C666A2" w:rsidRDefault="00FE09CB" w:rsidP="00FE09CB">
      <w:pPr>
        <w:rPr>
          <w:i/>
          <w:iCs/>
          <w:sz w:val="22"/>
          <w:szCs w:val="22"/>
        </w:rPr>
      </w:pPr>
      <w:r w:rsidRPr="00C666A2">
        <w:rPr>
          <w:i/>
          <w:iCs/>
          <w:sz w:val="22"/>
          <w:szCs w:val="22"/>
        </w:rPr>
        <w:t>Учащиеся должны уметь:</w:t>
      </w:r>
    </w:p>
    <w:p w:rsidR="00FE09CB" w:rsidRPr="00C666A2" w:rsidRDefault="00FE09CB" w:rsidP="00FE09CB">
      <w:pPr>
        <w:rPr>
          <w:iCs/>
          <w:sz w:val="22"/>
          <w:szCs w:val="22"/>
        </w:rPr>
      </w:pPr>
      <w:r w:rsidRPr="00C666A2">
        <w:rPr>
          <w:iCs/>
          <w:sz w:val="22"/>
          <w:szCs w:val="22"/>
        </w:rPr>
        <w:lastRenderedPageBreak/>
        <w:t>— работать с учебником, рабочей тетрадью и дидактическими материалами;</w:t>
      </w:r>
    </w:p>
    <w:p w:rsidR="00FE09CB" w:rsidRPr="00C666A2" w:rsidRDefault="00F97634" w:rsidP="00FE09CB">
      <w:pPr>
        <w:rPr>
          <w:iCs/>
          <w:sz w:val="22"/>
          <w:szCs w:val="22"/>
        </w:rPr>
      </w:pPr>
      <w:r w:rsidRPr="00C666A2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-5.65pt;margin-top:14.4pt;width:761.8pt;height:141.1pt;z-index:251660288;mso-wrap-distance-left:0;mso-position-horizontal-relative:margin" stroked="f">
            <v:fill opacity="0" color2="black"/>
            <v:textbox inset="0,0,0,0">
              <w:txbxContent>
                <w:tbl>
                  <w:tblPr>
                    <w:tblW w:w="0" w:type="auto"/>
                    <w:tblInd w:w="141" w:type="dxa"/>
                    <w:tblLayout w:type="fixed"/>
                    <w:tblLook w:val="0000"/>
                  </w:tblPr>
                  <w:tblGrid>
                    <w:gridCol w:w="8729"/>
                    <w:gridCol w:w="6885"/>
                  </w:tblGrid>
                  <w:tr w:rsidR="00C666A2">
                    <w:tc>
                      <w:tcPr>
                        <w:tcW w:w="15614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</w:tcPr>
                      <w:p w:rsidR="00C666A2" w:rsidRDefault="00C666A2">
                        <w:pPr>
                          <w:snapToGrid w:val="0"/>
                          <w:rPr>
                            <w:b/>
                          </w:rPr>
                        </w:pPr>
                        <w:r>
                          <w:rPr>
                            <w:b/>
                            <w:sz w:val="22"/>
                            <w:szCs w:val="22"/>
                          </w:rPr>
                          <w:t>3. Предметные результаты:</w:t>
                        </w:r>
                      </w:p>
                    </w:tc>
                  </w:tr>
                  <w:tr w:rsidR="00C666A2">
                    <w:tc>
                      <w:tcPr>
                        <w:tcW w:w="872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shd w:val="clear" w:color="auto" w:fill="auto"/>
                      </w:tcPr>
                      <w:p w:rsidR="00C666A2" w:rsidRDefault="00C666A2">
                        <w:pPr>
                          <w:snapToGrid w:val="0"/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  <w:sz w:val="22"/>
                            <w:szCs w:val="22"/>
                          </w:rPr>
                          <w:t>Ученик научится:</w:t>
                        </w:r>
                      </w:p>
                    </w:tc>
                    <w:tc>
                      <w:tcPr>
                        <w:tcW w:w="688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</w:tcPr>
                      <w:p w:rsidR="00C666A2" w:rsidRDefault="00C666A2">
                        <w:pPr>
                          <w:snapToGrid w:val="0"/>
                          <w:jc w:val="center"/>
                        </w:pPr>
                        <w:r>
                          <w:rPr>
                            <w:b/>
                            <w:sz w:val="22"/>
                            <w:szCs w:val="22"/>
                          </w:rPr>
                          <w:t>Ученик получит возможность научиться:</w:t>
                        </w:r>
                        <w:r>
                          <w:rPr>
                            <w:sz w:val="22"/>
                            <w:szCs w:val="22"/>
                          </w:rPr>
                          <w:t xml:space="preserve"> </w:t>
                        </w:r>
                      </w:p>
                    </w:tc>
                  </w:tr>
                  <w:tr w:rsidR="00C666A2">
                    <w:tc>
                      <w:tcPr>
                        <w:tcW w:w="872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shd w:val="clear" w:color="auto" w:fill="auto"/>
                      </w:tcPr>
                      <w:p w:rsidR="00C666A2" w:rsidRDefault="00C666A2">
                        <w:pPr>
                          <w:snapToGrid w:val="0"/>
                          <w:rPr>
                            <w:b/>
                            <w:i/>
                          </w:rPr>
                        </w:pPr>
                        <w:r>
                          <w:rPr>
                            <w:b/>
                            <w:i/>
                            <w:sz w:val="22"/>
                            <w:szCs w:val="22"/>
                          </w:rPr>
                          <w:t>Учащиеся должны знать:</w:t>
                        </w:r>
                      </w:p>
                      <w:p w:rsidR="00C666A2" w:rsidRDefault="00C666A2">
                        <w:r>
                          <w:rPr>
                            <w:sz w:val="22"/>
                            <w:szCs w:val="22"/>
                          </w:rPr>
                          <w:t>- строение и основные процессы жизнедеятельности бактерий и грибов;</w:t>
                        </w:r>
                      </w:p>
                      <w:p w:rsidR="00C666A2" w:rsidRDefault="00C666A2">
                        <w:r>
                          <w:rPr>
                            <w:sz w:val="22"/>
                            <w:szCs w:val="22"/>
                          </w:rPr>
                          <w:t>- разнообразие и распространение бактерий и грибов;</w:t>
                        </w:r>
                      </w:p>
                      <w:p w:rsidR="00C666A2" w:rsidRDefault="00C666A2">
                        <w:r>
                          <w:rPr>
                            <w:sz w:val="22"/>
                            <w:szCs w:val="22"/>
                          </w:rPr>
                          <w:t>- роль бактерий и грибов в природе и жизни человека.</w:t>
                        </w:r>
                      </w:p>
                      <w:p w:rsidR="00C666A2" w:rsidRDefault="00C666A2">
                        <w:pPr>
                          <w:rPr>
                            <w:b/>
                            <w:i/>
                          </w:rPr>
                        </w:pPr>
                        <w:r>
                          <w:rPr>
                            <w:b/>
                            <w:i/>
                            <w:sz w:val="22"/>
                            <w:szCs w:val="22"/>
                          </w:rPr>
                          <w:t xml:space="preserve">Учащиеся должны уметь: </w:t>
                        </w:r>
                      </w:p>
                      <w:p w:rsidR="00C666A2" w:rsidRDefault="00C666A2">
                        <w:r>
                          <w:rPr>
                            <w:sz w:val="22"/>
                            <w:szCs w:val="22"/>
                          </w:rPr>
                          <w:t>- давать общую характеристику бактериям и грибам;</w:t>
                        </w:r>
                      </w:p>
                      <w:p w:rsidR="00C666A2" w:rsidRDefault="00C666A2">
                        <w:r>
                          <w:rPr>
                            <w:sz w:val="22"/>
                            <w:szCs w:val="22"/>
                          </w:rPr>
                          <w:t>- отличать бактерии и грибы от других живых организмов;</w:t>
                        </w:r>
                      </w:p>
                      <w:p w:rsidR="00C666A2" w:rsidRDefault="00C666A2">
                        <w:r>
                          <w:rPr>
                            <w:sz w:val="22"/>
                            <w:szCs w:val="22"/>
                          </w:rPr>
                          <w:t xml:space="preserve">- отличать съедобные грибы от </w:t>
                        </w:r>
                        <w:proofErr w:type="gramStart"/>
                        <w:r>
                          <w:rPr>
                            <w:sz w:val="22"/>
                            <w:szCs w:val="22"/>
                          </w:rPr>
                          <w:t>ядовитых</w:t>
                        </w:r>
                        <w:proofErr w:type="gramEnd"/>
                        <w:r>
                          <w:rPr>
                            <w:sz w:val="22"/>
                            <w:szCs w:val="22"/>
                          </w:rPr>
                          <w:t>;</w:t>
                        </w:r>
                      </w:p>
                      <w:p w:rsidR="00C666A2" w:rsidRDefault="00C666A2">
                        <w:r>
                          <w:rPr>
                            <w:sz w:val="22"/>
                            <w:szCs w:val="22"/>
                          </w:rPr>
                          <w:t>- объяснять роль бактерий и грибов в природе и жизни человека.</w:t>
                        </w:r>
                      </w:p>
                    </w:tc>
                    <w:tc>
                      <w:tcPr>
                        <w:tcW w:w="688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</w:tcPr>
                      <w:p w:rsidR="00C666A2" w:rsidRDefault="00C666A2">
                        <w:pPr>
                          <w:snapToGrid w:val="0"/>
                          <w:rPr>
                            <w:b/>
                            <w:i/>
                          </w:rPr>
                        </w:pPr>
                        <w:r>
                          <w:rPr>
                            <w:b/>
                            <w:i/>
                            <w:sz w:val="22"/>
                            <w:szCs w:val="22"/>
                          </w:rPr>
                          <w:t>Учащиеся могут узнать:</w:t>
                        </w:r>
                      </w:p>
                      <w:p w:rsidR="00C666A2" w:rsidRDefault="00C666A2">
                        <w:pPr>
                          <w:rPr>
                            <w:rFonts w:eastAsia="MS Mincho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- значение бактерий в процессах брожения, деятельность серо- и железобактерий;</w:t>
                        </w:r>
                        <w:r>
                          <w:rPr>
                            <w:rFonts w:eastAsia="MS Mincho"/>
                            <w:sz w:val="22"/>
                            <w:szCs w:val="22"/>
                          </w:rPr>
                          <w:t xml:space="preserve"> </w:t>
                        </w:r>
                      </w:p>
                      <w:p w:rsidR="00C666A2" w:rsidRDefault="00C666A2">
                        <w:r>
                          <w:rPr>
                            <w:rFonts w:eastAsia="MS Mincho"/>
                            <w:sz w:val="22"/>
                            <w:szCs w:val="22"/>
                          </w:rPr>
                          <w:t xml:space="preserve">- </w:t>
                        </w:r>
                        <w:r>
                          <w:rPr>
                            <w:sz w:val="22"/>
                            <w:szCs w:val="22"/>
                          </w:rPr>
                          <w:t>жизнедеятельность грибов-хищников</w:t>
                        </w:r>
                      </w:p>
                      <w:p w:rsidR="00C666A2" w:rsidRDefault="00C666A2">
                        <w:pPr>
                          <w:rPr>
                            <w:b/>
                            <w:i/>
                          </w:rPr>
                        </w:pPr>
                        <w:r>
                          <w:rPr>
                            <w:b/>
                            <w:i/>
                            <w:sz w:val="22"/>
                            <w:szCs w:val="22"/>
                          </w:rPr>
                          <w:t>Учащиеся смогут научиться:</w:t>
                        </w:r>
                      </w:p>
                      <w:p w:rsidR="00C666A2" w:rsidRDefault="00C666A2">
                        <w:r>
                          <w:rPr>
                            <w:sz w:val="22"/>
                            <w:szCs w:val="22"/>
                          </w:rPr>
                          <w:t>- выращивать бактерии: картофельную и сенную палочку;</w:t>
                        </w:r>
                      </w:p>
                      <w:p w:rsidR="00C666A2" w:rsidRDefault="00C666A2">
                        <w:r>
                          <w:rPr>
                            <w:sz w:val="22"/>
                            <w:szCs w:val="22"/>
                          </w:rPr>
                          <w:t>- выявлять у грибов черты сходства с растениями и животными.</w:t>
                        </w:r>
                      </w:p>
                    </w:tc>
                  </w:tr>
                </w:tbl>
                <w:p w:rsidR="00C666A2" w:rsidRDefault="00C666A2" w:rsidP="00FE09CB">
                  <w:r>
                    <w:t xml:space="preserve"> </w:t>
                  </w:r>
                </w:p>
              </w:txbxContent>
            </v:textbox>
            <w10:wrap type="square" side="largest" anchorx="margin"/>
          </v:shape>
        </w:pict>
      </w:r>
      <w:r w:rsidR="00FE09CB" w:rsidRPr="00C666A2">
        <w:rPr>
          <w:iCs/>
          <w:sz w:val="22"/>
          <w:szCs w:val="22"/>
        </w:rPr>
        <w:t>— составлять сообщения на основе обобщения материала учебника и дополнительной литературы.</w:t>
      </w:r>
    </w:p>
    <w:p w:rsidR="00FE09CB" w:rsidRPr="00C666A2" w:rsidRDefault="00FE09CB" w:rsidP="00FE09CB">
      <w:pPr>
        <w:rPr>
          <w:sz w:val="22"/>
          <w:szCs w:val="22"/>
        </w:rPr>
      </w:pPr>
    </w:p>
    <w:p w:rsidR="00FE09CB" w:rsidRPr="00C666A2" w:rsidRDefault="00FE09CB" w:rsidP="00FE09CB">
      <w:pPr>
        <w:ind w:left="360"/>
        <w:rPr>
          <w:b/>
          <w:sz w:val="28"/>
          <w:szCs w:val="28"/>
        </w:rPr>
      </w:pPr>
      <w:r w:rsidRPr="00C666A2">
        <w:rPr>
          <w:b/>
          <w:sz w:val="28"/>
          <w:szCs w:val="28"/>
        </w:rPr>
        <w:t xml:space="preserve">Тема 4.  </w:t>
      </w:r>
      <w:r w:rsidRPr="00C666A2">
        <w:rPr>
          <w:sz w:val="28"/>
          <w:szCs w:val="28"/>
        </w:rPr>
        <w:t xml:space="preserve"> </w:t>
      </w:r>
      <w:r w:rsidRPr="00C666A2">
        <w:rPr>
          <w:b/>
          <w:sz w:val="28"/>
          <w:szCs w:val="28"/>
        </w:rPr>
        <w:t>Царство Растения (10 часов)</w:t>
      </w:r>
    </w:p>
    <w:p w:rsidR="00FE09CB" w:rsidRPr="00C666A2" w:rsidRDefault="00FE09CB" w:rsidP="00FE09CB">
      <w:pPr>
        <w:rPr>
          <w:b/>
          <w:sz w:val="22"/>
          <w:szCs w:val="22"/>
        </w:rPr>
      </w:pPr>
      <w:r w:rsidRPr="00C666A2">
        <w:rPr>
          <w:b/>
          <w:sz w:val="22"/>
          <w:szCs w:val="22"/>
        </w:rPr>
        <w:t>1. Личностные результаты:</w:t>
      </w:r>
    </w:p>
    <w:p w:rsidR="00FE09CB" w:rsidRPr="00C666A2" w:rsidRDefault="00FE09CB" w:rsidP="00FE09CB">
      <w:pPr>
        <w:overflowPunct w:val="0"/>
        <w:autoSpaceDE w:val="0"/>
        <w:jc w:val="both"/>
        <w:textAlignment w:val="baseline"/>
        <w:rPr>
          <w:iCs/>
          <w:sz w:val="22"/>
          <w:szCs w:val="22"/>
        </w:rPr>
      </w:pPr>
      <w:r w:rsidRPr="00C666A2">
        <w:rPr>
          <w:i/>
          <w:iCs/>
          <w:sz w:val="22"/>
          <w:szCs w:val="22"/>
        </w:rPr>
        <w:t>Учащиеся должны</w:t>
      </w:r>
      <w:r w:rsidRPr="00C666A2">
        <w:rPr>
          <w:iCs/>
          <w:sz w:val="22"/>
          <w:szCs w:val="22"/>
        </w:rPr>
        <w:t>:</w:t>
      </w:r>
    </w:p>
    <w:p w:rsidR="00FE09CB" w:rsidRPr="00C666A2" w:rsidRDefault="00FE09CB" w:rsidP="00FE09CB">
      <w:pPr>
        <w:jc w:val="both"/>
        <w:rPr>
          <w:sz w:val="22"/>
          <w:szCs w:val="22"/>
        </w:rPr>
      </w:pPr>
      <w:r w:rsidRPr="00C666A2">
        <w:rPr>
          <w:sz w:val="22"/>
          <w:szCs w:val="22"/>
        </w:rPr>
        <w:t>— испытывать чувство гордости за российскую биологическую науку;</w:t>
      </w:r>
    </w:p>
    <w:p w:rsidR="00FE09CB" w:rsidRPr="00C666A2" w:rsidRDefault="00FE09CB" w:rsidP="00FE09CB">
      <w:pPr>
        <w:jc w:val="both"/>
        <w:rPr>
          <w:sz w:val="22"/>
          <w:szCs w:val="22"/>
        </w:rPr>
      </w:pPr>
      <w:r w:rsidRPr="00C666A2">
        <w:rPr>
          <w:sz w:val="22"/>
          <w:szCs w:val="22"/>
        </w:rPr>
        <w:t xml:space="preserve">— знать правила поведения в природе; </w:t>
      </w:r>
    </w:p>
    <w:p w:rsidR="00FE09CB" w:rsidRPr="00C666A2" w:rsidRDefault="00FE09CB" w:rsidP="00FE09CB">
      <w:pPr>
        <w:jc w:val="both"/>
        <w:rPr>
          <w:sz w:val="22"/>
          <w:szCs w:val="22"/>
        </w:rPr>
      </w:pPr>
      <w:r w:rsidRPr="00C666A2">
        <w:rPr>
          <w:sz w:val="22"/>
          <w:szCs w:val="22"/>
        </w:rPr>
        <w:t>— понимать основные факторы, определяющие взаимоотношения человека и природы;</w:t>
      </w:r>
    </w:p>
    <w:p w:rsidR="00FE09CB" w:rsidRPr="00C666A2" w:rsidRDefault="00FE09CB" w:rsidP="00FE09CB">
      <w:pPr>
        <w:jc w:val="both"/>
        <w:rPr>
          <w:sz w:val="22"/>
          <w:szCs w:val="22"/>
        </w:rPr>
      </w:pPr>
      <w:r w:rsidRPr="00C666A2">
        <w:rPr>
          <w:sz w:val="22"/>
          <w:szCs w:val="22"/>
        </w:rPr>
        <w:t>— уметь реализовывать теоретические познания на практике;</w:t>
      </w:r>
    </w:p>
    <w:p w:rsidR="00FE09CB" w:rsidRPr="00C666A2" w:rsidRDefault="00FE09CB" w:rsidP="00FE09CB">
      <w:pPr>
        <w:jc w:val="both"/>
        <w:rPr>
          <w:sz w:val="22"/>
          <w:szCs w:val="22"/>
        </w:rPr>
      </w:pPr>
      <w:r w:rsidRPr="00C666A2">
        <w:rPr>
          <w:sz w:val="22"/>
          <w:szCs w:val="22"/>
        </w:rPr>
        <w:t xml:space="preserve">— понимать социальную значимость и содержание профессий, связанных с биологией; </w:t>
      </w:r>
    </w:p>
    <w:p w:rsidR="00FE09CB" w:rsidRPr="00C666A2" w:rsidRDefault="00FE09CB" w:rsidP="00FE09CB">
      <w:pPr>
        <w:jc w:val="both"/>
        <w:rPr>
          <w:sz w:val="22"/>
          <w:szCs w:val="22"/>
        </w:rPr>
      </w:pPr>
      <w:r w:rsidRPr="00C666A2">
        <w:rPr>
          <w:sz w:val="22"/>
          <w:szCs w:val="22"/>
        </w:rPr>
        <w:t>— испытывать любовь к природе;</w:t>
      </w:r>
    </w:p>
    <w:p w:rsidR="00FE09CB" w:rsidRPr="00C666A2" w:rsidRDefault="00FE09CB" w:rsidP="00FE09CB">
      <w:pPr>
        <w:jc w:val="both"/>
        <w:rPr>
          <w:sz w:val="22"/>
          <w:szCs w:val="22"/>
        </w:rPr>
      </w:pPr>
      <w:r w:rsidRPr="00C666A2">
        <w:rPr>
          <w:sz w:val="22"/>
          <w:szCs w:val="22"/>
        </w:rPr>
        <w:t>— признавать право каждого на собственное мнение;</w:t>
      </w:r>
    </w:p>
    <w:p w:rsidR="00FE09CB" w:rsidRPr="00C666A2" w:rsidRDefault="00FE09CB" w:rsidP="00FE09CB">
      <w:pPr>
        <w:jc w:val="both"/>
        <w:rPr>
          <w:sz w:val="22"/>
          <w:szCs w:val="22"/>
        </w:rPr>
      </w:pPr>
      <w:r w:rsidRPr="00C666A2">
        <w:rPr>
          <w:sz w:val="22"/>
          <w:szCs w:val="22"/>
        </w:rPr>
        <w:t>— проявлять готовность к самостоятельным поступкам и действиям на благо природы;</w:t>
      </w:r>
    </w:p>
    <w:p w:rsidR="00FE09CB" w:rsidRPr="00C666A2" w:rsidRDefault="00FE09CB" w:rsidP="00FE09CB">
      <w:pPr>
        <w:jc w:val="both"/>
        <w:rPr>
          <w:sz w:val="22"/>
          <w:szCs w:val="22"/>
        </w:rPr>
      </w:pPr>
      <w:r w:rsidRPr="00C666A2">
        <w:rPr>
          <w:sz w:val="22"/>
          <w:szCs w:val="22"/>
        </w:rPr>
        <w:t xml:space="preserve">— уметь отстаивать свою точку зрения; </w:t>
      </w:r>
    </w:p>
    <w:p w:rsidR="00FE09CB" w:rsidRPr="00C666A2" w:rsidRDefault="00FE09CB" w:rsidP="00FE09CB">
      <w:pPr>
        <w:jc w:val="both"/>
        <w:rPr>
          <w:sz w:val="22"/>
          <w:szCs w:val="22"/>
        </w:rPr>
      </w:pPr>
      <w:r w:rsidRPr="00C666A2">
        <w:rPr>
          <w:sz w:val="22"/>
          <w:szCs w:val="22"/>
        </w:rPr>
        <w:t>— критично относиться к своим поступкам, нести ответственность за последствия;</w:t>
      </w:r>
    </w:p>
    <w:p w:rsidR="00FE09CB" w:rsidRPr="00C666A2" w:rsidRDefault="00FE09CB" w:rsidP="00FE09CB">
      <w:pPr>
        <w:jc w:val="both"/>
        <w:rPr>
          <w:sz w:val="22"/>
          <w:szCs w:val="22"/>
        </w:rPr>
      </w:pPr>
      <w:r w:rsidRPr="00C666A2">
        <w:rPr>
          <w:sz w:val="22"/>
          <w:szCs w:val="22"/>
        </w:rPr>
        <w:t>— уметь слушать и слышать другое мнение.</w:t>
      </w:r>
    </w:p>
    <w:p w:rsidR="00FE09CB" w:rsidRPr="00C666A2" w:rsidRDefault="00FE09CB" w:rsidP="00FE09CB">
      <w:pPr>
        <w:rPr>
          <w:b/>
          <w:sz w:val="22"/>
          <w:szCs w:val="22"/>
        </w:rPr>
      </w:pPr>
      <w:r w:rsidRPr="00C666A2">
        <w:rPr>
          <w:b/>
          <w:sz w:val="22"/>
          <w:szCs w:val="22"/>
        </w:rPr>
        <w:t xml:space="preserve">2. </w:t>
      </w:r>
      <w:proofErr w:type="spellStart"/>
      <w:r w:rsidRPr="00C666A2">
        <w:rPr>
          <w:b/>
          <w:sz w:val="22"/>
          <w:szCs w:val="22"/>
        </w:rPr>
        <w:t>Метапредметные</w:t>
      </w:r>
      <w:proofErr w:type="spellEnd"/>
      <w:r w:rsidRPr="00C666A2">
        <w:rPr>
          <w:b/>
          <w:sz w:val="22"/>
          <w:szCs w:val="22"/>
        </w:rPr>
        <w:t xml:space="preserve"> результаты</w:t>
      </w:r>
    </w:p>
    <w:p w:rsidR="00FE09CB" w:rsidRPr="00C666A2" w:rsidRDefault="00FE09CB" w:rsidP="00FE09CB">
      <w:pPr>
        <w:rPr>
          <w:i/>
          <w:iCs/>
          <w:sz w:val="22"/>
          <w:szCs w:val="22"/>
        </w:rPr>
      </w:pPr>
      <w:r w:rsidRPr="00C666A2">
        <w:rPr>
          <w:i/>
          <w:iCs/>
          <w:sz w:val="22"/>
          <w:szCs w:val="22"/>
        </w:rPr>
        <w:t xml:space="preserve">Учащиеся должны уметь: </w:t>
      </w:r>
    </w:p>
    <w:p w:rsidR="00FE09CB" w:rsidRPr="00C666A2" w:rsidRDefault="00FE09CB" w:rsidP="00FE09CB">
      <w:pPr>
        <w:rPr>
          <w:iCs/>
          <w:sz w:val="22"/>
          <w:szCs w:val="22"/>
        </w:rPr>
      </w:pPr>
      <w:r w:rsidRPr="00C666A2">
        <w:rPr>
          <w:iCs/>
          <w:sz w:val="22"/>
          <w:szCs w:val="22"/>
        </w:rPr>
        <w:t>— выполнять лабораторные работы под руководством учителя;</w:t>
      </w:r>
    </w:p>
    <w:p w:rsidR="00FE09CB" w:rsidRPr="00C666A2" w:rsidRDefault="00FE09CB" w:rsidP="00FE09CB">
      <w:pPr>
        <w:rPr>
          <w:iCs/>
          <w:sz w:val="22"/>
          <w:szCs w:val="22"/>
        </w:rPr>
      </w:pPr>
      <w:r w:rsidRPr="00C666A2">
        <w:rPr>
          <w:iCs/>
          <w:sz w:val="22"/>
          <w:szCs w:val="22"/>
        </w:rPr>
        <w:t>— сравнивать представителей разных групп растений, делать выводы на основе сравнения;</w:t>
      </w:r>
    </w:p>
    <w:p w:rsidR="00FE09CB" w:rsidRPr="00C666A2" w:rsidRDefault="00FE09CB" w:rsidP="00FE09CB">
      <w:pPr>
        <w:rPr>
          <w:iCs/>
          <w:sz w:val="22"/>
          <w:szCs w:val="22"/>
        </w:rPr>
      </w:pPr>
      <w:r w:rsidRPr="00C666A2">
        <w:rPr>
          <w:iCs/>
          <w:sz w:val="22"/>
          <w:szCs w:val="22"/>
        </w:rPr>
        <w:t>— оценивать с эстетической точки зрения представителей растительного мира;</w:t>
      </w:r>
    </w:p>
    <w:p w:rsidR="00FE09CB" w:rsidRPr="00C666A2" w:rsidRDefault="00FE09CB" w:rsidP="00FE09CB">
      <w:pPr>
        <w:rPr>
          <w:iCs/>
          <w:sz w:val="22"/>
          <w:szCs w:val="22"/>
        </w:rPr>
      </w:pPr>
      <w:r w:rsidRPr="00C666A2">
        <w:rPr>
          <w:iCs/>
          <w:sz w:val="22"/>
          <w:szCs w:val="22"/>
        </w:rPr>
        <w:t>— находить информацию о растениях в научно-популярной литературе, биологических словарях и справочниках, анализировать и оценивать её, переводить из одной формы в другую.</w:t>
      </w:r>
    </w:p>
    <w:tbl>
      <w:tblPr>
        <w:tblW w:w="0" w:type="auto"/>
        <w:tblInd w:w="119" w:type="dxa"/>
        <w:tblLayout w:type="fixed"/>
        <w:tblLook w:val="0000"/>
      </w:tblPr>
      <w:tblGrid>
        <w:gridCol w:w="8743"/>
        <w:gridCol w:w="6368"/>
      </w:tblGrid>
      <w:tr w:rsidR="00FE09CB" w:rsidRPr="00C666A2" w:rsidTr="00C666A2">
        <w:tc>
          <w:tcPr>
            <w:tcW w:w="151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09CB" w:rsidRPr="00C666A2" w:rsidRDefault="00FE09CB" w:rsidP="00C666A2">
            <w:pPr>
              <w:snapToGrid w:val="0"/>
              <w:rPr>
                <w:b/>
              </w:rPr>
            </w:pPr>
            <w:r w:rsidRPr="00C666A2">
              <w:rPr>
                <w:b/>
                <w:sz w:val="22"/>
                <w:szCs w:val="22"/>
              </w:rPr>
              <w:t>3. Предметные результаты:</w:t>
            </w:r>
          </w:p>
        </w:tc>
      </w:tr>
      <w:tr w:rsidR="00FE09CB" w:rsidRPr="00C666A2" w:rsidTr="00C666A2">
        <w:tc>
          <w:tcPr>
            <w:tcW w:w="8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09CB" w:rsidRPr="00C666A2" w:rsidRDefault="00FE09CB" w:rsidP="00C666A2">
            <w:pPr>
              <w:snapToGrid w:val="0"/>
              <w:jc w:val="center"/>
              <w:rPr>
                <w:b/>
              </w:rPr>
            </w:pPr>
            <w:r w:rsidRPr="00C666A2">
              <w:rPr>
                <w:b/>
                <w:sz w:val="22"/>
                <w:szCs w:val="22"/>
              </w:rPr>
              <w:lastRenderedPageBreak/>
              <w:t>Обучающийся научится:</w:t>
            </w:r>
          </w:p>
        </w:tc>
        <w:tc>
          <w:tcPr>
            <w:tcW w:w="6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09CB" w:rsidRPr="00C666A2" w:rsidRDefault="00FE09CB" w:rsidP="00C666A2">
            <w:pPr>
              <w:snapToGrid w:val="0"/>
              <w:jc w:val="center"/>
            </w:pPr>
            <w:proofErr w:type="gramStart"/>
            <w:r w:rsidRPr="00C666A2">
              <w:rPr>
                <w:b/>
                <w:sz w:val="22"/>
                <w:szCs w:val="22"/>
              </w:rPr>
              <w:t>Обучающийся</w:t>
            </w:r>
            <w:proofErr w:type="gramEnd"/>
            <w:r w:rsidRPr="00C666A2">
              <w:rPr>
                <w:b/>
                <w:sz w:val="22"/>
                <w:szCs w:val="22"/>
              </w:rPr>
              <w:t xml:space="preserve"> получит возможность научиться:</w:t>
            </w:r>
            <w:r w:rsidRPr="00C666A2">
              <w:rPr>
                <w:sz w:val="22"/>
                <w:szCs w:val="22"/>
              </w:rPr>
              <w:t xml:space="preserve"> </w:t>
            </w:r>
          </w:p>
        </w:tc>
      </w:tr>
      <w:tr w:rsidR="00FE09CB" w:rsidRPr="00C666A2" w:rsidTr="00C666A2">
        <w:tc>
          <w:tcPr>
            <w:tcW w:w="8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09CB" w:rsidRPr="00C666A2" w:rsidRDefault="00FE09CB" w:rsidP="00C666A2">
            <w:pPr>
              <w:snapToGrid w:val="0"/>
              <w:rPr>
                <w:b/>
                <w:i/>
              </w:rPr>
            </w:pPr>
            <w:r w:rsidRPr="00C666A2">
              <w:rPr>
                <w:b/>
                <w:i/>
                <w:sz w:val="22"/>
                <w:szCs w:val="22"/>
              </w:rPr>
              <w:t>Учащиеся должны знать:</w:t>
            </w:r>
          </w:p>
          <w:p w:rsidR="00FE09CB" w:rsidRPr="00C666A2" w:rsidRDefault="00FE09CB" w:rsidP="00C666A2">
            <w:r w:rsidRPr="00C666A2">
              <w:rPr>
                <w:sz w:val="22"/>
                <w:szCs w:val="22"/>
              </w:rPr>
              <w:t>— основные методы изучения растений;</w:t>
            </w:r>
          </w:p>
          <w:p w:rsidR="00FE09CB" w:rsidRPr="00C666A2" w:rsidRDefault="00FE09CB" w:rsidP="00C666A2">
            <w:proofErr w:type="gramStart"/>
            <w:r w:rsidRPr="00C666A2">
              <w:rPr>
                <w:sz w:val="22"/>
                <w:szCs w:val="22"/>
              </w:rPr>
              <w:t>— основные группы растений (водоросли, мхи, хвощи, плауны, папоротники, голосеменные, цветковые), их строение и многообразие;</w:t>
            </w:r>
            <w:proofErr w:type="gramEnd"/>
          </w:p>
          <w:p w:rsidR="00FE09CB" w:rsidRPr="00C666A2" w:rsidRDefault="00FE09CB" w:rsidP="00C666A2">
            <w:r w:rsidRPr="00C666A2">
              <w:rPr>
                <w:sz w:val="22"/>
                <w:szCs w:val="22"/>
              </w:rPr>
              <w:t>— особенности строения и жизнедеятельности лишайников;</w:t>
            </w:r>
          </w:p>
          <w:p w:rsidR="00FE09CB" w:rsidRPr="00C666A2" w:rsidRDefault="00FE09CB" w:rsidP="00C666A2">
            <w:r w:rsidRPr="00C666A2">
              <w:rPr>
                <w:sz w:val="22"/>
                <w:szCs w:val="22"/>
              </w:rPr>
              <w:t>— роль растений в биосфере и жизни человека;</w:t>
            </w:r>
          </w:p>
          <w:p w:rsidR="00FE09CB" w:rsidRPr="00C666A2" w:rsidRDefault="00FE09CB" w:rsidP="00C666A2">
            <w:r w:rsidRPr="00C666A2">
              <w:rPr>
                <w:sz w:val="22"/>
                <w:szCs w:val="22"/>
              </w:rPr>
              <w:t>— происхождение растений и основные этапы развития растительного мира.</w:t>
            </w:r>
          </w:p>
          <w:p w:rsidR="00FE09CB" w:rsidRPr="00C666A2" w:rsidRDefault="00FE09CB" w:rsidP="00C666A2">
            <w:pPr>
              <w:rPr>
                <w:b/>
                <w:i/>
              </w:rPr>
            </w:pPr>
            <w:r w:rsidRPr="00C666A2">
              <w:rPr>
                <w:b/>
                <w:i/>
                <w:sz w:val="22"/>
                <w:szCs w:val="22"/>
              </w:rPr>
              <w:t xml:space="preserve">Учащиеся должны уметь: </w:t>
            </w:r>
          </w:p>
          <w:p w:rsidR="00FE09CB" w:rsidRPr="00C666A2" w:rsidRDefault="00FE09CB" w:rsidP="00C666A2">
            <w:r w:rsidRPr="00C666A2">
              <w:rPr>
                <w:sz w:val="22"/>
                <w:szCs w:val="22"/>
              </w:rPr>
              <w:t>— давать общую характеристику растительного царства;</w:t>
            </w:r>
          </w:p>
          <w:p w:rsidR="00FE09CB" w:rsidRPr="00C666A2" w:rsidRDefault="00FE09CB" w:rsidP="00C666A2">
            <w:r w:rsidRPr="00C666A2">
              <w:rPr>
                <w:sz w:val="22"/>
                <w:szCs w:val="22"/>
              </w:rPr>
              <w:t>— объяснять роль растений биосфере;</w:t>
            </w:r>
          </w:p>
          <w:p w:rsidR="00FE09CB" w:rsidRPr="00C666A2" w:rsidRDefault="00FE09CB" w:rsidP="00C666A2">
            <w:proofErr w:type="gramStart"/>
            <w:r w:rsidRPr="00C666A2">
              <w:rPr>
                <w:sz w:val="22"/>
                <w:szCs w:val="22"/>
              </w:rPr>
              <w:t>— давать характеристику основным группам растений (водоросли, мхи, хвощи, плауны, папоротники, голосеменные, цветковые);</w:t>
            </w:r>
            <w:proofErr w:type="gramEnd"/>
          </w:p>
          <w:p w:rsidR="00FE09CB" w:rsidRPr="00C666A2" w:rsidRDefault="00FE09CB" w:rsidP="00C666A2">
            <w:r w:rsidRPr="00C666A2">
              <w:rPr>
                <w:sz w:val="22"/>
                <w:szCs w:val="22"/>
              </w:rPr>
              <w:t>— объяснять происхождение растений и основные этапы развития растительного мира.</w:t>
            </w:r>
          </w:p>
        </w:tc>
        <w:tc>
          <w:tcPr>
            <w:tcW w:w="6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09CB" w:rsidRPr="00C666A2" w:rsidRDefault="00FE09CB" w:rsidP="00C666A2">
            <w:pPr>
              <w:snapToGrid w:val="0"/>
              <w:rPr>
                <w:b/>
                <w:i/>
              </w:rPr>
            </w:pPr>
            <w:r w:rsidRPr="00C666A2">
              <w:rPr>
                <w:b/>
                <w:i/>
                <w:sz w:val="22"/>
                <w:szCs w:val="22"/>
              </w:rPr>
              <w:t>Учащиеся могут узнать:</w:t>
            </w:r>
          </w:p>
          <w:p w:rsidR="00FE09CB" w:rsidRPr="00C666A2" w:rsidRDefault="00FE09CB" w:rsidP="00C666A2">
            <w:r w:rsidRPr="00C666A2">
              <w:rPr>
                <w:sz w:val="22"/>
                <w:szCs w:val="22"/>
              </w:rPr>
              <w:t xml:space="preserve">- половое и бесполое размножение водорослей, </w:t>
            </w:r>
          </w:p>
          <w:p w:rsidR="00FE09CB" w:rsidRPr="00C666A2" w:rsidRDefault="00FE09CB" w:rsidP="00C666A2">
            <w:r w:rsidRPr="00C666A2">
              <w:rPr>
                <w:sz w:val="22"/>
                <w:szCs w:val="22"/>
              </w:rPr>
              <w:t xml:space="preserve">- жизненные циклы мхов и папоротников, </w:t>
            </w:r>
          </w:p>
          <w:p w:rsidR="00FE09CB" w:rsidRPr="00C666A2" w:rsidRDefault="00FE09CB" w:rsidP="00C666A2">
            <w:r w:rsidRPr="00C666A2">
              <w:rPr>
                <w:sz w:val="22"/>
                <w:szCs w:val="22"/>
              </w:rPr>
              <w:t xml:space="preserve">- древовидные папоротники, </w:t>
            </w:r>
          </w:p>
          <w:p w:rsidR="00FE09CB" w:rsidRPr="00C666A2" w:rsidRDefault="00FE09CB" w:rsidP="00C666A2">
            <w:r w:rsidRPr="00C666A2">
              <w:rPr>
                <w:sz w:val="22"/>
                <w:szCs w:val="22"/>
              </w:rPr>
              <w:t xml:space="preserve">- жизненный цикл сосны, </w:t>
            </w:r>
          </w:p>
          <w:p w:rsidR="00FE09CB" w:rsidRPr="00C666A2" w:rsidRDefault="00FE09CB" w:rsidP="00C666A2">
            <w:r w:rsidRPr="00C666A2">
              <w:rPr>
                <w:sz w:val="22"/>
                <w:szCs w:val="22"/>
              </w:rPr>
              <w:t xml:space="preserve">- </w:t>
            </w:r>
            <w:proofErr w:type="gramStart"/>
            <w:r w:rsidRPr="00C666A2">
              <w:rPr>
                <w:sz w:val="22"/>
                <w:szCs w:val="22"/>
              </w:rPr>
              <w:t>покрытосеменные</w:t>
            </w:r>
            <w:proofErr w:type="gramEnd"/>
            <w:r w:rsidRPr="00C666A2">
              <w:rPr>
                <w:sz w:val="22"/>
                <w:szCs w:val="22"/>
              </w:rPr>
              <w:t xml:space="preserve"> – господствующая группа растений,</w:t>
            </w:r>
          </w:p>
          <w:p w:rsidR="00FE09CB" w:rsidRPr="00C666A2" w:rsidRDefault="00FE09CB" w:rsidP="00C666A2">
            <w:r w:rsidRPr="00C666A2">
              <w:rPr>
                <w:sz w:val="22"/>
                <w:szCs w:val="22"/>
              </w:rPr>
              <w:t>- редкие и охраняемые растения Омской области</w:t>
            </w:r>
          </w:p>
          <w:p w:rsidR="00FE09CB" w:rsidRPr="00C666A2" w:rsidRDefault="00FE09CB" w:rsidP="00C666A2">
            <w:pPr>
              <w:rPr>
                <w:b/>
                <w:i/>
              </w:rPr>
            </w:pPr>
            <w:r w:rsidRPr="00C666A2">
              <w:rPr>
                <w:b/>
                <w:i/>
                <w:sz w:val="22"/>
                <w:szCs w:val="22"/>
              </w:rPr>
              <w:t>Учащиеся смогут научиться:</w:t>
            </w:r>
          </w:p>
          <w:p w:rsidR="00FE09CB" w:rsidRPr="00C666A2" w:rsidRDefault="00FE09CB" w:rsidP="00C666A2">
            <w:r w:rsidRPr="00C666A2">
              <w:rPr>
                <w:sz w:val="22"/>
                <w:szCs w:val="22"/>
              </w:rPr>
              <w:t xml:space="preserve">- уметь выявлять усложнения растений в связи с освоением ими суши, </w:t>
            </w:r>
          </w:p>
          <w:p w:rsidR="00FE09CB" w:rsidRPr="00C666A2" w:rsidRDefault="00FE09CB" w:rsidP="00C666A2">
            <w:r w:rsidRPr="00C666A2">
              <w:rPr>
                <w:sz w:val="22"/>
                <w:szCs w:val="22"/>
              </w:rPr>
              <w:t>- выявлять приспособления у растений к среде обитания,</w:t>
            </w:r>
          </w:p>
          <w:p w:rsidR="00FE09CB" w:rsidRPr="00C666A2" w:rsidRDefault="00FE09CB" w:rsidP="00C666A2">
            <w:r w:rsidRPr="00C666A2">
              <w:rPr>
                <w:sz w:val="22"/>
                <w:szCs w:val="22"/>
              </w:rPr>
              <w:t>- различать лекарственные и ядовитые растения.</w:t>
            </w:r>
          </w:p>
        </w:tc>
      </w:tr>
    </w:tbl>
    <w:p w:rsidR="00FE09CB" w:rsidRPr="00C666A2" w:rsidRDefault="00FE09CB" w:rsidP="00FE09CB">
      <w:pPr>
        <w:rPr>
          <w:sz w:val="22"/>
          <w:szCs w:val="22"/>
        </w:rPr>
      </w:pPr>
    </w:p>
    <w:p w:rsidR="00FE09CB" w:rsidRPr="00C666A2" w:rsidRDefault="00FE09CB" w:rsidP="00FE09CB">
      <w:pPr>
        <w:rPr>
          <w:sz w:val="22"/>
          <w:szCs w:val="22"/>
        </w:rPr>
      </w:pPr>
    </w:p>
    <w:p w:rsidR="00FE09CB" w:rsidRPr="00C666A2" w:rsidRDefault="00FE09CB" w:rsidP="00FE09CB">
      <w:pPr>
        <w:jc w:val="both"/>
        <w:rPr>
          <w:sz w:val="22"/>
          <w:szCs w:val="22"/>
        </w:rPr>
      </w:pPr>
    </w:p>
    <w:p w:rsidR="00FE09CB" w:rsidRPr="00C666A2" w:rsidRDefault="00FE09CB" w:rsidP="00FE09CB">
      <w:pPr>
        <w:jc w:val="both"/>
        <w:rPr>
          <w:sz w:val="22"/>
          <w:szCs w:val="22"/>
        </w:rPr>
      </w:pPr>
    </w:p>
    <w:p w:rsidR="00FE09CB" w:rsidRPr="00C666A2" w:rsidRDefault="00FE09CB" w:rsidP="00FE09CB">
      <w:pPr>
        <w:jc w:val="both"/>
        <w:rPr>
          <w:sz w:val="22"/>
          <w:szCs w:val="22"/>
        </w:rPr>
      </w:pPr>
    </w:p>
    <w:p w:rsidR="00FE09CB" w:rsidRPr="00C666A2" w:rsidRDefault="00FE09CB" w:rsidP="00FE09CB">
      <w:pPr>
        <w:jc w:val="both"/>
        <w:rPr>
          <w:sz w:val="22"/>
          <w:szCs w:val="22"/>
        </w:rPr>
      </w:pPr>
    </w:p>
    <w:p w:rsidR="00FE09CB" w:rsidRPr="00C666A2" w:rsidRDefault="00FE09CB" w:rsidP="00FE09CB">
      <w:pPr>
        <w:jc w:val="both"/>
        <w:rPr>
          <w:sz w:val="22"/>
          <w:szCs w:val="22"/>
        </w:rPr>
      </w:pPr>
    </w:p>
    <w:p w:rsidR="00FE09CB" w:rsidRPr="00C666A2" w:rsidRDefault="00FE09CB" w:rsidP="00FE09CB">
      <w:pPr>
        <w:jc w:val="both"/>
        <w:rPr>
          <w:sz w:val="22"/>
          <w:szCs w:val="22"/>
        </w:rPr>
      </w:pPr>
    </w:p>
    <w:p w:rsidR="00FE09CB" w:rsidRPr="00C666A2" w:rsidRDefault="00FE09CB" w:rsidP="00FE09CB">
      <w:pPr>
        <w:jc w:val="both"/>
        <w:rPr>
          <w:sz w:val="22"/>
          <w:szCs w:val="22"/>
        </w:rPr>
      </w:pPr>
    </w:p>
    <w:p w:rsidR="00FE09CB" w:rsidRPr="00C666A2" w:rsidRDefault="00FE09CB" w:rsidP="00FE09CB">
      <w:pPr>
        <w:jc w:val="both"/>
        <w:rPr>
          <w:sz w:val="22"/>
          <w:szCs w:val="22"/>
        </w:rPr>
      </w:pPr>
    </w:p>
    <w:p w:rsidR="00FE09CB" w:rsidRPr="00C666A2" w:rsidRDefault="00FE09CB" w:rsidP="00FE09CB">
      <w:pPr>
        <w:jc w:val="both"/>
        <w:rPr>
          <w:sz w:val="22"/>
          <w:szCs w:val="22"/>
        </w:rPr>
      </w:pPr>
    </w:p>
    <w:p w:rsidR="00FE09CB" w:rsidRPr="00C666A2" w:rsidRDefault="00FE09CB" w:rsidP="00FE09CB">
      <w:pPr>
        <w:jc w:val="both"/>
        <w:rPr>
          <w:sz w:val="22"/>
          <w:szCs w:val="22"/>
        </w:rPr>
      </w:pPr>
    </w:p>
    <w:p w:rsidR="00FE09CB" w:rsidRPr="00C666A2" w:rsidRDefault="00FE09CB" w:rsidP="00FE09CB">
      <w:pPr>
        <w:jc w:val="both"/>
        <w:rPr>
          <w:sz w:val="22"/>
          <w:szCs w:val="22"/>
        </w:rPr>
      </w:pPr>
    </w:p>
    <w:p w:rsidR="00FE09CB" w:rsidRPr="00C666A2" w:rsidRDefault="00FE09CB" w:rsidP="00FE09CB">
      <w:pPr>
        <w:jc w:val="both"/>
        <w:rPr>
          <w:sz w:val="22"/>
          <w:szCs w:val="22"/>
        </w:rPr>
      </w:pPr>
    </w:p>
    <w:p w:rsidR="00FE09CB" w:rsidRPr="00C666A2" w:rsidRDefault="00FE09CB" w:rsidP="00FE09CB">
      <w:pPr>
        <w:jc w:val="both"/>
        <w:rPr>
          <w:sz w:val="22"/>
          <w:szCs w:val="22"/>
        </w:rPr>
      </w:pPr>
    </w:p>
    <w:p w:rsidR="00FE09CB" w:rsidRPr="00C666A2" w:rsidRDefault="00FE09CB" w:rsidP="00FE09CB">
      <w:pPr>
        <w:jc w:val="both"/>
        <w:rPr>
          <w:sz w:val="22"/>
          <w:szCs w:val="22"/>
        </w:rPr>
      </w:pPr>
    </w:p>
    <w:p w:rsidR="00FE09CB" w:rsidRPr="00C666A2" w:rsidRDefault="00FE09CB" w:rsidP="00FE09CB">
      <w:pPr>
        <w:jc w:val="both"/>
        <w:rPr>
          <w:sz w:val="22"/>
          <w:szCs w:val="22"/>
        </w:rPr>
      </w:pPr>
    </w:p>
    <w:p w:rsidR="00FE09CB" w:rsidRPr="00C666A2" w:rsidRDefault="00FE09CB" w:rsidP="00FE09CB">
      <w:pPr>
        <w:jc w:val="both"/>
        <w:rPr>
          <w:sz w:val="22"/>
          <w:szCs w:val="22"/>
        </w:rPr>
      </w:pPr>
    </w:p>
    <w:p w:rsidR="00FE09CB" w:rsidRPr="00C666A2" w:rsidRDefault="00FE09CB" w:rsidP="00FE09CB">
      <w:pPr>
        <w:jc w:val="both"/>
        <w:rPr>
          <w:sz w:val="22"/>
          <w:szCs w:val="22"/>
        </w:rPr>
      </w:pPr>
    </w:p>
    <w:p w:rsidR="00FE09CB" w:rsidRPr="00C666A2" w:rsidRDefault="00FE09CB" w:rsidP="00FE09CB">
      <w:pPr>
        <w:jc w:val="both"/>
        <w:rPr>
          <w:sz w:val="22"/>
          <w:szCs w:val="22"/>
        </w:rPr>
      </w:pPr>
    </w:p>
    <w:p w:rsidR="00FE09CB" w:rsidRPr="00C666A2" w:rsidRDefault="00FE09CB" w:rsidP="00FE09CB">
      <w:pPr>
        <w:jc w:val="both"/>
        <w:rPr>
          <w:sz w:val="22"/>
          <w:szCs w:val="22"/>
        </w:rPr>
      </w:pPr>
    </w:p>
    <w:p w:rsidR="00FE09CB" w:rsidRPr="00C666A2" w:rsidRDefault="00FE09CB" w:rsidP="00FE09CB">
      <w:pPr>
        <w:jc w:val="both"/>
        <w:rPr>
          <w:sz w:val="22"/>
          <w:szCs w:val="22"/>
        </w:rPr>
      </w:pPr>
    </w:p>
    <w:p w:rsidR="00FE09CB" w:rsidRPr="00C666A2" w:rsidRDefault="00FE09CB"/>
    <w:tbl>
      <w:tblPr>
        <w:tblW w:w="16572" w:type="dxa"/>
        <w:tblInd w:w="-704" w:type="dxa"/>
        <w:tblLayout w:type="fixed"/>
        <w:tblCellMar>
          <w:left w:w="0" w:type="dxa"/>
          <w:right w:w="0" w:type="dxa"/>
        </w:tblCellMar>
        <w:tblLook w:val="0000"/>
      </w:tblPr>
      <w:tblGrid>
        <w:gridCol w:w="567"/>
        <w:gridCol w:w="1702"/>
        <w:gridCol w:w="992"/>
        <w:gridCol w:w="1276"/>
        <w:gridCol w:w="1275"/>
        <w:gridCol w:w="6663"/>
        <w:gridCol w:w="1417"/>
        <w:gridCol w:w="709"/>
        <w:gridCol w:w="567"/>
        <w:gridCol w:w="663"/>
        <w:gridCol w:w="20"/>
        <w:gridCol w:w="20"/>
        <w:gridCol w:w="6"/>
        <w:gridCol w:w="14"/>
        <w:gridCol w:w="20"/>
        <w:gridCol w:w="661"/>
      </w:tblGrid>
      <w:tr w:rsidR="00B22CCD" w:rsidRPr="00C666A2" w:rsidTr="00C22AAF">
        <w:trPr>
          <w:trHeight w:val="624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22CCD" w:rsidRPr="00C666A2" w:rsidRDefault="00B22CCD" w:rsidP="0053353C">
            <w:pPr>
              <w:snapToGrid w:val="0"/>
              <w:jc w:val="center"/>
              <w:rPr>
                <w:b/>
              </w:rPr>
            </w:pPr>
            <w:r w:rsidRPr="00C666A2"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1702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22CCD" w:rsidRPr="00C666A2" w:rsidRDefault="00B22CCD" w:rsidP="0053353C">
            <w:pPr>
              <w:snapToGrid w:val="0"/>
              <w:jc w:val="center"/>
              <w:rPr>
                <w:b/>
              </w:rPr>
            </w:pPr>
            <w:proofErr w:type="spellStart"/>
            <w:proofErr w:type="gramStart"/>
            <w:r w:rsidRPr="00C666A2">
              <w:rPr>
                <w:b/>
              </w:rPr>
              <w:t>Раз-дел</w:t>
            </w:r>
            <w:proofErr w:type="spellEnd"/>
            <w:proofErr w:type="gramEnd"/>
          </w:p>
          <w:p w:rsidR="00B22CCD" w:rsidRPr="00C666A2" w:rsidRDefault="00B22CCD" w:rsidP="0053353C">
            <w:pPr>
              <w:snapToGrid w:val="0"/>
              <w:jc w:val="center"/>
              <w:rPr>
                <w:b/>
              </w:rPr>
            </w:pPr>
            <w:r w:rsidRPr="00C666A2">
              <w:rPr>
                <w:b/>
                <w:sz w:val="22"/>
                <w:szCs w:val="22"/>
              </w:rPr>
              <w:t>Тема урока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22CCD" w:rsidRPr="00C666A2" w:rsidRDefault="00B22CCD" w:rsidP="0053353C">
            <w:pPr>
              <w:snapToGrid w:val="0"/>
              <w:jc w:val="center"/>
              <w:rPr>
                <w:b/>
              </w:rPr>
            </w:pPr>
            <w:r w:rsidRPr="00C666A2">
              <w:rPr>
                <w:b/>
              </w:rPr>
              <w:t>Кол.</w:t>
            </w:r>
          </w:p>
          <w:p w:rsidR="00B22CCD" w:rsidRPr="00C666A2" w:rsidRDefault="00B22CCD" w:rsidP="0053353C">
            <w:pPr>
              <w:snapToGrid w:val="0"/>
              <w:jc w:val="center"/>
              <w:rPr>
                <w:b/>
              </w:rPr>
            </w:pPr>
            <w:r w:rsidRPr="00C666A2">
              <w:rPr>
                <w:b/>
              </w:rPr>
              <w:t>часов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2CCD" w:rsidRPr="00C666A2" w:rsidRDefault="00B22CCD" w:rsidP="0053353C">
            <w:pPr>
              <w:snapToGrid w:val="0"/>
              <w:jc w:val="center"/>
              <w:rPr>
                <w:b/>
              </w:rPr>
            </w:pPr>
            <w:r w:rsidRPr="00C666A2">
              <w:rPr>
                <w:b/>
                <w:sz w:val="22"/>
                <w:szCs w:val="22"/>
              </w:rPr>
              <w:t>Тип</w:t>
            </w:r>
          </w:p>
          <w:p w:rsidR="00B22CCD" w:rsidRPr="00C666A2" w:rsidRDefault="00B22CCD" w:rsidP="0053353C">
            <w:pPr>
              <w:jc w:val="center"/>
              <w:rPr>
                <w:b/>
              </w:rPr>
            </w:pPr>
            <w:r w:rsidRPr="00C666A2">
              <w:rPr>
                <w:b/>
                <w:sz w:val="22"/>
                <w:szCs w:val="22"/>
              </w:rPr>
              <w:t>урока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2CCD" w:rsidRPr="00C666A2" w:rsidRDefault="00B22CCD" w:rsidP="0053353C">
            <w:pPr>
              <w:snapToGrid w:val="0"/>
              <w:jc w:val="center"/>
              <w:rPr>
                <w:b/>
              </w:rPr>
            </w:pPr>
            <w:r w:rsidRPr="00C666A2">
              <w:rPr>
                <w:b/>
                <w:sz w:val="22"/>
                <w:szCs w:val="22"/>
              </w:rPr>
              <w:t>Содержание</w:t>
            </w:r>
          </w:p>
        </w:tc>
        <w:tc>
          <w:tcPr>
            <w:tcW w:w="6663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</w:tcBorders>
            <w:shd w:val="clear" w:color="auto" w:fill="auto"/>
          </w:tcPr>
          <w:p w:rsidR="00B22CCD" w:rsidRPr="00C666A2" w:rsidRDefault="00B22CCD" w:rsidP="0053353C">
            <w:pPr>
              <w:snapToGrid w:val="0"/>
              <w:jc w:val="center"/>
              <w:rPr>
                <w:b/>
              </w:rPr>
            </w:pPr>
            <w:r w:rsidRPr="00C666A2">
              <w:rPr>
                <w:b/>
                <w:sz w:val="22"/>
                <w:szCs w:val="22"/>
              </w:rPr>
              <w:t>Планируемые результаты</w:t>
            </w:r>
          </w:p>
          <w:p w:rsidR="00B22CCD" w:rsidRPr="00C666A2" w:rsidRDefault="00B22CCD" w:rsidP="0053353C">
            <w:pPr>
              <w:snapToGrid w:val="0"/>
              <w:ind w:left="-108" w:right="-108" w:firstLine="108"/>
              <w:jc w:val="center"/>
              <w:rPr>
                <w:b/>
              </w:rPr>
            </w:pPr>
            <w:r w:rsidRPr="00C666A2">
              <w:rPr>
                <w:b/>
                <w:sz w:val="22"/>
                <w:szCs w:val="22"/>
              </w:rPr>
              <w:t>УУД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22CCD" w:rsidRPr="00C666A2" w:rsidRDefault="00B22CCD" w:rsidP="0053353C">
            <w:pPr>
              <w:snapToGrid w:val="0"/>
              <w:ind w:left="-108" w:right="-103"/>
              <w:jc w:val="center"/>
              <w:rPr>
                <w:b/>
              </w:rPr>
            </w:pPr>
            <w:proofErr w:type="spellStart"/>
            <w:proofErr w:type="gramStart"/>
            <w:r w:rsidRPr="00C666A2">
              <w:rPr>
                <w:b/>
                <w:sz w:val="20"/>
                <w:szCs w:val="22"/>
              </w:rPr>
              <w:t>Характеристи-ка</w:t>
            </w:r>
            <w:proofErr w:type="spellEnd"/>
            <w:proofErr w:type="gramEnd"/>
            <w:r w:rsidRPr="00C666A2">
              <w:rPr>
                <w:b/>
                <w:sz w:val="20"/>
                <w:szCs w:val="22"/>
              </w:rPr>
              <w:t xml:space="preserve"> деятельности учащихся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22CCD" w:rsidRPr="00C666A2" w:rsidRDefault="00B22CCD" w:rsidP="0053353C">
            <w:pPr>
              <w:snapToGrid w:val="0"/>
              <w:ind w:left="-108" w:right="-103"/>
              <w:jc w:val="center"/>
              <w:rPr>
                <w:b/>
              </w:rPr>
            </w:pPr>
            <w:r w:rsidRPr="00C666A2">
              <w:rPr>
                <w:b/>
              </w:rPr>
              <w:t>Вид контроля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22CCD" w:rsidRPr="00C666A2" w:rsidRDefault="00B22CCD" w:rsidP="0053353C">
            <w:pPr>
              <w:snapToGrid w:val="0"/>
              <w:ind w:left="-113" w:right="-98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Д/</w:t>
            </w:r>
            <w:proofErr w:type="gramStart"/>
            <w:r>
              <w:rPr>
                <w:b/>
                <w:sz w:val="22"/>
                <w:szCs w:val="22"/>
              </w:rPr>
              <w:t>З</w:t>
            </w:r>
            <w:proofErr w:type="gramEnd"/>
          </w:p>
        </w:tc>
        <w:tc>
          <w:tcPr>
            <w:tcW w:w="1404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2CCD" w:rsidRPr="00C666A2" w:rsidRDefault="00B22CCD" w:rsidP="0053353C">
            <w:pPr>
              <w:snapToGrid w:val="0"/>
              <w:ind w:left="-113" w:right="-98"/>
              <w:jc w:val="center"/>
              <w:rPr>
                <w:b/>
              </w:rPr>
            </w:pPr>
            <w:r w:rsidRPr="00C666A2">
              <w:rPr>
                <w:b/>
              </w:rPr>
              <w:t>Дата проведения</w:t>
            </w:r>
          </w:p>
        </w:tc>
      </w:tr>
      <w:tr w:rsidR="00B22CCD" w:rsidRPr="00C666A2" w:rsidTr="00C22AAF">
        <w:trPr>
          <w:trHeight w:val="690"/>
        </w:trPr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22CCD" w:rsidRPr="00C666A2" w:rsidRDefault="00B22CCD" w:rsidP="0053353C">
            <w:pPr>
              <w:snapToGrid w:val="0"/>
              <w:jc w:val="center"/>
            </w:pPr>
          </w:p>
        </w:tc>
        <w:tc>
          <w:tcPr>
            <w:tcW w:w="1702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22CCD" w:rsidRPr="00C666A2" w:rsidRDefault="00B22CCD" w:rsidP="0053353C">
            <w:pPr>
              <w:snapToGrid w:val="0"/>
              <w:jc w:val="center"/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22CCD" w:rsidRPr="00C666A2" w:rsidRDefault="00B22CCD" w:rsidP="0053353C">
            <w:pPr>
              <w:snapToGrid w:val="0"/>
              <w:jc w:val="center"/>
            </w:pP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2CCD" w:rsidRPr="00C666A2" w:rsidRDefault="00B22CCD" w:rsidP="0053353C">
            <w:pPr>
              <w:snapToGrid w:val="0"/>
              <w:jc w:val="center"/>
            </w:pPr>
          </w:p>
        </w:tc>
        <w:tc>
          <w:tcPr>
            <w:tcW w:w="127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2CCD" w:rsidRPr="00C666A2" w:rsidRDefault="00B22CCD" w:rsidP="0053353C">
            <w:pPr>
              <w:snapToGrid w:val="0"/>
              <w:jc w:val="center"/>
            </w:pPr>
          </w:p>
        </w:tc>
        <w:tc>
          <w:tcPr>
            <w:tcW w:w="666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2CCD" w:rsidRPr="00C666A2" w:rsidRDefault="00B22CCD" w:rsidP="0053353C">
            <w:pPr>
              <w:snapToGrid w:val="0"/>
              <w:jc w:val="center"/>
            </w:pPr>
          </w:p>
        </w:tc>
        <w:tc>
          <w:tcPr>
            <w:tcW w:w="14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22CCD" w:rsidRPr="00C666A2" w:rsidRDefault="00B22CCD" w:rsidP="0053353C">
            <w:pPr>
              <w:snapToGrid w:val="0"/>
              <w:jc w:val="center"/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22CCD" w:rsidRPr="00C666A2" w:rsidRDefault="00B22CCD" w:rsidP="0053353C">
            <w:pPr>
              <w:snapToGrid w:val="0"/>
              <w:jc w:val="center"/>
            </w:pP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2CCD" w:rsidRPr="00C666A2" w:rsidRDefault="00B22CCD" w:rsidP="0053353C">
            <w:pPr>
              <w:snapToGrid w:val="0"/>
              <w:ind w:left="-113" w:right="-32"/>
              <w:rPr>
                <w:b/>
              </w:rPr>
            </w:pPr>
          </w:p>
        </w:tc>
        <w:tc>
          <w:tcPr>
            <w:tcW w:w="709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22CCD" w:rsidRPr="00C666A2" w:rsidRDefault="00B22CCD" w:rsidP="0053353C">
            <w:pPr>
              <w:snapToGrid w:val="0"/>
              <w:ind w:left="-42" w:right="-98"/>
              <w:rPr>
                <w:b/>
              </w:rPr>
            </w:pPr>
            <w:r w:rsidRPr="00C666A2">
              <w:rPr>
                <w:b/>
                <w:sz w:val="22"/>
                <w:szCs w:val="22"/>
              </w:rPr>
              <w:t>План</w:t>
            </w:r>
          </w:p>
        </w:tc>
        <w:tc>
          <w:tcPr>
            <w:tcW w:w="695" w:type="dxa"/>
            <w:gridSpan w:val="3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2CCD" w:rsidRPr="00C666A2" w:rsidRDefault="00B22CCD" w:rsidP="0053353C">
            <w:pPr>
              <w:snapToGrid w:val="0"/>
              <w:ind w:left="-42" w:right="-98"/>
              <w:rPr>
                <w:b/>
              </w:rPr>
            </w:pPr>
          </w:p>
          <w:p w:rsidR="00B22CCD" w:rsidRPr="00C666A2" w:rsidRDefault="00B22CCD" w:rsidP="0053353C">
            <w:pPr>
              <w:rPr>
                <w:b/>
              </w:rPr>
            </w:pPr>
            <w:r w:rsidRPr="00C666A2">
              <w:rPr>
                <w:b/>
              </w:rPr>
              <w:t>факт</w:t>
            </w:r>
          </w:p>
        </w:tc>
      </w:tr>
      <w:tr w:rsidR="006562D0" w:rsidRPr="00C666A2" w:rsidTr="00C22AAF">
        <w:trPr>
          <w:trHeight w:val="1085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562D0" w:rsidRPr="00C666A2" w:rsidRDefault="006562D0" w:rsidP="0053353C">
            <w:pPr>
              <w:snapToGrid w:val="0"/>
              <w:jc w:val="center"/>
            </w:pPr>
            <w:r w:rsidRPr="00C666A2">
              <w:rPr>
                <w:sz w:val="22"/>
                <w:szCs w:val="22"/>
              </w:rPr>
              <w:t>1</w:t>
            </w:r>
          </w:p>
        </w:tc>
        <w:tc>
          <w:tcPr>
            <w:tcW w:w="1702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562D0" w:rsidRPr="00C666A2" w:rsidRDefault="006562D0" w:rsidP="0053353C">
            <w:pPr>
              <w:rPr>
                <w:b/>
                <w:sz w:val="20"/>
                <w:szCs w:val="28"/>
              </w:rPr>
            </w:pPr>
            <w:r w:rsidRPr="00C666A2">
              <w:rPr>
                <w:b/>
                <w:sz w:val="20"/>
                <w:szCs w:val="28"/>
              </w:rPr>
              <w:t>Введение(6 ч.)</w:t>
            </w:r>
          </w:p>
          <w:p w:rsidR="006562D0" w:rsidRPr="00C666A2" w:rsidRDefault="006562D0" w:rsidP="00C666A2">
            <w:pPr>
              <w:snapToGrid w:val="0"/>
              <w:jc w:val="center"/>
            </w:pPr>
            <w:r w:rsidRPr="00C666A2">
              <w:rPr>
                <w:sz w:val="22"/>
                <w:szCs w:val="22"/>
              </w:rPr>
              <w:t>Биология - наука о живой природе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6562D0" w:rsidRPr="00C666A2" w:rsidRDefault="006562D0" w:rsidP="0053353C">
            <w:pPr>
              <w:snapToGrid w:val="0"/>
            </w:pPr>
            <w:r w:rsidRPr="00C666A2">
              <w:t xml:space="preserve">      1</w:t>
            </w:r>
          </w:p>
          <w:p w:rsidR="006562D0" w:rsidRPr="00C666A2" w:rsidRDefault="006562D0" w:rsidP="0053353C">
            <w:pPr>
              <w:snapToGrid w:val="0"/>
            </w:pPr>
            <w:r w:rsidRPr="00C666A2">
              <w:t xml:space="preserve"> 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62D0" w:rsidRPr="00C666A2" w:rsidRDefault="006562D0" w:rsidP="0053353C">
            <w:pPr>
              <w:snapToGrid w:val="0"/>
              <w:jc w:val="both"/>
            </w:pPr>
            <w:r w:rsidRPr="00C666A2">
              <w:rPr>
                <w:sz w:val="22"/>
                <w:szCs w:val="22"/>
              </w:rPr>
              <w:t>Урок формирования знаний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62D0" w:rsidRPr="00C666A2" w:rsidRDefault="006562D0" w:rsidP="0053353C">
            <w:pPr>
              <w:widowControl w:val="0"/>
              <w:snapToGrid w:val="0"/>
            </w:pPr>
            <w:r w:rsidRPr="00C666A2">
              <w:rPr>
                <w:sz w:val="22"/>
                <w:szCs w:val="22"/>
              </w:rPr>
              <w:t xml:space="preserve">Биология как наука. Значение биологии </w:t>
            </w:r>
          </w:p>
          <w:p w:rsidR="006562D0" w:rsidRPr="00C666A2" w:rsidRDefault="006562D0" w:rsidP="0053353C">
            <w:pPr>
              <w:widowControl w:val="0"/>
            </w:pPr>
          </w:p>
        </w:tc>
        <w:tc>
          <w:tcPr>
            <w:tcW w:w="666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62D0" w:rsidRPr="00C666A2" w:rsidRDefault="006562D0" w:rsidP="0053353C">
            <w:pPr>
              <w:snapToGrid w:val="0"/>
              <w:rPr>
                <w:b/>
              </w:rPr>
            </w:pPr>
            <w:r w:rsidRPr="00C666A2">
              <w:rPr>
                <w:sz w:val="22"/>
                <w:szCs w:val="22"/>
              </w:rPr>
              <w:t>Осознание значения биологических наук в развитии представлений человека о природе во всем ее многообразии</w:t>
            </w:r>
            <w:r w:rsidRPr="00C666A2">
              <w:rPr>
                <w:b/>
                <w:sz w:val="22"/>
                <w:szCs w:val="22"/>
              </w:rPr>
              <w:t xml:space="preserve"> </w:t>
            </w:r>
          </w:p>
          <w:p w:rsidR="006562D0" w:rsidRPr="00C666A2" w:rsidRDefault="006562D0" w:rsidP="0053353C">
            <w:pPr>
              <w:snapToGrid w:val="0"/>
            </w:pPr>
            <w:proofErr w:type="gramStart"/>
            <w:r w:rsidRPr="00C666A2">
              <w:rPr>
                <w:sz w:val="22"/>
                <w:szCs w:val="22"/>
                <w:u w:val="single"/>
              </w:rPr>
              <w:t>Познавательные</w:t>
            </w:r>
            <w:proofErr w:type="gramEnd"/>
            <w:r w:rsidRPr="00C666A2">
              <w:rPr>
                <w:sz w:val="22"/>
                <w:szCs w:val="22"/>
                <w:u w:val="single"/>
              </w:rPr>
              <w:t xml:space="preserve"> УУД</w:t>
            </w:r>
            <w:r w:rsidRPr="00C666A2">
              <w:rPr>
                <w:sz w:val="22"/>
                <w:szCs w:val="22"/>
              </w:rPr>
              <w:t xml:space="preserve">: умение </w:t>
            </w:r>
            <w:proofErr w:type="spellStart"/>
            <w:r w:rsidRPr="00C666A2">
              <w:rPr>
                <w:sz w:val="22"/>
                <w:szCs w:val="22"/>
              </w:rPr>
              <w:t>структуриро-вать</w:t>
            </w:r>
            <w:proofErr w:type="spellEnd"/>
            <w:r w:rsidRPr="00C666A2">
              <w:rPr>
                <w:sz w:val="22"/>
                <w:szCs w:val="22"/>
              </w:rPr>
              <w:t xml:space="preserve"> учебный материал, выделять в нем главное. </w:t>
            </w:r>
          </w:p>
          <w:p w:rsidR="006562D0" w:rsidRPr="00C666A2" w:rsidRDefault="006562D0" w:rsidP="0053353C">
            <w:proofErr w:type="gramStart"/>
            <w:r w:rsidRPr="00C666A2">
              <w:rPr>
                <w:sz w:val="22"/>
                <w:szCs w:val="22"/>
                <w:u w:val="single"/>
              </w:rPr>
              <w:t>Личностные</w:t>
            </w:r>
            <w:proofErr w:type="gramEnd"/>
            <w:r w:rsidRPr="00C666A2">
              <w:rPr>
                <w:sz w:val="22"/>
                <w:szCs w:val="22"/>
                <w:u w:val="single"/>
              </w:rPr>
              <w:t xml:space="preserve"> УУД.</w:t>
            </w:r>
            <w:r w:rsidRPr="00C666A2">
              <w:rPr>
                <w:sz w:val="22"/>
                <w:szCs w:val="22"/>
              </w:rPr>
              <w:t xml:space="preserve"> умение соблюдать дисциплину на уроке, уважительно </w:t>
            </w:r>
            <w:proofErr w:type="spellStart"/>
            <w:r w:rsidRPr="00C666A2">
              <w:rPr>
                <w:sz w:val="22"/>
                <w:szCs w:val="22"/>
              </w:rPr>
              <w:t>от-носиться</w:t>
            </w:r>
            <w:proofErr w:type="spellEnd"/>
            <w:r w:rsidRPr="00C666A2">
              <w:rPr>
                <w:sz w:val="22"/>
                <w:szCs w:val="22"/>
              </w:rPr>
              <w:t xml:space="preserve"> к учителю и одноклассникам.</w:t>
            </w:r>
          </w:p>
          <w:p w:rsidR="006562D0" w:rsidRPr="00C666A2" w:rsidRDefault="006562D0" w:rsidP="0053353C">
            <w:r w:rsidRPr="00C666A2">
              <w:rPr>
                <w:sz w:val="22"/>
                <w:szCs w:val="22"/>
                <w:u w:val="single"/>
              </w:rPr>
              <w:t>Регулятивные УУД</w:t>
            </w:r>
            <w:r w:rsidRPr="00C666A2">
              <w:rPr>
                <w:sz w:val="22"/>
                <w:szCs w:val="22"/>
              </w:rPr>
              <w:t>. умение организовать вы</w:t>
            </w:r>
            <w:r w:rsidRPr="00C666A2">
              <w:rPr>
                <w:sz w:val="22"/>
                <w:szCs w:val="22"/>
              </w:rPr>
              <w:softHyphen/>
              <w:t xml:space="preserve">полнение заданий учителя, делать выводы по результатам работы. </w:t>
            </w:r>
          </w:p>
          <w:p w:rsidR="006562D0" w:rsidRPr="00C666A2" w:rsidRDefault="006562D0" w:rsidP="0053353C">
            <w:r w:rsidRPr="00C666A2">
              <w:rPr>
                <w:sz w:val="22"/>
                <w:szCs w:val="22"/>
                <w:u w:val="single"/>
              </w:rPr>
              <w:t>Коммуникативные УУД.</w:t>
            </w:r>
            <w:r w:rsidRPr="00C666A2">
              <w:rPr>
                <w:sz w:val="22"/>
                <w:szCs w:val="22"/>
              </w:rPr>
              <w:t xml:space="preserve"> умение </w:t>
            </w:r>
            <w:proofErr w:type="spellStart"/>
            <w:proofErr w:type="gramStart"/>
            <w:r w:rsidRPr="00C666A2">
              <w:rPr>
                <w:sz w:val="22"/>
                <w:szCs w:val="22"/>
              </w:rPr>
              <w:t>вос-принимать</w:t>
            </w:r>
            <w:proofErr w:type="spellEnd"/>
            <w:proofErr w:type="gramEnd"/>
            <w:r w:rsidRPr="00C666A2">
              <w:rPr>
                <w:sz w:val="22"/>
                <w:szCs w:val="22"/>
              </w:rPr>
              <w:t xml:space="preserve"> информацию на слух, отвечать на вопросы учителя, работать в группах</w:t>
            </w:r>
          </w:p>
          <w:p w:rsidR="006562D0" w:rsidRPr="00C666A2" w:rsidRDefault="006562D0" w:rsidP="0053353C">
            <w:pPr>
              <w:snapToGrid w:val="0"/>
              <w:rPr>
                <w:b/>
              </w:rPr>
            </w:pPr>
            <w:r w:rsidRPr="00C666A2">
              <w:rPr>
                <w:b/>
                <w:sz w:val="22"/>
                <w:szCs w:val="22"/>
              </w:rPr>
              <w:t>Учащиеся должны знать:</w:t>
            </w:r>
          </w:p>
          <w:p w:rsidR="006562D0" w:rsidRPr="00C666A2" w:rsidRDefault="006562D0" w:rsidP="0053353C">
            <w:r w:rsidRPr="00C666A2">
              <w:rPr>
                <w:sz w:val="22"/>
                <w:szCs w:val="22"/>
              </w:rPr>
              <w:t>- о многообразии живой природы;</w:t>
            </w:r>
          </w:p>
          <w:p w:rsidR="006562D0" w:rsidRPr="00C666A2" w:rsidRDefault="006562D0" w:rsidP="0053353C">
            <w:r w:rsidRPr="00C666A2">
              <w:rPr>
                <w:sz w:val="22"/>
                <w:szCs w:val="22"/>
              </w:rPr>
              <w:t>- царства живой природы: Бактерии, Грибы, Растения, Животные;</w:t>
            </w:r>
          </w:p>
          <w:p w:rsidR="006562D0" w:rsidRPr="00C666A2" w:rsidRDefault="006562D0" w:rsidP="0053353C">
            <w:pPr>
              <w:rPr>
                <w:b/>
              </w:rPr>
            </w:pPr>
            <w:r w:rsidRPr="00C666A2">
              <w:rPr>
                <w:b/>
                <w:sz w:val="22"/>
                <w:szCs w:val="22"/>
              </w:rPr>
              <w:t xml:space="preserve">Учащиеся должны уметь: </w:t>
            </w:r>
          </w:p>
          <w:p w:rsidR="006562D0" w:rsidRPr="00C666A2" w:rsidRDefault="006562D0" w:rsidP="0053353C">
            <w:r w:rsidRPr="00C666A2">
              <w:rPr>
                <w:sz w:val="22"/>
                <w:szCs w:val="22"/>
              </w:rPr>
              <w:t>- определять понятия «биология», «экология», «биосфера», «царства живой природы», «экологические факторы»;</w:t>
            </w:r>
          </w:p>
          <w:p w:rsidR="006562D0" w:rsidRPr="00C666A2" w:rsidRDefault="006562D0" w:rsidP="0053353C">
            <w:pPr>
              <w:snapToGrid w:val="0"/>
              <w:rPr>
                <w:b/>
                <w:i/>
              </w:rPr>
            </w:pPr>
            <w:r w:rsidRPr="00C666A2">
              <w:rPr>
                <w:b/>
                <w:i/>
                <w:sz w:val="22"/>
                <w:szCs w:val="22"/>
              </w:rPr>
              <w:t>Учащиеся могут узнать:</w:t>
            </w:r>
          </w:p>
          <w:p w:rsidR="006562D0" w:rsidRPr="00C666A2" w:rsidRDefault="006562D0" w:rsidP="0053353C">
            <w:r w:rsidRPr="00C666A2">
              <w:rPr>
                <w:i/>
                <w:sz w:val="22"/>
                <w:szCs w:val="22"/>
              </w:rPr>
              <w:t xml:space="preserve">- </w:t>
            </w:r>
            <w:r w:rsidRPr="00C666A2">
              <w:rPr>
                <w:sz w:val="22"/>
                <w:szCs w:val="22"/>
              </w:rPr>
              <w:t>науки, изучающие живую природу;</w:t>
            </w:r>
          </w:p>
          <w:p w:rsidR="006562D0" w:rsidRPr="00C666A2" w:rsidRDefault="006562D0" w:rsidP="0053353C">
            <w:pPr>
              <w:rPr>
                <w:b/>
                <w:i/>
              </w:rPr>
            </w:pPr>
            <w:r w:rsidRPr="00C666A2">
              <w:rPr>
                <w:b/>
                <w:i/>
                <w:sz w:val="22"/>
                <w:szCs w:val="22"/>
              </w:rPr>
              <w:t>Учащиеся смогут научиться:</w:t>
            </w:r>
          </w:p>
          <w:p w:rsidR="006562D0" w:rsidRPr="00C666A2" w:rsidRDefault="006562D0" w:rsidP="0053353C">
            <w:r w:rsidRPr="00C666A2">
              <w:rPr>
                <w:sz w:val="22"/>
                <w:szCs w:val="22"/>
              </w:rPr>
              <w:t xml:space="preserve">- определять понятия  флора, фауна; </w:t>
            </w:r>
          </w:p>
          <w:p w:rsidR="006562D0" w:rsidRPr="00C666A2" w:rsidRDefault="006562D0" w:rsidP="0053353C">
            <w:pPr>
              <w:snapToGrid w:val="0"/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562D0" w:rsidRPr="00C666A2" w:rsidRDefault="006562D0" w:rsidP="0053353C">
            <w:pPr>
              <w:snapToGrid w:val="0"/>
            </w:pPr>
            <w:r w:rsidRPr="00C666A2">
              <w:rPr>
                <w:sz w:val="22"/>
                <w:szCs w:val="22"/>
              </w:rPr>
              <w:t>Определяют понятия «биология», «биосфера», «экология». Раскрывают значение биологических знаний в современной жизни. Оценивают роль биологической науки в жизни общества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6562D0" w:rsidRPr="00C666A2" w:rsidRDefault="006562D0" w:rsidP="0053353C">
            <w:pPr>
              <w:snapToGrid w:val="0"/>
            </w:pPr>
            <w:proofErr w:type="spellStart"/>
            <w:proofErr w:type="gramStart"/>
            <w:r w:rsidRPr="00C666A2">
              <w:t>Пред-варительный</w:t>
            </w:r>
            <w:proofErr w:type="spellEnd"/>
            <w:proofErr w:type="gramEnd"/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62D0" w:rsidRPr="00C666A2" w:rsidRDefault="006562D0" w:rsidP="0053353C">
            <w:pPr>
              <w:snapToGrid w:val="0"/>
            </w:pPr>
            <w:r w:rsidRPr="00C666A2">
              <w:t>§1</w:t>
            </w:r>
          </w:p>
        </w:tc>
        <w:tc>
          <w:tcPr>
            <w:tcW w:w="709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562D0" w:rsidRPr="00C666A2" w:rsidRDefault="006562D0" w:rsidP="0053353C">
            <w:pPr>
              <w:snapToGrid w:val="0"/>
              <w:jc w:val="center"/>
            </w:pPr>
          </w:p>
        </w:tc>
        <w:tc>
          <w:tcPr>
            <w:tcW w:w="695" w:type="dxa"/>
            <w:gridSpan w:val="3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62D0" w:rsidRPr="00C666A2" w:rsidRDefault="006562D0" w:rsidP="0053353C">
            <w:pPr>
              <w:snapToGrid w:val="0"/>
              <w:jc w:val="center"/>
            </w:pPr>
          </w:p>
        </w:tc>
      </w:tr>
      <w:tr w:rsidR="006562D0" w:rsidRPr="00C666A2" w:rsidTr="00C22AAF">
        <w:trPr>
          <w:trHeight w:val="818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562D0" w:rsidRPr="00C666A2" w:rsidRDefault="006562D0" w:rsidP="0053353C">
            <w:pPr>
              <w:snapToGrid w:val="0"/>
              <w:jc w:val="center"/>
            </w:pPr>
            <w:r w:rsidRPr="00C666A2">
              <w:rPr>
                <w:sz w:val="22"/>
                <w:szCs w:val="22"/>
              </w:rPr>
              <w:t>2</w:t>
            </w:r>
          </w:p>
        </w:tc>
        <w:tc>
          <w:tcPr>
            <w:tcW w:w="1702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562D0" w:rsidRPr="00C666A2" w:rsidRDefault="006562D0" w:rsidP="00C666A2">
            <w:pPr>
              <w:snapToGrid w:val="0"/>
              <w:jc w:val="center"/>
            </w:pPr>
            <w:r w:rsidRPr="00C666A2">
              <w:rPr>
                <w:sz w:val="22"/>
                <w:szCs w:val="22"/>
              </w:rPr>
              <w:t>Методы исследования в биологии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6562D0" w:rsidRPr="00C666A2" w:rsidRDefault="006562D0" w:rsidP="0053353C">
            <w:pPr>
              <w:snapToGrid w:val="0"/>
            </w:pPr>
            <w:r w:rsidRPr="00C666A2">
              <w:t xml:space="preserve">    1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62D0" w:rsidRPr="00C666A2" w:rsidRDefault="006562D0" w:rsidP="0053353C">
            <w:pPr>
              <w:snapToGrid w:val="0"/>
            </w:pPr>
            <w:r w:rsidRPr="00C666A2">
              <w:rPr>
                <w:sz w:val="22"/>
                <w:szCs w:val="22"/>
              </w:rPr>
              <w:t xml:space="preserve">Урок закрепления и </w:t>
            </w:r>
            <w:proofErr w:type="spellStart"/>
            <w:proofErr w:type="gramStart"/>
            <w:r w:rsidRPr="00C666A2">
              <w:rPr>
                <w:sz w:val="22"/>
                <w:szCs w:val="22"/>
              </w:rPr>
              <w:t>совершен-ствования</w:t>
            </w:r>
            <w:proofErr w:type="spellEnd"/>
            <w:proofErr w:type="gramEnd"/>
            <w:r w:rsidRPr="00C666A2">
              <w:rPr>
                <w:sz w:val="22"/>
                <w:szCs w:val="22"/>
              </w:rPr>
              <w:t xml:space="preserve"> знаний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62D0" w:rsidRPr="00C666A2" w:rsidRDefault="006562D0" w:rsidP="0053353C">
            <w:pPr>
              <w:widowControl w:val="0"/>
              <w:snapToGrid w:val="0"/>
            </w:pPr>
            <w:r w:rsidRPr="00C666A2">
              <w:rPr>
                <w:sz w:val="22"/>
                <w:szCs w:val="22"/>
              </w:rPr>
              <w:t xml:space="preserve">Методы познания в биологии: наблюдение, эксперимент, измерение. Источники биологической </w:t>
            </w:r>
            <w:r w:rsidRPr="00C666A2">
              <w:rPr>
                <w:sz w:val="22"/>
                <w:szCs w:val="22"/>
              </w:rPr>
              <w:lastRenderedPageBreak/>
              <w:t xml:space="preserve">информации, ее получение, анализ и представление его </w:t>
            </w:r>
            <w:proofErr w:type="spellStart"/>
            <w:proofErr w:type="gramStart"/>
            <w:r w:rsidRPr="00C666A2">
              <w:rPr>
                <w:sz w:val="22"/>
                <w:szCs w:val="22"/>
              </w:rPr>
              <w:t>результа-тов</w:t>
            </w:r>
            <w:proofErr w:type="spellEnd"/>
            <w:proofErr w:type="gramEnd"/>
            <w:r w:rsidRPr="00C666A2">
              <w:rPr>
                <w:sz w:val="22"/>
                <w:szCs w:val="22"/>
              </w:rPr>
              <w:t xml:space="preserve">. Техника безопасности в кабинете </w:t>
            </w:r>
            <w:proofErr w:type="spellStart"/>
            <w:proofErr w:type="gramStart"/>
            <w:r w:rsidRPr="00C666A2">
              <w:rPr>
                <w:sz w:val="22"/>
                <w:szCs w:val="22"/>
              </w:rPr>
              <w:t>био-логии</w:t>
            </w:r>
            <w:proofErr w:type="spellEnd"/>
            <w:proofErr w:type="gramEnd"/>
            <w:r w:rsidRPr="00C666A2">
              <w:rPr>
                <w:sz w:val="22"/>
                <w:szCs w:val="22"/>
              </w:rPr>
              <w:t xml:space="preserve">. </w:t>
            </w:r>
          </w:p>
          <w:p w:rsidR="006562D0" w:rsidRPr="00C666A2" w:rsidRDefault="006562D0" w:rsidP="0053353C">
            <w:pPr>
              <w:widowControl w:val="0"/>
              <w:rPr>
                <w:iCs/>
              </w:rPr>
            </w:pPr>
            <w:r w:rsidRPr="00C666A2">
              <w:rPr>
                <w:iCs/>
                <w:sz w:val="22"/>
                <w:szCs w:val="22"/>
              </w:rPr>
              <w:t>Демонстрация</w:t>
            </w:r>
          </w:p>
          <w:p w:rsidR="006562D0" w:rsidRPr="00C666A2" w:rsidRDefault="006562D0" w:rsidP="0053353C">
            <w:pPr>
              <w:widowControl w:val="0"/>
            </w:pPr>
            <w:r w:rsidRPr="00C666A2">
              <w:rPr>
                <w:sz w:val="22"/>
                <w:szCs w:val="22"/>
              </w:rPr>
              <w:t>Приборы и оборудование</w:t>
            </w:r>
          </w:p>
        </w:tc>
        <w:tc>
          <w:tcPr>
            <w:tcW w:w="666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62D0" w:rsidRPr="00C666A2" w:rsidRDefault="006562D0" w:rsidP="0053353C">
            <w:pPr>
              <w:snapToGrid w:val="0"/>
            </w:pPr>
            <w:r w:rsidRPr="00C666A2">
              <w:rPr>
                <w:sz w:val="22"/>
                <w:szCs w:val="22"/>
              </w:rPr>
              <w:lastRenderedPageBreak/>
              <w:t xml:space="preserve">Понимание </w:t>
            </w:r>
            <w:proofErr w:type="spellStart"/>
            <w:proofErr w:type="gramStart"/>
            <w:r w:rsidRPr="00C666A2">
              <w:rPr>
                <w:sz w:val="22"/>
                <w:szCs w:val="22"/>
              </w:rPr>
              <w:t>значи-мости</w:t>
            </w:r>
            <w:proofErr w:type="spellEnd"/>
            <w:proofErr w:type="gramEnd"/>
            <w:r w:rsidRPr="00C666A2">
              <w:rPr>
                <w:sz w:val="22"/>
                <w:szCs w:val="22"/>
              </w:rPr>
              <w:t xml:space="preserve"> научного исследования природы</w:t>
            </w:r>
          </w:p>
          <w:p w:rsidR="006562D0" w:rsidRPr="00C666A2" w:rsidRDefault="006562D0" w:rsidP="0053353C">
            <w:pPr>
              <w:snapToGrid w:val="0"/>
            </w:pPr>
            <w:r w:rsidRPr="00C666A2">
              <w:rPr>
                <w:sz w:val="22"/>
                <w:szCs w:val="22"/>
                <w:u w:val="single"/>
              </w:rPr>
              <w:t>Познавательные УУД</w:t>
            </w:r>
            <w:r w:rsidRPr="00C666A2">
              <w:rPr>
                <w:sz w:val="22"/>
                <w:szCs w:val="22"/>
              </w:rPr>
              <w:t>: умение проводить элементарные исследования, работать с различными источниками информации.</w:t>
            </w:r>
          </w:p>
          <w:p w:rsidR="006562D0" w:rsidRPr="00C666A2" w:rsidRDefault="006562D0" w:rsidP="0053353C">
            <w:pPr>
              <w:snapToGrid w:val="0"/>
            </w:pPr>
            <w:r w:rsidRPr="00C666A2">
              <w:rPr>
                <w:sz w:val="22"/>
                <w:szCs w:val="22"/>
              </w:rPr>
              <w:t xml:space="preserve"> </w:t>
            </w:r>
            <w:proofErr w:type="gramStart"/>
            <w:r w:rsidRPr="00C666A2">
              <w:rPr>
                <w:sz w:val="22"/>
                <w:szCs w:val="22"/>
                <w:u w:val="single"/>
              </w:rPr>
              <w:t>Личностные</w:t>
            </w:r>
            <w:proofErr w:type="gramEnd"/>
            <w:r w:rsidRPr="00C666A2">
              <w:rPr>
                <w:sz w:val="22"/>
                <w:szCs w:val="22"/>
                <w:u w:val="single"/>
              </w:rPr>
              <w:t xml:space="preserve"> УУД</w:t>
            </w:r>
            <w:r w:rsidRPr="00C666A2">
              <w:rPr>
                <w:sz w:val="22"/>
                <w:szCs w:val="22"/>
              </w:rPr>
              <w:t xml:space="preserve">: умение соблюдать дисциплину на уроке, уважительно </w:t>
            </w:r>
            <w:proofErr w:type="spellStart"/>
            <w:r w:rsidRPr="00C666A2">
              <w:rPr>
                <w:sz w:val="22"/>
                <w:szCs w:val="22"/>
              </w:rPr>
              <w:t>отно-ситься</w:t>
            </w:r>
            <w:proofErr w:type="spellEnd"/>
            <w:r w:rsidRPr="00C666A2">
              <w:rPr>
                <w:sz w:val="22"/>
                <w:szCs w:val="22"/>
              </w:rPr>
              <w:t xml:space="preserve"> к учителю и одноклассникам. </w:t>
            </w:r>
          </w:p>
          <w:p w:rsidR="006562D0" w:rsidRPr="00C666A2" w:rsidRDefault="006562D0" w:rsidP="0053353C">
            <w:r w:rsidRPr="00C666A2">
              <w:rPr>
                <w:sz w:val="22"/>
                <w:szCs w:val="22"/>
                <w:u w:val="single"/>
              </w:rPr>
              <w:t>Регулятивные УУД.</w:t>
            </w:r>
            <w:r w:rsidRPr="00C666A2">
              <w:rPr>
                <w:sz w:val="22"/>
                <w:szCs w:val="22"/>
              </w:rPr>
              <w:t xml:space="preserve"> умение организовать вы</w:t>
            </w:r>
            <w:r w:rsidRPr="00C666A2">
              <w:rPr>
                <w:sz w:val="22"/>
                <w:szCs w:val="22"/>
              </w:rPr>
              <w:softHyphen/>
              <w:t xml:space="preserve">полнение заданий учителя согласно </w:t>
            </w:r>
            <w:proofErr w:type="spellStart"/>
            <w:proofErr w:type="gramStart"/>
            <w:r w:rsidRPr="00C666A2">
              <w:rPr>
                <w:sz w:val="22"/>
                <w:szCs w:val="22"/>
              </w:rPr>
              <w:t>ус-тановленным</w:t>
            </w:r>
            <w:proofErr w:type="spellEnd"/>
            <w:proofErr w:type="gramEnd"/>
            <w:r w:rsidRPr="00C666A2">
              <w:rPr>
                <w:sz w:val="22"/>
                <w:szCs w:val="22"/>
              </w:rPr>
              <w:t xml:space="preserve"> правилам работы в </w:t>
            </w:r>
            <w:proofErr w:type="spellStart"/>
            <w:r w:rsidRPr="00C666A2">
              <w:rPr>
                <w:sz w:val="22"/>
                <w:szCs w:val="22"/>
              </w:rPr>
              <w:t>каби-нете</w:t>
            </w:r>
            <w:proofErr w:type="spellEnd"/>
            <w:r w:rsidRPr="00C666A2">
              <w:rPr>
                <w:sz w:val="22"/>
                <w:szCs w:val="22"/>
              </w:rPr>
              <w:t xml:space="preserve">. </w:t>
            </w:r>
          </w:p>
          <w:p w:rsidR="006562D0" w:rsidRPr="00C666A2" w:rsidRDefault="006562D0" w:rsidP="0053353C">
            <w:proofErr w:type="gramStart"/>
            <w:r w:rsidRPr="00C666A2">
              <w:rPr>
                <w:sz w:val="22"/>
                <w:szCs w:val="22"/>
                <w:u w:val="single"/>
              </w:rPr>
              <w:t>Коммуникативные</w:t>
            </w:r>
            <w:proofErr w:type="gramEnd"/>
            <w:r w:rsidRPr="00C666A2">
              <w:rPr>
                <w:sz w:val="22"/>
                <w:szCs w:val="22"/>
                <w:u w:val="single"/>
              </w:rPr>
              <w:t xml:space="preserve"> УУД</w:t>
            </w:r>
            <w:r w:rsidRPr="00C666A2">
              <w:rPr>
                <w:sz w:val="22"/>
                <w:szCs w:val="22"/>
              </w:rPr>
              <w:t>. умение воспринимать информацию на слух</w:t>
            </w:r>
          </w:p>
          <w:p w:rsidR="006562D0" w:rsidRPr="00C666A2" w:rsidRDefault="006562D0" w:rsidP="0053353C">
            <w:pPr>
              <w:snapToGrid w:val="0"/>
              <w:rPr>
                <w:b/>
              </w:rPr>
            </w:pPr>
            <w:r w:rsidRPr="00C666A2">
              <w:rPr>
                <w:b/>
                <w:sz w:val="22"/>
                <w:szCs w:val="22"/>
              </w:rPr>
              <w:t>Учащиеся должны знать:</w:t>
            </w:r>
          </w:p>
          <w:p w:rsidR="006562D0" w:rsidRPr="00C666A2" w:rsidRDefault="006562D0" w:rsidP="0053353C">
            <w:r w:rsidRPr="00C666A2">
              <w:rPr>
                <w:sz w:val="22"/>
                <w:szCs w:val="22"/>
              </w:rPr>
              <w:lastRenderedPageBreak/>
              <w:t xml:space="preserve">- основные методы исследования в биологии: наблюдение, эксперимент, измерение; </w:t>
            </w:r>
          </w:p>
          <w:p w:rsidR="006562D0" w:rsidRPr="00C666A2" w:rsidRDefault="006562D0" w:rsidP="0053353C">
            <w:pPr>
              <w:rPr>
                <w:b/>
              </w:rPr>
            </w:pPr>
            <w:r w:rsidRPr="00C666A2">
              <w:rPr>
                <w:b/>
                <w:sz w:val="22"/>
                <w:szCs w:val="22"/>
              </w:rPr>
              <w:t xml:space="preserve">Учащиеся должны уметь: </w:t>
            </w:r>
          </w:p>
          <w:p w:rsidR="006562D0" w:rsidRPr="00C666A2" w:rsidRDefault="006562D0" w:rsidP="0053353C">
            <w:r w:rsidRPr="00C666A2">
              <w:rPr>
                <w:sz w:val="22"/>
                <w:szCs w:val="22"/>
              </w:rPr>
              <w:t>- определять понятия «методы исследования», «наблюдение», «эксперимент», «измерение»</w:t>
            </w:r>
          </w:p>
          <w:p w:rsidR="006562D0" w:rsidRPr="00C666A2" w:rsidRDefault="006562D0" w:rsidP="0053353C">
            <w:pPr>
              <w:snapToGrid w:val="0"/>
            </w:pPr>
            <w:r w:rsidRPr="00C666A2">
              <w:rPr>
                <w:sz w:val="22"/>
                <w:szCs w:val="22"/>
              </w:rPr>
              <w:t xml:space="preserve">- пользоваться простыми </w:t>
            </w:r>
            <w:proofErr w:type="spellStart"/>
            <w:proofErr w:type="gramStart"/>
            <w:r w:rsidRPr="00C666A2">
              <w:rPr>
                <w:sz w:val="22"/>
                <w:szCs w:val="22"/>
              </w:rPr>
              <w:t>биоло-гическими</w:t>
            </w:r>
            <w:proofErr w:type="spellEnd"/>
            <w:proofErr w:type="gramEnd"/>
            <w:r w:rsidRPr="00C666A2">
              <w:rPr>
                <w:sz w:val="22"/>
                <w:szCs w:val="22"/>
              </w:rPr>
              <w:t xml:space="preserve"> приборами, </w:t>
            </w:r>
            <w:proofErr w:type="spellStart"/>
            <w:r w:rsidRPr="00C666A2">
              <w:rPr>
                <w:sz w:val="22"/>
                <w:szCs w:val="22"/>
              </w:rPr>
              <w:t>инстру-ментами</w:t>
            </w:r>
            <w:proofErr w:type="spellEnd"/>
            <w:r w:rsidRPr="00C666A2">
              <w:rPr>
                <w:sz w:val="22"/>
                <w:szCs w:val="22"/>
              </w:rPr>
              <w:t xml:space="preserve"> и оборудованием;</w:t>
            </w:r>
          </w:p>
          <w:p w:rsidR="006562D0" w:rsidRPr="00C666A2" w:rsidRDefault="006562D0" w:rsidP="0053353C">
            <w:pPr>
              <w:snapToGrid w:val="0"/>
              <w:rPr>
                <w:b/>
              </w:rPr>
            </w:pPr>
            <w:r w:rsidRPr="00C666A2">
              <w:rPr>
                <w:b/>
                <w:sz w:val="22"/>
                <w:szCs w:val="22"/>
              </w:rPr>
              <w:t>Учащиеся могут узнать:</w:t>
            </w:r>
          </w:p>
          <w:p w:rsidR="006562D0" w:rsidRPr="00C666A2" w:rsidRDefault="006562D0" w:rsidP="0053353C">
            <w:r w:rsidRPr="00C666A2">
              <w:rPr>
                <w:i/>
                <w:sz w:val="22"/>
                <w:szCs w:val="22"/>
              </w:rPr>
              <w:t xml:space="preserve">- </w:t>
            </w:r>
            <w:r w:rsidRPr="00C666A2">
              <w:rPr>
                <w:sz w:val="22"/>
                <w:szCs w:val="22"/>
              </w:rPr>
              <w:t>современные методы биологии;</w:t>
            </w:r>
          </w:p>
          <w:p w:rsidR="006562D0" w:rsidRPr="00C666A2" w:rsidRDefault="006562D0" w:rsidP="0053353C">
            <w:pPr>
              <w:snapToGrid w:val="0"/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562D0" w:rsidRPr="00C666A2" w:rsidRDefault="006562D0" w:rsidP="0053353C">
            <w:pPr>
              <w:snapToGrid w:val="0"/>
            </w:pPr>
            <w:r w:rsidRPr="00C666A2">
              <w:rPr>
                <w:sz w:val="22"/>
                <w:szCs w:val="22"/>
              </w:rPr>
              <w:lastRenderedPageBreak/>
              <w:t>Определяют понятия «</w:t>
            </w:r>
            <w:proofErr w:type="spellStart"/>
            <w:proofErr w:type="gramStart"/>
            <w:r w:rsidRPr="00C666A2">
              <w:rPr>
                <w:sz w:val="22"/>
                <w:szCs w:val="22"/>
              </w:rPr>
              <w:t>ме-тоды</w:t>
            </w:r>
            <w:proofErr w:type="spellEnd"/>
            <w:proofErr w:type="gramEnd"/>
            <w:r w:rsidRPr="00C666A2">
              <w:rPr>
                <w:sz w:val="22"/>
                <w:szCs w:val="22"/>
              </w:rPr>
              <w:t xml:space="preserve"> </w:t>
            </w:r>
            <w:proofErr w:type="spellStart"/>
            <w:r w:rsidRPr="00C666A2">
              <w:rPr>
                <w:sz w:val="22"/>
                <w:szCs w:val="22"/>
              </w:rPr>
              <w:t>исследо-вания</w:t>
            </w:r>
            <w:proofErr w:type="spellEnd"/>
            <w:r w:rsidRPr="00C666A2">
              <w:rPr>
                <w:sz w:val="22"/>
                <w:szCs w:val="22"/>
              </w:rPr>
              <w:t>», «</w:t>
            </w:r>
            <w:proofErr w:type="spellStart"/>
            <w:r w:rsidRPr="00C666A2">
              <w:rPr>
                <w:sz w:val="22"/>
                <w:szCs w:val="22"/>
              </w:rPr>
              <w:t>наб-людение</w:t>
            </w:r>
            <w:proofErr w:type="spellEnd"/>
            <w:r w:rsidRPr="00C666A2">
              <w:rPr>
                <w:sz w:val="22"/>
                <w:szCs w:val="22"/>
              </w:rPr>
              <w:t>», «</w:t>
            </w:r>
            <w:proofErr w:type="spellStart"/>
            <w:r w:rsidRPr="00C666A2">
              <w:rPr>
                <w:sz w:val="22"/>
                <w:szCs w:val="22"/>
              </w:rPr>
              <w:t>экспери-мент</w:t>
            </w:r>
            <w:proofErr w:type="spellEnd"/>
            <w:r w:rsidRPr="00C666A2">
              <w:rPr>
                <w:sz w:val="22"/>
                <w:szCs w:val="22"/>
              </w:rPr>
              <w:t>», «измерение». Характеризую</w:t>
            </w:r>
            <w:r w:rsidRPr="00C666A2">
              <w:rPr>
                <w:sz w:val="22"/>
                <w:szCs w:val="22"/>
              </w:rPr>
              <w:lastRenderedPageBreak/>
              <w:t xml:space="preserve">т основные методы </w:t>
            </w:r>
            <w:proofErr w:type="spellStart"/>
            <w:proofErr w:type="gramStart"/>
            <w:r w:rsidRPr="00C666A2">
              <w:rPr>
                <w:sz w:val="22"/>
                <w:szCs w:val="22"/>
              </w:rPr>
              <w:t>ис-следования</w:t>
            </w:r>
            <w:proofErr w:type="spellEnd"/>
            <w:proofErr w:type="gramEnd"/>
            <w:r w:rsidRPr="00C666A2">
              <w:rPr>
                <w:sz w:val="22"/>
                <w:szCs w:val="22"/>
              </w:rPr>
              <w:t xml:space="preserve"> в биологии. Изучают </w:t>
            </w:r>
            <w:proofErr w:type="spellStart"/>
            <w:proofErr w:type="gramStart"/>
            <w:r w:rsidRPr="00C666A2">
              <w:rPr>
                <w:sz w:val="22"/>
                <w:szCs w:val="22"/>
              </w:rPr>
              <w:t>пра-вила</w:t>
            </w:r>
            <w:proofErr w:type="spellEnd"/>
            <w:proofErr w:type="gramEnd"/>
            <w:r w:rsidRPr="00C666A2">
              <w:rPr>
                <w:sz w:val="22"/>
                <w:szCs w:val="22"/>
              </w:rPr>
              <w:t xml:space="preserve"> техники безопасности в кабинете биологии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6562D0" w:rsidRPr="00C666A2" w:rsidRDefault="006562D0" w:rsidP="00645A02">
            <w:pPr>
              <w:jc w:val="center"/>
            </w:pPr>
            <w:r w:rsidRPr="00C666A2">
              <w:lastRenderedPageBreak/>
              <w:t>Текущий</w:t>
            </w:r>
          </w:p>
          <w:p w:rsidR="006562D0" w:rsidRPr="00C666A2" w:rsidRDefault="006562D0" w:rsidP="00645A02">
            <w:pPr>
              <w:snapToGrid w:val="0"/>
            </w:pP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62D0" w:rsidRPr="00C666A2" w:rsidRDefault="006562D0" w:rsidP="0053353C">
            <w:pPr>
              <w:snapToGrid w:val="0"/>
            </w:pPr>
            <w:r w:rsidRPr="00C666A2">
              <w:t>§2</w:t>
            </w:r>
          </w:p>
        </w:tc>
        <w:tc>
          <w:tcPr>
            <w:tcW w:w="743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562D0" w:rsidRPr="00C666A2" w:rsidRDefault="006562D0" w:rsidP="0053353C">
            <w:pPr>
              <w:snapToGrid w:val="0"/>
              <w:jc w:val="center"/>
            </w:pPr>
          </w:p>
        </w:tc>
        <w:tc>
          <w:tcPr>
            <w:tcW w:w="661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62D0" w:rsidRPr="00C666A2" w:rsidRDefault="006562D0" w:rsidP="0053353C">
            <w:pPr>
              <w:snapToGrid w:val="0"/>
              <w:jc w:val="center"/>
            </w:pPr>
          </w:p>
        </w:tc>
      </w:tr>
      <w:tr w:rsidR="006562D0" w:rsidRPr="00C666A2" w:rsidTr="00C22AAF">
        <w:trPr>
          <w:trHeight w:val="830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562D0" w:rsidRPr="00C666A2" w:rsidRDefault="006562D0" w:rsidP="0053353C">
            <w:pPr>
              <w:snapToGrid w:val="0"/>
              <w:jc w:val="center"/>
            </w:pPr>
            <w:r w:rsidRPr="00C666A2">
              <w:rPr>
                <w:sz w:val="22"/>
                <w:szCs w:val="22"/>
              </w:rPr>
              <w:lastRenderedPageBreak/>
              <w:t>3</w:t>
            </w:r>
          </w:p>
        </w:tc>
        <w:tc>
          <w:tcPr>
            <w:tcW w:w="1702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562D0" w:rsidRPr="00C666A2" w:rsidRDefault="006562D0" w:rsidP="00C666A2">
            <w:pPr>
              <w:snapToGrid w:val="0"/>
              <w:jc w:val="center"/>
            </w:pPr>
            <w:r w:rsidRPr="00C666A2">
              <w:rPr>
                <w:sz w:val="22"/>
                <w:szCs w:val="22"/>
              </w:rPr>
              <w:t xml:space="preserve">Разнообразие живой природы. Царства живых </w:t>
            </w:r>
            <w:proofErr w:type="spellStart"/>
            <w:proofErr w:type="gramStart"/>
            <w:r w:rsidRPr="00C666A2">
              <w:rPr>
                <w:sz w:val="22"/>
                <w:szCs w:val="22"/>
              </w:rPr>
              <w:t>орга-низмов</w:t>
            </w:r>
            <w:proofErr w:type="spellEnd"/>
            <w:proofErr w:type="gramEnd"/>
            <w:r w:rsidRPr="00C666A2">
              <w:rPr>
                <w:sz w:val="22"/>
                <w:szCs w:val="22"/>
              </w:rPr>
              <w:t xml:space="preserve">. </w:t>
            </w:r>
            <w:proofErr w:type="spellStart"/>
            <w:r w:rsidRPr="00C666A2">
              <w:rPr>
                <w:sz w:val="22"/>
                <w:szCs w:val="22"/>
              </w:rPr>
              <w:t>Отли-читель-ные</w:t>
            </w:r>
            <w:proofErr w:type="spellEnd"/>
            <w:r w:rsidRPr="00C666A2">
              <w:rPr>
                <w:sz w:val="22"/>
                <w:szCs w:val="22"/>
              </w:rPr>
              <w:t xml:space="preserve"> </w:t>
            </w:r>
            <w:proofErr w:type="spellStart"/>
            <w:r w:rsidRPr="00C666A2">
              <w:rPr>
                <w:sz w:val="22"/>
                <w:szCs w:val="22"/>
              </w:rPr>
              <w:t>призна-ки</w:t>
            </w:r>
            <w:proofErr w:type="spellEnd"/>
            <w:r w:rsidRPr="00C666A2">
              <w:rPr>
                <w:sz w:val="22"/>
                <w:szCs w:val="22"/>
              </w:rPr>
              <w:t xml:space="preserve"> живого </w:t>
            </w:r>
            <w:proofErr w:type="gramStart"/>
            <w:r w:rsidRPr="00C666A2">
              <w:rPr>
                <w:sz w:val="22"/>
                <w:szCs w:val="22"/>
              </w:rPr>
              <w:t>от</w:t>
            </w:r>
            <w:proofErr w:type="gramEnd"/>
            <w:r w:rsidRPr="00C666A2">
              <w:rPr>
                <w:sz w:val="22"/>
                <w:szCs w:val="22"/>
              </w:rPr>
              <w:t xml:space="preserve"> неживого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6562D0" w:rsidRPr="00C666A2" w:rsidRDefault="006562D0" w:rsidP="0053353C">
            <w:pPr>
              <w:snapToGrid w:val="0"/>
            </w:pPr>
            <w:r w:rsidRPr="00C666A2">
              <w:t xml:space="preserve">    1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62D0" w:rsidRPr="00C666A2" w:rsidRDefault="006562D0" w:rsidP="0053353C">
            <w:pPr>
              <w:snapToGrid w:val="0"/>
              <w:jc w:val="both"/>
            </w:pPr>
            <w:r w:rsidRPr="00C666A2">
              <w:rPr>
                <w:sz w:val="22"/>
                <w:szCs w:val="22"/>
              </w:rPr>
              <w:t>Комбинированный (смешанный) урок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62D0" w:rsidRPr="00C666A2" w:rsidRDefault="006562D0" w:rsidP="0053353C">
            <w:pPr>
              <w:tabs>
                <w:tab w:val="left" w:pos="-360"/>
              </w:tabs>
              <w:snapToGrid w:val="0"/>
            </w:pPr>
            <w:r w:rsidRPr="00C666A2">
              <w:rPr>
                <w:sz w:val="22"/>
                <w:szCs w:val="22"/>
              </w:rPr>
              <w:t xml:space="preserve"> Царства: Бактерии, Грибы, Растения и Животные. </w:t>
            </w:r>
            <w:proofErr w:type="gramStart"/>
            <w:r w:rsidRPr="00C666A2">
              <w:rPr>
                <w:sz w:val="22"/>
                <w:szCs w:val="22"/>
              </w:rPr>
              <w:t>Признаки живого: клеточное строение, питание, дыхание, обмен веществ, раздражимость, рост, развитие, размножение</w:t>
            </w:r>
            <w:proofErr w:type="gramEnd"/>
          </w:p>
          <w:p w:rsidR="006562D0" w:rsidRPr="00C666A2" w:rsidRDefault="006562D0" w:rsidP="0053353C">
            <w:pPr>
              <w:widowControl w:val="0"/>
            </w:pPr>
          </w:p>
        </w:tc>
        <w:tc>
          <w:tcPr>
            <w:tcW w:w="666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62D0" w:rsidRPr="00C666A2" w:rsidRDefault="006562D0" w:rsidP="0053353C">
            <w:pPr>
              <w:snapToGrid w:val="0"/>
              <w:rPr>
                <w:rStyle w:val="2"/>
                <w:sz w:val="22"/>
                <w:szCs w:val="22"/>
              </w:rPr>
            </w:pPr>
            <w:r w:rsidRPr="00C666A2">
              <w:rPr>
                <w:rStyle w:val="2"/>
                <w:sz w:val="22"/>
                <w:szCs w:val="22"/>
              </w:rPr>
              <w:t>Понимание научного значения класси</w:t>
            </w:r>
            <w:r w:rsidRPr="00C666A2">
              <w:rPr>
                <w:rStyle w:val="2"/>
                <w:sz w:val="22"/>
                <w:szCs w:val="22"/>
              </w:rPr>
              <w:softHyphen/>
              <w:t>фикации живых организмов</w:t>
            </w:r>
          </w:p>
          <w:p w:rsidR="006562D0" w:rsidRPr="00C666A2" w:rsidRDefault="006562D0" w:rsidP="0053353C">
            <w:pPr>
              <w:pStyle w:val="4"/>
              <w:shd w:val="clear" w:color="auto" w:fill="auto"/>
              <w:snapToGrid w:val="0"/>
              <w:spacing w:before="0" w:line="250" w:lineRule="exact"/>
              <w:ind w:firstLine="0"/>
              <w:jc w:val="left"/>
              <w:rPr>
                <w:rStyle w:val="2"/>
                <w:sz w:val="22"/>
                <w:szCs w:val="22"/>
              </w:rPr>
            </w:pPr>
            <w:r w:rsidRPr="00C666A2">
              <w:rPr>
                <w:rStyle w:val="a4"/>
                <w:rFonts w:eastAsia="Verdana"/>
                <w:i w:val="0"/>
                <w:sz w:val="22"/>
                <w:szCs w:val="22"/>
                <w:u w:val="single"/>
              </w:rPr>
              <w:t>Познавательные УУД</w:t>
            </w:r>
            <w:r w:rsidRPr="00C666A2">
              <w:rPr>
                <w:rStyle w:val="a4"/>
                <w:rFonts w:eastAsia="Verdana"/>
                <w:i w:val="0"/>
                <w:sz w:val="22"/>
                <w:szCs w:val="22"/>
              </w:rPr>
              <w:t xml:space="preserve">. </w:t>
            </w:r>
            <w:r w:rsidRPr="00C666A2">
              <w:rPr>
                <w:rStyle w:val="2"/>
                <w:sz w:val="22"/>
                <w:szCs w:val="22"/>
              </w:rPr>
              <w:t xml:space="preserve">умение давать определения понятиям, </w:t>
            </w:r>
            <w:proofErr w:type="spellStart"/>
            <w:proofErr w:type="gramStart"/>
            <w:r w:rsidRPr="00C666A2">
              <w:rPr>
                <w:rStyle w:val="2"/>
                <w:sz w:val="22"/>
                <w:szCs w:val="22"/>
              </w:rPr>
              <w:t>классифициро-вать</w:t>
            </w:r>
            <w:proofErr w:type="spellEnd"/>
            <w:proofErr w:type="gramEnd"/>
            <w:r w:rsidRPr="00C666A2">
              <w:rPr>
                <w:rStyle w:val="2"/>
                <w:sz w:val="22"/>
                <w:szCs w:val="22"/>
              </w:rPr>
              <w:t xml:space="preserve"> объекты. </w:t>
            </w:r>
            <w:proofErr w:type="gramStart"/>
            <w:r w:rsidRPr="00C666A2">
              <w:rPr>
                <w:rStyle w:val="a4"/>
                <w:rFonts w:eastAsia="Verdana"/>
                <w:i w:val="0"/>
                <w:sz w:val="22"/>
                <w:szCs w:val="22"/>
                <w:u w:val="single"/>
              </w:rPr>
              <w:t>Личностные</w:t>
            </w:r>
            <w:proofErr w:type="gramEnd"/>
            <w:r w:rsidRPr="00C666A2">
              <w:rPr>
                <w:rStyle w:val="a4"/>
                <w:rFonts w:eastAsia="Verdana"/>
                <w:i w:val="0"/>
                <w:sz w:val="22"/>
                <w:szCs w:val="22"/>
                <w:u w:val="single"/>
              </w:rPr>
              <w:t xml:space="preserve"> УУД</w:t>
            </w:r>
            <w:r w:rsidRPr="00C666A2">
              <w:rPr>
                <w:rStyle w:val="a4"/>
                <w:rFonts w:eastAsia="Verdana"/>
                <w:i w:val="0"/>
                <w:sz w:val="22"/>
                <w:szCs w:val="22"/>
              </w:rPr>
              <w:t>.</w:t>
            </w:r>
            <w:r w:rsidRPr="00C666A2">
              <w:rPr>
                <w:rStyle w:val="2"/>
                <w:sz w:val="22"/>
                <w:szCs w:val="22"/>
              </w:rPr>
              <w:t xml:space="preserve"> умение соблюдать дисциплину на уроке, уважительно относиться к учителю и одноклассникам.</w:t>
            </w:r>
          </w:p>
          <w:p w:rsidR="006562D0" w:rsidRPr="00C666A2" w:rsidRDefault="006562D0" w:rsidP="0053353C">
            <w:pPr>
              <w:pStyle w:val="4"/>
              <w:shd w:val="clear" w:color="auto" w:fill="auto"/>
              <w:spacing w:before="0" w:line="250" w:lineRule="exact"/>
              <w:ind w:firstLine="0"/>
              <w:rPr>
                <w:rStyle w:val="2"/>
                <w:sz w:val="22"/>
                <w:szCs w:val="22"/>
              </w:rPr>
            </w:pPr>
            <w:r w:rsidRPr="00C666A2">
              <w:rPr>
                <w:rStyle w:val="a4"/>
                <w:rFonts w:eastAsia="Verdana"/>
                <w:i w:val="0"/>
                <w:sz w:val="22"/>
                <w:szCs w:val="22"/>
                <w:u w:val="single"/>
              </w:rPr>
              <w:t>Регулятивные УУД</w:t>
            </w:r>
            <w:r w:rsidRPr="00C666A2">
              <w:rPr>
                <w:rStyle w:val="a4"/>
                <w:rFonts w:eastAsia="Verdana"/>
                <w:i w:val="0"/>
                <w:sz w:val="22"/>
                <w:szCs w:val="22"/>
              </w:rPr>
              <w:t>.</w:t>
            </w:r>
            <w:r w:rsidRPr="00C666A2">
              <w:rPr>
                <w:rStyle w:val="2"/>
                <w:sz w:val="22"/>
                <w:szCs w:val="22"/>
              </w:rPr>
              <w:t xml:space="preserve"> умение организовать выполнение заданий учителя. Развитие навыков самооценки и самоанализа.</w:t>
            </w:r>
          </w:p>
          <w:p w:rsidR="006562D0" w:rsidRPr="00C666A2" w:rsidRDefault="006562D0" w:rsidP="0053353C">
            <w:pPr>
              <w:snapToGrid w:val="0"/>
              <w:rPr>
                <w:rStyle w:val="2"/>
                <w:sz w:val="22"/>
                <w:szCs w:val="22"/>
              </w:rPr>
            </w:pPr>
            <w:r w:rsidRPr="00C666A2">
              <w:rPr>
                <w:rStyle w:val="a4"/>
                <w:rFonts w:eastAsia="Verdana"/>
                <w:i w:val="0"/>
                <w:sz w:val="22"/>
                <w:szCs w:val="22"/>
                <w:u w:val="single"/>
              </w:rPr>
              <w:t>Коммуникативные УУД.</w:t>
            </w:r>
            <w:r w:rsidRPr="00C666A2">
              <w:rPr>
                <w:rStyle w:val="a4"/>
                <w:rFonts w:eastAsia="Verdana"/>
                <w:i w:val="0"/>
                <w:sz w:val="22"/>
                <w:szCs w:val="22"/>
              </w:rPr>
              <w:t xml:space="preserve"> </w:t>
            </w:r>
            <w:r w:rsidRPr="00C666A2">
              <w:rPr>
                <w:rStyle w:val="2"/>
                <w:sz w:val="22"/>
                <w:szCs w:val="22"/>
              </w:rPr>
              <w:t xml:space="preserve">умение </w:t>
            </w:r>
            <w:proofErr w:type="spellStart"/>
            <w:proofErr w:type="gramStart"/>
            <w:r w:rsidRPr="00C666A2">
              <w:rPr>
                <w:rStyle w:val="2"/>
                <w:sz w:val="22"/>
                <w:szCs w:val="22"/>
              </w:rPr>
              <w:t>вос-принимать</w:t>
            </w:r>
            <w:proofErr w:type="spellEnd"/>
            <w:proofErr w:type="gramEnd"/>
            <w:r w:rsidRPr="00C666A2">
              <w:rPr>
                <w:rStyle w:val="2"/>
                <w:sz w:val="22"/>
                <w:szCs w:val="22"/>
              </w:rPr>
              <w:t xml:space="preserve"> информацию на слух, отвечать на вопросы учителя</w:t>
            </w:r>
          </w:p>
          <w:p w:rsidR="006562D0" w:rsidRPr="00C666A2" w:rsidRDefault="006562D0" w:rsidP="0053353C">
            <w:pPr>
              <w:snapToGrid w:val="0"/>
              <w:rPr>
                <w:b/>
              </w:rPr>
            </w:pPr>
            <w:r w:rsidRPr="00C666A2">
              <w:rPr>
                <w:b/>
                <w:sz w:val="22"/>
                <w:szCs w:val="22"/>
              </w:rPr>
              <w:t>Учащиеся должны знать:</w:t>
            </w:r>
          </w:p>
          <w:p w:rsidR="006562D0" w:rsidRPr="00C666A2" w:rsidRDefault="006562D0" w:rsidP="0053353C">
            <w:r w:rsidRPr="00C666A2">
              <w:rPr>
                <w:sz w:val="22"/>
                <w:szCs w:val="22"/>
              </w:rPr>
              <w:t>- о многообразии живой природы;</w:t>
            </w:r>
          </w:p>
          <w:p w:rsidR="006562D0" w:rsidRPr="00C666A2" w:rsidRDefault="006562D0" w:rsidP="0053353C">
            <w:r w:rsidRPr="00C666A2">
              <w:rPr>
                <w:sz w:val="22"/>
                <w:szCs w:val="22"/>
              </w:rPr>
              <w:t xml:space="preserve">- царства живой природы: </w:t>
            </w:r>
            <w:proofErr w:type="spellStart"/>
            <w:proofErr w:type="gramStart"/>
            <w:r w:rsidRPr="00C666A2">
              <w:rPr>
                <w:sz w:val="22"/>
                <w:szCs w:val="22"/>
              </w:rPr>
              <w:t>Бак-терии</w:t>
            </w:r>
            <w:proofErr w:type="spellEnd"/>
            <w:r w:rsidRPr="00C666A2">
              <w:rPr>
                <w:sz w:val="22"/>
                <w:szCs w:val="22"/>
              </w:rPr>
              <w:t xml:space="preserve">, Грибы, Растения, </w:t>
            </w:r>
            <w:proofErr w:type="spellStart"/>
            <w:r w:rsidRPr="00C666A2">
              <w:rPr>
                <w:sz w:val="22"/>
                <w:szCs w:val="22"/>
              </w:rPr>
              <w:t>Жи-вотные</w:t>
            </w:r>
            <w:proofErr w:type="spellEnd"/>
            <w:r w:rsidRPr="00C666A2">
              <w:rPr>
                <w:sz w:val="22"/>
                <w:szCs w:val="22"/>
              </w:rPr>
              <w:t>;</w:t>
            </w:r>
            <w:proofErr w:type="gramEnd"/>
          </w:p>
          <w:p w:rsidR="006562D0" w:rsidRPr="00C666A2" w:rsidRDefault="006562D0" w:rsidP="0053353C">
            <w:proofErr w:type="gramStart"/>
            <w:r w:rsidRPr="00C666A2">
              <w:rPr>
                <w:sz w:val="22"/>
                <w:szCs w:val="22"/>
              </w:rPr>
              <w:t xml:space="preserve">- признаки </w:t>
            </w:r>
            <w:proofErr w:type="spellStart"/>
            <w:r w:rsidRPr="00C666A2">
              <w:rPr>
                <w:sz w:val="22"/>
                <w:szCs w:val="22"/>
              </w:rPr>
              <w:t>жи-вого</w:t>
            </w:r>
            <w:proofErr w:type="spellEnd"/>
            <w:r w:rsidRPr="00C666A2">
              <w:rPr>
                <w:sz w:val="22"/>
                <w:szCs w:val="22"/>
              </w:rPr>
              <w:t>: клеточное строение, питание, дыхание, обмен веществ, раздражимость, рост, развитие, размножение;</w:t>
            </w:r>
            <w:proofErr w:type="gramEnd"/>
          </w:p>
          <w:p w:rsidR="006562D0" w:rsidRPr="00C666A2" w:rsidRDefault="006562D0" w:rsidP="0053353C">
            <w:pPr>
              <w:rPr>
                <w:b/>
              </w:rPr>
            </w:pPr>
            <w:r w:rsidRPr="00C666A2">
              <w:rPr>
                <w:b/>
                <w:sz w:val="22"/>
                <w:szCs w:val="22"/>
              </w:rPr>
              <w:t xml:space="preserve">Учащиеся должны уметь: </w:t>
            </w:r>
          </w:p>
          <w:p w:rsidR="006562D0" w:rsidRPr="00C666A2" w:rsidRDefault="006562D0" w:rsidP="0053353C">
            <w:r w:rsidRPr="00C666A2">
              <w:rPr>
                <w:sz w:val="22"/>
                <w:szCs w:val="22"/>
              </w:rPr>
              <w:t xml:space="preserve">- определять </w:t>
            </w:r>
            <w:proofErr w:type="spellStart"/>
            <w:proofErr w:type="gramStart"/>
            <w:r w:rsidRPr="00C666A2">
              <w:rPr>
                <w:sz w:val="22"/>
                <w:szCs w:val="22"/>
              </w:rPr>
              <w:t>по-нятия</w:t>
            </w:r>
            <w:proofErr w:type="spellEnd"/>
            <w:proofErr w:type="gramEnd"/>
            <w:r w:rsidRPr="00C666A2">
              <w:rPr>
                <w:sz w:val="22"/>
                <w:szCs w:val="22"/>
              </w:rPr>
              <w:t xml:space="preserve"> «царства живой </w:t>
            </w:r>
            <w:proofErr w:type="spellStart"/>
            <w:r w:rsidRPr="00C666A2">
              <w:rPr>
                <w:sz w:val="22"/>
                <w:szCs w:val="22"/>
              </w:rPr>
              <w:t>приро-ды</w:t>
            </w:r>
            <w:proofErr w:type="spellEnd"/>
            <w:r w:rsidRPr="00C666A2">
              <w:rPr>
                <w:sz w:val="22"/>
                <w:szCs w:val="22"/>
              </w:rPr>
              <w:t>», «царство Бактерии», «царство Грибы», «царство Растения» и «царство Животные»»;</w:t>
            </w:r>
          </w:p>
          <w:p w:rsidR="006562D0" w:rsidRPr="00C666A2" w:rsidRDefault="006562D0" w:rsidP="0053353C">
            <w:r w:rsidRPr="00C666A2">
              <w:rPr>
                <w:sz w:val="22"/>
                <w:szCs w:val="22"/>
              </w:rPr>
              <w:t xml:space="preserve">- отличать </w:t>
            </w:r>
            <w:proofErr w:type="spellStart"/>
            <w:r w:rsidRPr="00C666A2">
              <w:rPr>
                <w:sz w:val="22"/>
                <w:szCs w:val="22"/>
              </w:rPr>
              <w:t>жи-вые</w:t>
            </w:r>
            <w:proofErr w:type="spellEnd"/>
            <w:r w:rsidRPr="00C666A2">
              <w:rPr>
                <w:sz w:val="22"/>
                <w:szCs w:val="22"/>
              </w:rPr>
              <w:t xml:space="preserve"> организмы от </w:t>
            </w:r>
            <w:proofErr w:type="gramStart"/>
            <w:r w:rsidRPr="00C666A2">
              <w:rPr>
                <w:sz w:val="22"/>
                <w:szCs w:val="22"/>
              </w:rPr>
              <w:t>неживых</w:t>
            </w:r>
            <w:proofErr w:type="gramEnd"/>
            <w:r w:rsidRPr="00C666A2">
              <w:rPr>
                <w:sz w:val="22"/>
                <w:szCs w:val="22"/>
              </w:rPr>
              <w:t>;</w:t>
            </w:r>
          </w:p>
          <w:p w:rsidR="006562D0" w:rsidRPr="00C666A2" w:rsidRDefault="006562D0" w:rsidP="0053353C">
            <w:pPr>
              <w:snapToGrid w:val="0"/>
              <w:rPr>
                <w:b/>
              </w:rPr>
            </w:pPr>
            <w:r w:rsidRPr="00C666A2">
              <w:rPr>
                <w:b/>
                <w:sz w:val="22"/>
                <w:szCs w:val="22"/>
              </w:rPr>
              <w:t>Учащиеся могут узнать:</w:t>
            </w:r>
          </w:p>
          <w:p w:rsidR="006562D0" w:rsidRPr="00C666A2" w:rsidRDefault="006562D0" w:rsidP="0053353C">
            <w:r w:rsidRPr="00C666A2">
              <w:rPr>
                <w:sz w:val="22"/>
                <w:szCs w:val="22"/>
              </w:rPr>
              <w:lastRenderedPageBreak/>
              <w:t xml:space="preserve">- науки, </w:t>
            </w:r>
            <w:proofErr w:type="spellStart"/>
            <w:r w:rsidRPr="00C666A2">
              <w:rPr>
                <w:sz w:val="22"/>
                <w:szCs w:val="22"/>
              </w:rPr>
              <w:t>изу-чающие</w:t>
            </w:r>
            <w:proofErr w:type="spellEnd"/>
            <w:r w:rsidRPr="00C666A2">
              <w:rPr>
                <w:sz w:val="22"/>
                <w:szCs w:val="22"/>
              </w:rPr>
              <w:t xml:space="preserve"> </w:t>
            </w:r>
            <w:proofErr w:type="gramStart"/>
            <w:r w:rsidRPr="00C666A2">
              <w:rPr>
                <w:sz w:val="22"/>
                <w:szCs w:val="22"/>
              </w:rPr>
              <w:t>живую</w:t>
            </w:r>
            <w:proofErr w:type="gramEnd"/>
            <w:r w:rsidRPr="00C666A2">
              <w:rPr>
                <w:sz w:val="22"/>
                <w:szCs w:val="22"/>
              </w:rPr>
              <w:t xml:space="preserve"> </w:t>
            </w:r>
            <w:proofErr w:type="spellStart"/>
            <w:r w:rsidRPr="00C666A2">
              <w:rPr>
                <w:sz w:val="22"/>
                <w:szCs w:val="22"/>
              </w:rPr>
              <w:t>при-роду</w:t>
            </w:r>
            <w:proofErr w:type="spellEnd"/>
            <w:r w:rsidRPr="00C666A2">
              <w:rPr>
                <w:sz w:val="22"/>
                <w:szCs w:val="22"/>
              </w:rPr>
              <w:t>;</w:t>
            </w:r>
          </w:p>
          <w:p w:rsidR="006562D0" w:rsidRPr="00C666A2" w:rsidRDefault="006562D0" w:rsidP="0053353C">
            <w:pPr>
              <w:rPr>
                <w:b/>
                <w:i/>
              </w:rPr>
            </w:pPr>
            <w:r w:rsidRPr="00C666A2">
              <w:rPr>
                <w:b/>
                <w:sz w:val="22"/>
                <w:szCs w:val="22"/>
              </w:rPr>
              <w:t>Учащиеся смогут научиться</w:t>
            </w:r>
            <w:r w:rsidRPr="00C666A2">
              <w:rPr>
                <w:b/>
                <w:i/>
                <w:sz w:val="22"/>
                <w:szCs w:val="22"/>
              </w:rPr>
              <w:t>:</w:t>
            </w:r>
          </w:p>
          <w:p w:rsidR="006562D0" w:rsidRPr="00C666A2" w:rsidRDefault="006562D0" w:rsidP="0053353C">
            <w:pPr>
              <w:pStyle w:val="4"/>
              <w:shd w:val="clear" w:color="auto" w:fill="auto"/>
              <w:snapToGrid w:val="0"/>
              <w:spacing w:before="0" w:line="254" w:lineRule="exact"/>
              <w:ind w:firstLine="0"/>
              <w:rPr>
                <w:rStyle w:val="2"/>
                <w:sz w:val="22"/>
                <w:szCs w:val="22"/>
              </w:rPr>
            </w:pPr>
            <w:r w:rsidRPr="00C666A2">
              <w:rPr>
                <w:sz w:val="22"/>
                <w:szCs w:val="22"/>
              </w:rPr>
              <w:t>- определять понятия низшие растения, высшие растения</w:t>
            </w:r>
            <w:r w:rsidRPr="00C666A2">
              <w:rPr>
                <w:rStyle w:val="2"/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562D0" w:rsidRPr="00C666A2" w:rsidRDefault="006562D0" w:rsidP="0053353C">
            <w:pPr>
              <w:snapToGrid w:val="0"/>
            </w:pPr>
            <w:r w:rsidRPr="00C666A2">
              <w:rPr>
                <w:sz w:val="22"/>
                <w:szCs w:val="22"/>
              </w:rPr>
              <w:lastRenderedPageBreak/>
              <w:t xml:space="preserve">Определяют понятия «царство Бактерии», «царство Грибы», «царство Растения» и «царство Животные». </w:t>
            </w:r>
            <w:proofErr w:type="gramStart"/>
            <w:r w:rsidRPr="00C666A2">
              <w:rPr>
                <w:sz w:val="22"/>
                <w:szCs w:val="22"/>
              </w:rPr>
              <w:t>Анализируют признаки живого: клеточное строение, питание, дыхание, обмен веществ, раздражимост</w:t>
            </w:r>
            <w:r w:rsidRPr="00C666A2">
              <w:rPr>
                <w:sz w:val="22"/>
                <w:szCs w:val="22"/>
              </w:rPr>
              <w:lastRenderedPageBreak/>
              <w:t>ь, рост, развитие, размножение.</w:t>
            </w:r>
            <w:proofErr w:type="gramEnd"/>
            <w:r w:rsidRPr="00C666A2">
              <w:rPr>
                <w:sz w:val="22"/>
                <w:szCs w:val="22"/>
              </w:rPr>
              <w:t xml:space="preserve"> Составляют план параграфа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6562D0" w:rsidRPr="00C666A2" w:rsidRDefault="006562D0" w:rsidP="00645A02">
            <w:pPr>
              <w:jc w:val="center"/>
            </w:pPr>
            <w:r w:rsidRPr="00C666A2">
              <w:lastRenderedPageBreak/>
              <w:t>Текущий</w:t>
            </w:r>
          </w:p>
          <w:p w:rsidR="006562D0" w:rsidRPr="00C666A2" w:rsidRDefault="006562D0" w:rsidP="00645A02">
            <w:pPr>
              <w:jc w:val="center"/>
            </w:pPr>
          </w:p>
          <w:p w:rsidR="006562D0" w:rsidRPr="00C666A2" w:rsidRDefault="006562D0" w:rsidP="0053353C">
            <w:pPr>
              <w:snapToGrid w:val="0"/>
            </w:pP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62D0" w:rsidRPr="00C666A2" w:rsidRDefault="006562D0" w:rsidP="0053353C">
            <w:pPr>
              <w:snapToGrid w:val="0"/>
              <w:jc w:val="center"/>
            </w:pPr>
            <w:r w:rsidRPr="00C666A2">
              <w:t>§3,</w:t>
            </w:r>
          </w:p>
          <w:p w:rsidR="006562D0" w:rsidRPr="00C666A2" w:rsidRDefault="006562D0" w:rsidP="00E131F5">
            <w:pPr>
              <w:snapToGrid w:val="0"/>
            </w:pPr>
            <w:r w:rsidRPr="00C666A2">
              <w:t>Стр.18</w:t>
            </w:r>
          </w:p>
          <w:p w:rsidR="006562D0" w:rsidRPr="00C666A2" w:rsidRDefault="006562D0" w:rsidP="00E131F5">
            <w:pPr>
              <w:snapToGrid w:val="0"/>
            </w:pPr>
            <w:r w:rsidRPr="00C666A2">
              <w:t>«Подумайте»</w:t>
            </w:r>
          </w:p>
        </w:tc>
        <w:tc>
          <w:tcPr>
            <w:tcW w:w="723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562D0" w:rsidRPr="00C666A2" w:rsidRDefault="006562D0" w:rsidP="0053353C">
            <w:pPr>
              <w:snapToGrid w:val="0"/>
              <w:jc w:val="center"/>
            </w:pPr>
          </w:p>
        </w:tc>
        <w:tc>
          <w:tcPr>
            <w:tcW w:w="681" w:type="dxa"/>
            <w:gridSpan w:val="2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62D0" w:rsidRPr="00C666A2" w:rsidRDefault="006562D0" w:rsidP="0053353C">
            <w:pPr>
              <w:snapToGrid w:val="0"/>
              <w:jc w:val="center"/>
            </w:pPr>
          </w:p>
        </w:tc>
      </w:tr>
      <w:tr w:rsidR="006562D0" w:rsidRPr="00C666A2" w:rsidTr="00C22AAF">
        <w:trPr>
          <w:trHeight w:val="842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562D0" w:rsidRPr="00C666A2" w:rsidRDefault="006562D0" w:rsidP="0053353C">
            <w:pPr>
              <w:snapToGrid w:val="0"/>
              <w:jc w:val="center"/>
            </w:pPr>
            <w:r w:rsidRPr="00C666A2">
              <w:rPr>
                <w:sz w:val="22"/>
                <w:szCs w:val="22"/>
              </w:rPr>
              <w:lastRenderedPageBreak/>
              <w:t>4</w:t>
            </w:r>
          </w:p>
        </w:tc>
        <w:tc>
          <w:tcPr>
            <w:tcW w:w="1702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562D0" w:rsidRPr="00C666A2" w:rsidRDefault="006562D0" w:rsidP="00C666A2">
            <w:pPr>
              <w:snapToGrid w:val="0"/>
              <w:jc w:val="center"/>
            </w:pPr>
            <w:r w:rsidRPr="00C666A2">
              <w:rPr>
                <w:sz w:val="22"/>
                <w:szCs w:val="22"/>
              </w:rPr>
              <w:t>Среды обитания живых организмов.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6562D0" w:rsidRPr="00C666A2" w:rsidRDefault="006562D0" w:rsidP="0053353C">
            <w:pPr>
              <w:snapToGrid w:val="0"/>
            </w:pPr>
            <w:r w:rsidRPr="00C666A2">
              <w:t xml:space="preserve">     1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62D0" w:rsidRPr="00C666A2" w:rsidRDefault="006562D0" w:rsidP="0053353C">
            <w:pPr>
              <w:snapToGrid w:val="0"/>
              <w:jc w:val="both"/>
            </w:pPr>
            <w:r w:rsidRPr="00C666A2">
              <w:rPr>
                <w:sz w:val="22"/>
                <w:szCs w:val="22"/>
              </w:rPr>
              <w:t>Урок закрепления и совершенствования знаний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62D0" w:rsidRPr="00C666A2" w:rsidRDefault="006562D0" w:rsidP="0053353C">
            <w:pPr>
              <w:snapToGrid w:val="0"/>
            </w:pPr>
            <w:r w:rsidRPr="00C666A2">
              <w:rPr>
                <w:sz w:val="22"/>
                <w:szCs w:val="22"/>
              </w:rPr>
              <w:t>Водная среда. Наземно-воздушная среда. Почва как среда обитания. Организм как среда обитания</w:t>
            </w:r>
          </w:p>
          <w:p w:rsidR="006562D0" w:rsidRPr="00C666A2" w:rsidRDefault="006562D0" w:rsidP="0053353C">
            <w:pPr>
              <w:widowControl w:val="0"/>
            </w:pPr>
          </w:p>
        </w:tc>
        <w:tc>
          <w:tcPr>
            <w:tcW w:w="666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62D0" w:rsidRPr="00C666A2" w:rsidRDefault="006562D0" w:rsidP="0053353C">
            <w:pPr>
              <w:snapToGrid w:val="0"/>
              <w:rPr>
                <w:rStyle w:val="2"/>
                <w:sz w:val="22"/>
                <w:szCs w:val="22"/>
              </w:rPr>
            </w:pPr>
            <w:r w:rsidRPr="00C666A2">
              <w:rPr>
                <w:rStyle w:val="2"/>
                <w:sz w:val="22"/>
                <w:szCs w:val="22"/>
              </w:rPr>
              <w:t>Понимание необходимости и соответствия приспо</w:t>
            </w:r>
            <w:r w:rsidRPr="00C666A2">
              <w:rPr>
                <w:rStyle w:val="2"/>
                <w:sz w:val="22"/>
                <w:szCs w:val="22"/>
              </w:rPr>
              <w:softHyphen/>
              <w:t>соблений организмов к условиям среды, в которой они обитают</w:t>
            </w:r>
          </w:p>
          <w:p w:rsidR="006562D0" w:rsidRPr="00C666A2" w:rsidRDefault="006562D0" w:rsidP="0053353C">
            <w:pPr>
              <w:pStyle w:val="4"/>
              <w:shd w:val="clear" w:color="auto" w:fill="auto"/>
              <w:snapToGrid w:val="0"/>
              <w:spacing w:before="0" w:line="250" w:lineRule="exact"/>
              <w:ind w:firstLine="0"/>
              <w:jc w:val="left"/>
              <w:rPr>
                <w:rStyle w:val="2"/>
                <w:sz w:val="22"/>
                <w:szCs w:val="22"/>
              </w:rPr>
            </w:pPr>
            <w:proofErr w:type="spellStart"/>
            <w:r w:rsidRPr="00C666A2">
              <w:rPr>
                <w:rStyle w:val="a4"/>
                <w:rFonts w:eastAsia="Verdana"/>
                <w:i w:val="0"/>
                <w:sz w:val="22"/>
                <w:szCs w:val="22"/>
                <w:u w:val="single"/>
              </w:rPr>
              <w:t>Познавателъные</w:t>
            </w:r>
            <w:proofErr w:type="spellEnd"/>
            <w:r w:rsidRPr="00C666A2">
              <w:rPr>
                <w:rStyle w:val="a4"/>
                <w:rFonts w:eastAsia="Verdana"/>
                <w:i w:val="0"/>
                <w:sz w:val="22"/>
                <w:szCs w:val="22"/>
                <w:u w:val="single"/>
              </w:rPr>
              <w:t xml:space="preserve"> УУД</w:t>
            </w:r>
            <w:r w:rsidRPr="00C666A2">
              <w:rPr>
                <w:rStyle w:val="a4"/>
                <w:rFonts w:eastAsia="Verdana"/>
                <w:i w:val="0"/>
                <w:sz w:val="22"/>
                <w:szCs w:val="22"/>
              </w:rPr>
              <w:t xml:space="preserve">: </w:t>
            </w:r>
            <w:r w:rsidRPr="00C666A2">
              <w:rPr>
                <w:rStyle w:val="2"/>
                <w:sz w:val="22"/>
                <w:szCs w:val="22"/>
              </w:rPr>
              <w:t xml:space="preserve">умение работать с различными источниками </w:t>
            </w:r>
            <w:proofErr w:type="spellStart"/>
            <w:proofErr w:type="gramStart"/>
            <w:r w:rsidRPr="00C666A2">
              <w:rPr>
                <w:rStyle w:val="2"/>
                <w:sz w:val="22"/>
                <w:szCs w:val="22"/>
              </w:rPr>
              <w:t>инфор-мации</w:t>
            </w:r>
            <w:proofErr w:type="spellEnd"/>
            <w:proofErr w:type="gramEnd"/>
            <w:r w:rsidRPr="00C666A2">
              <w:rPr>
                <w:rStyle w:val="2"/>
                <w:sz w:val="22"/>
                <w:szCs w:val="22"/>
              </w:rPr>
              <w:t xml:space="preserve"> и </w:t>
            </w:r>
            <w:proofErr w:type="spellStart"/>
            <w:r w:rsidRPr="00C666A2">
              <w:rPr>
                <w:rStyle w:val="2"/>
                <w:sz w:val="22"/>
                <w:szCs w:val="22"/>
              </w:rPr>
              <w:t>преобразо-вывать</w:t>
            </w:r>
            <w:proofErr w:type="spellEnd"/>
            <w:r w:rsidRPr="00C666A2">
              <w:rPr>
                <w:rStyle w:val="2"/>
                <w:sz w:val="22"/>
                <w:szCs w:val="22"/>
              </w:rPr>
              <w:t xml:space="preserve"> ее из одной формы в другую, давать определения понятиям. Развитие элементарных навыков </w:t>
            </w:r>
            <w:proofErr w:type="spellStart"/>
            <w:proofErr w:type="gramStart"/>
            <w:r w:rsidRPr="00C666A2">
              <w:rPr>
                <w:rStyle w:val="2"/>
                <w:sz w:val="22"/>
                <w:szCs w:val="22"/>
              </w:rPr>
              <w:t>устанавлива-ния</w:t>
            </w:r>
            <w:proofErr w:type="spellEnd"/>
            <w:proofErr w:type="gramEnd"/>
            <w:r w:rsidRPr="00C666A2">
              <w:rPr>
                <w:rStyle w:val="2"/>
                <w:sz w:val="22"/>
                <w:szCs w:val="22"/>
              </w:rPr>
              <w:t xml:space="preserve"> причинно – </w:t>
            </w:r>
            <w:proofErr w:type="spellStart"/>
            <w:r w:rsidRPr="00C666A2">
              <w:rPr>
                <w:rStyle w:val="2"/>
                <w:sz w:val="22"/>
                <w:szCs w:val="22"/>
              </w:rPr>
              <w:t>след-ственных</w:t>
            </w:r>
            <w:proofErr w:type="spellEnd"/>
            <w:r w:rsidRPr="00C666A2">
              <w:rPr>
                <w:rStyle w:val="2"/>
                <w:sz w:val="22"/>
                <w:szCs w:val="22"/>
              </w:rPr>
              <w:t xml:space="preserve"> связей.</w:t>
            </w:r>
          </w:p>
          <w:p w:rsidR="006562D0" w:rsidRPr="00C666A2" w:rsidRDefault="006562D0" w:rsidP="0053353C">
            <w:pPr>
              <w:pStyle w:val="4"/>
              <w:shd w:val="clear" w:color="auto" w:fill="auto"/>
              <w:spacing w:before="0" w:line="250" w:lineRule="exact"/>
              <w:ind w:firstLine="0"/>
              <w:jc w:val="left"/>
              <w:rPr>
                <w:rStyle w:val="2"/>
                <w:sz w:val="22"/>
                <w:szCs w:val="22"/>
              </w:rPr>
            </w:pPr>
            <w:r w:rsidRPr="00C666A2">
              <w:rPr>
                <w:rStyle w:val="a4"/>
                <w:rFonts w:eastAsia="Verdana"/>
                <w:i w:val="0"/>
                <w:sz w:val="22"/>
                <w:szCs w:val="22"/>
                <w:u w:val="single"/>
              </w:rPr>
              <w:t>Личностные УУД</w:t>
            </w:r>
            <w:r w:rsidRPr="00C666A2">
              <w:rPr>
                <w:rStyle w:val="a4"/>
                <w:rFonts w:eastAsia="Verdana"/>
                <w:i w:val="0"/>
                <w:sz w:val="22"/>
                <w:szCs w:val="22"/>
              </w:rPr>
              <w:t>:</w:t>
            </w:r>
            <w:r w:rsidRPr="00C666A2">
              <w:rPr>
                <w:rStyle w:val="a3"/>
                <w:sz w:val="22"/>
                <w:szCs w:val="22"/>
              </w:rPr>
              <w:t xml:space="preserve"> </w:t>
            </w:r>
            <w:r w:rsidRPr="00C666A2">
              <w:rPr>
                <w:rStyle w:val="2"/>
                <w:sz w:val="22"/>
                <w:szCs w:val="22"/>
              </w:rPr>
              <w:t>умение применять полученные на уроке знания на практике. Потребность в справедливом оценивании своей рабо</w:t>
            </w:r>
            <w:r w:rsidRPr="00C666A2">
              <w:rPr>
                <w:rStyle w:val="2"/>
                <w:sz w:val="22"/>
                <w:szCs w:val="22"/>
              </w:rPr>
              <w:softHyphen/>
              <w:t>ты и работы одноклассников Эстетическое восприятие природы</w:t>
            </w:r>
          </w:p>
          <w:p w:rsidR="006562D0" w:rsidRPr="00C666A2" w:rsidRDefault="006562D0" w:rsidP="0053353C">
            <w:pPr>
              <w:pStyle w:val="4"/>
              <w:shd w:val="clear" w:color="auto" w:fill="auto"/>
              <w:spacing w:before="0" w:line="250" w:lineRule="exact"/>
              <w:ind w:firstLine="0"/>
              <w:jc w:val="left"/>
              <w:rPr>
                <w:rStyle w:val="2"/>
                <w:sz w:val="22"/>
                <w:szCs w:val="22"/>
              </w:rPr>
            </w:pPr>
            <w:r w:rsidRPr="00C666A2">
              <w:rPr>
                <w:rStyle w:val="a4"/>
                <w:rFonts w:eastAsia="Verdana"/>
                <w:i w:val="0"/>
                <w:sz w:val="22"/>
                <w:szCs w:val="22"/>
                <w:u w:val="single"/>
              </w:rPr>
              <w:t>Регулятивные УУД</w:t>
            </w:r>
            <w:r w:rsidRPr="00C666A2">
              <w:rPr>
                <w:rStyle w:val="a4"/>
                <w:rFonts w:eastAsia="Verdana"/>
                <w:i w:val="0"/>
                <w:sz w:val="22"/>
                <w:szCs w:val="22"/>
              </w:rPr>
              <w:t>:</w:t>
            </w:r>
            <w:r w:rsidRPr="00C666A2">
              <w:rPr>
                <w:rStyle w:val="a3"/>
                <w:sz w:val="22"/>
                <w:szCs w:val="22"/>
              </w:rPr>
              <w:t xml:space="preserve"> </w:t>
            </w:r>
            <w:r w:rsidRPr="00C666A2">
              <w:rPr>
                <w:rStyle w:val="2"/>
                <w:sz w:val="22"/>
                <w:szCs w:val="22"/>
              </w:rPr>
              <w:t xml:space="preserve">умение организовать выполнение заданий учителя согласно </w:t>
            </w:r>
            <w:proofErr w:type="spellStart"/>
            <w:proofErr w:type="gramStart"/>
            <w:r w:rsidRPr="00C666A2">
              <w:rPr>
                <w:rStyle w:val="2"/>
                <w:sz w:val="22"/>
                <w:szCs w:val="22"/>
              </w:rPr>
              <w:t>уста-новленным</w:t>
            </w:r>
            <w:proofErr w:type="spellEnd"/>
            <w:proofErr w:type="gramEnd"/>
            <w:r w:rsidRPr="00C666A2">
              <w:rPr>
                <w:rStyle w:val="2"/>
                <w:sz w:val="22"/>
                <w:szCs w:val="22"/>
              </w:rPr>
              <w:t xml:space="preserve"> правилам работы в кабинете. </w:t>
            </w:r>
            <w:proofErr w:type="spellStart"/>
            <w:proofErr w:type="gramStart"/>
            <w:r w:rsidRPr="00C666A2">
              <w:rPr>
                <w:rStyle w:val="2"/>
                <w:sz w:val="22"/>
                <w:szCs w:val="22"/>
              </w:rPr>
              <w:t>Раз-витие</w:t>
            </w:r>
            <w:proofErr w:type="spellEnd"/>
            <w:proofErr w:type="gramEnd"/>
            <w:r w:rsidRPr="00C666A2">
              <w:rPr>
                <w:rStyle w:val="2"/>
                <w:sz w:val="22"/>
                <w:szCs w:val="22"/>
              </w:rPr>
              <w:t xml:space="preserve"> навыков </w:t>
            </w:r>
            <w:proofErr w:type="spellStart"/>
            <w:r w:rsidRPr="00C666A2">
              <w:rPr>
                <w:rStyle w:val="2"/>
                <w:sz w:val="22"/>
                <w:szCs w:val="22"/>
              </w:rPr>
              <w:t>само-оценки</w:t>
            </w:r>
            <w:proofErr w:type="spellEnd"/>
            <w:r w:rsidRPr="00C666A2">
              <w:rPr>
                <w:rStyle w:val="2"/>
                <w:sz w:val="22"/>
                <w:szCs w:val="22"/>
              </w:rPr>
              <w:t xml:space="preserve"> и самоанализа.</w:t>
            </w:r>
          </w:p>
          <w:p w:rsidR="006562D0" w:rsidRPr="00C666A2" w:rsidRDefault="006562D0" w:rsidP="0053353C">
            <w:pPr>
              <w:snapToGrid w:val="0"/>
              <w:rPr>
                <w:rStyle w:val="2"/>
                <w:sz w:val="22"/>
                <w:szCs w:val="22"/>
              </w:rPr>
            </w:pPr>
            <w:r w:rsidRPr="00C666A2">
              <w:rPr>
                <w:rStyle w:val="a4"/>
                <w:rFonts w:eastAsia="Verdana"/>
                <w:i w:val="0"/>
                <w:sz w:val="22"/>
                <w:szCs w:val="22"/>
                <w:u w:val="single"/>
              </w:rPr>
              <w:t>Коммуникативные УУД:</w:t>
            </w:r>
            <w:r w:rsidRPr="00C666A2">
              <w:rPr>
                <w:rStyle w:val="a4"/>
                <w:rFonts w:eastAsia="Verdana"/>
                <w:i w:val="0"/>
                <w:sz w:val="22"/>
                <w:szCs w:val="22"/>
              </w:rPr>
              <w:t xml:space="preserve"> </w:t>
            </w:r>
            <w:r w:rsidRPr="00C666A2">
              <w:rPr>
                <w:rStyle w:val="2"/>
                <w:sz w:val="22"/>
                <w:szCs w:val="22"/>
              </w:rPr>
              <w:t xml:space="preserve">умение слушать учителя и </w:t>
            </w:r>
            <w:proofErr w:type="spellStart"/>
            <w:proofErr w:type="gramStart"/>
            <w:r w:rsidRPr="00C666A2">
              <w:rPr>
                <w:rStyle w:val="2"/>
                <w:sz w:val="22"/>
                <w:szCs w:val="22"/>
              </w:rPr>
              <w:t>одноклассни-ков</w:t>
            </w:r>
            <w:proofErr w:type="spellEnd"/>
            <w:proofErr w:type="gramEnd"/>
            <w:r w:rsidRPr="00C666A2">
              <w:rPr>
                <w:rStyle w:val="2"/>
                <w:sz w:val="22"/>
                <w:szCs w:val="22"/>
              </w:rPr>
              <w:t>, аргументировать свою точку зрения</w:t>
            </w:r>
          </w:p>
          <w:p w:rsidR="006562D0" w:rsidRPr="00C666A2" w:rsidRDefault="006562D0" w:rsidP="0053353C">
            <w:pPr>
              <w:snapToGrid w:val="0"/>
              <w:rPr>
                <w:b/>
              </w:rPr>
            </w:pPr>
            <w:r w:rsidRPr="00C666A2">
              <w:rPr>
                <w:b/>
                <w:sz w:val="22"/>
                <w:szCs w:val="22"/>
              </w:rPr>
              <w:t>Учащиеся должны знать:</w:t>
            </w:r>
          </w:p>
          <w:p w:rsidR="006562D0" w:rsidRPr="00C666A2" w:rsidRDefault="006562D0" w:rsidP="0053353C">
            <w:r w:rsidRPr="00C666A2">
              <w:rPr>
                <w:sz w:val="22"/>
                <w:szCs w:val="22"/>
              </w:rPr>
              <w:t>- о многообразии живой природы;</w:t>
            </w:r>
          </w:p>
          <w:p w:rsidR="006562D0" w:rsidRPr="00C666A2" w:rsidRDefault="006562D0" w:rsidP="0053353C">
            <w:r w:rsidRPr="00C666A2">
              <w:rPr>
                <w:sz w:val="22"/>
                <w:szCs w:val="22"/>
              </w:rPr>
              <w:t xml:space="preserve">- основные среды обитания </w:t>
            </w:r>
            <w:proofErr w:type="spellStart"/>
            <w:proofErr w:type="gramStart"/>
            <w:r w:rsidRPr="00C666A2">
              <w:rPr>
                <w:sz w:val="22"/>
                <w:szCs w:val="22"/>
              </w:rPr>
              <w:t>жи-вых</w:t>
            </w:r>
            <w:proofErr w:type="spellEnd"/>
            <w:proofErr w:type="gramEnd"/>
            <w:r w:rsidRPr="00C666A2">
              <w:rPr>
                <w:sz w:val="22"/>
                <w:szCs w:val="22"/>
              </w:rPr>
              <w:t xml:space="preserve"> организмов: водная среда, наземно-воздушная среда, почва как среда обитания, организм как среда </w:t>
            </w:r>
            <w:proofErr w:type="spellStart"/>
            <w:r w:rsidRPr="00C666A2">
              <w:rPr>
                <w:sz w:val="22"/>
                <w:szCs w:val="22"/>
              </w:rPr>
              <w:t>обита-ния</w:t>
            </w:r>
            <w:proofErr w:type="spellEnd"/>
            <w:r w:rsidRPr="00C666A2">
              <w:rPr>
                <w:sz w:val="22"/>
                <w:szCs w:val="22"/>
              </w:rPr>
              <w:t>;</w:t>
            </w:r>
          </w:p>
          <w:p w:rsidR="006562D0" w:rsidRPr="00C666A2" w:rsidRDefault="006562D0" w:rsidP="0053353C">
            <w:pPr>
              <w:rPr>
                <w:b/>
              </w:rPr>
            </w:pPr>
            <w:r w:rsidRPr="00C666A2">
              <w:rPr>
                <w:b/>
                <w:sz w:val="22"/>
                <w:szCs w:val="22"/>
              </w:rPr>
              <w:t xml:space="preserve">Учащиеся должны уметь: </w:t>
            </w:r>
          </w:p>
          <w:p w:rsidR="006562D0" w:rsidRPr="00C666A2" w:rsidRDefault="006562D0" w:rsidP="0053353C">
            <w:r w:rsidRPr="00C666A2">
              <w:rPr>
                <w:sz w:val="22"/>
                <w:szCs w:val="22"/>
              </w:rPr>
              <w:t>- определять понятия «биология», «экология», «биосфера», «среда обитания», «место обитания»</w:t>
            </w:r>
          </w:p>
          <w:p w:rsidR="006562D0" w:rsidRPr="00C666A2" w:rsidRDefault="006562D0" w:rsidP="0053353C">
            <w:r w:rsidRPr="00C666A2">
              <w:rPr>
                <w:sz w:val="22"/>
                <w:szCs w:val="22"/>
              </w:rPr>
              <w:t>- характеризовать среды обитания организмов;</w:t>
            </w:r>
          </w:p>
          <w:p w:rsidR="006562D0" w:rsidRPr="00C666A2" w:rsidRDefault="006562D0" w:rsidP="0053353C">
            <w:pPr>
              <w:snapToGrid w:val="0"/>
              <w:rPr>
                <w:b/>
                <w:i/>
              </w:rPr>
            </w:pPr>
            <w:r w:rsidRPr="00C666A2">
              <w:rPr>
                <w:b/>
                <w:i/>
                <w:sz w:val="22"/>
                <w:szCs w:val="22"/>
              </w:rPr>
              <w:t>Учащиеся могут узнать:</w:t>
            </w:r>
          </w:p>
          <w:p w:rsidR="006562D0" w:rsidRPr="00C666A2" w:rsidRDefault="006562D0" w:rsidP="0053353C">
            <w:r w:rsidRPr="00C666A2">
              <w:rPr>
                <w:i/>
                <w:sz w:val="22"/>
                <w:szCs w:val="22"/>
              </w:rPr>
              <w:t xml:space="preserve">- </w:t>
            </w:r>
            <w:r w:rsidRPr="00C666A2">
              <w:rPr>
                <w:sz w:val="22"/>
                <w:szCs w:val="22"/>
              </w:rPr>
              <w:t>отличие среды обитания от местообитания; причины формирования черт приспособленности организмов к среде обитания;</w:t>
            </w:r>
          </w:p>
          <w:p w:rsidR="006562D0" w:rsidRPr="00C666A2" w:rsidRDefault="006562D0" w:rsidP="0053353C">
            <w:pPr>
              <w:rPr>
                <w:b/>
                <w:i/>
              </w:rPr>
            </w:pPr>
            <w:r w:rsidRPr="00C666A2">
              <w:rPr>
                <w:b/>
                <w:i/>
                <w:sz w:val="22"/>
                <w:szCs w:val="22"/>
              </w:rPr>
              <w:t>Учащиеся смогут научиться:</w:t>
            </w:r>
          </w:p>
          <w:p w:rsidR="006562D0" w:rsidRPr="00C666A2" w:rsidRDefault="006562D0" w:rsidP="0053353C">
            <w:pPr>
              <w:pStyle w:val="4"/>
              <w:shd w:val="clear" w:color="auto" w:fill="auto"/>
              <w:snapToGrid w:val="0"/>
              <w:spacing w:before="0" w:line="245" w:lineRule="exact"/>
              <w:ind w:firstLine="0"/>
              <w:jc w:val="left"/>
              <w:rPr>
                <w:sz w:val="22"/>
                <w:szCs w:val="22"/>
              </w:rPr>
            </w:pPr>
            <w:r w:rsidRPr="00C666A2">
              <w:rPr>
                <w:sz w:val="22"/>
                <w:szCs w:val="22"/>
              </w:rPr>
              <w:t xml:space="preserve">- определять понятия  абиотические факторы, биотические факторы, </w:t>
            </w:r>
            <w:proofErr w:type="gramStart"/>
            <w:r w:rsidRPr="00C666A2">
              <w:rPr>
                <w:sz w:val="22"/>
                <w:szCs w:val="22"/>
              </w:rPr>
              <w:t>антропогенный</w:t>
            </w:r>
            <w:proofErr w:type="gramEnd"/>
            <w:r w:rsidRPr="00C666A2">
              <w:rPr>
                <w:sz w:val="22"/>
                <w:szCs w:val="22"/>
              </w:rPr>
              <w:t>;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562D0" w:rsidRPr="00C666A2" w:rsidRDefault="006562D0" w:rsidP="0053353C">
            <w:pPr>
              <w:snapToGrid w:val="0"/>
            </w:pPr>
            <w:r w:rsidRPr="00C666A2">
              <w:rPr>
                <w:sz w:val="22"/>
                <w:szCs w:val="22"/>
              </w:rPr>
              <w:t>Определяют понятия «водная среда», «наземно-воздушная среда», «почва как среда обитания», «организм как среда обитания». Анализируют связи организмов со средой обитания. Характеризуют влияние деятельности человека на природу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6562D0" w:rsidRPr="00C666A2" w:rsidRDefault="006562D0" w:rsidP="00645A02">
            <w:pPr>
              <w:jc w:val="center"/>
            </w:pPr>
            <w:r w:rsidRPr="00C666A2">
              <w:t>Текущий</w:t>
            </w:r>
          </w:p>
          <w:p w:rsidR="006562D0" w:rsidRPr="00C666A2" w:rsidRDefault="006562D0" w:rsidP="00645A02">
            <w:pPr>
              <w:jc w:val="center"/>
            </w:pPr>
          </w:p>
          <w:p w:rsidR="006562D0" w:rsidRPr="00C666A2" w:rsidRDefault="006562D0" w:rsidP="0053353C">
            <w:pPr>
              <w:snapToGrid w:val="0"/>
            </w:pP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62D0" w:rsidRPr="00C666A2" w:rsidRDefault="006562D0" w:rsidP="0053353C">
            <w:pPr>
              <w:snapToGrid w:val="0"/>
            </w:pPr>
            <w:r w:rsidRPr="00C666A2">
              <w:t>§4,стр.24 «</w:t>
            </w:r>
            <w:proofErr w:type="spellStart"/>
            <w:proofErr w:type="gramStart"/>
            <w:r w:rsidRPr="00C666A2">
              <w:t>По-думайте</w:t>
            </w:r>
            <w:proofErr w:type="spellEnd"/>
            <w:proofErr w:type="gramEnd"/>
            <w:r w:rsidRPr="00C666A2">
              <w:t>»</w:t>
            </w:r>
          </w:p>
        </w:tc>
        <w:tc>
          <w:tcPr>
            <w:tcW w:w="703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562D0" w:rsidRPr="00C666A2" w:rsidRDefault="006562D0" w:rsidP="0053353C">
            <w:pPr>
              <w:snapToGrid w:val="0"/>
              <w:jc w:val="center"/>
            </w:pPr>
          </w:p>
        </w:tc>
        <w:tc>
          <w:tcPr>
            <w:tcW w:w="701" w:type="dxa"/>
            <w:gridSpan w:val="4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62D0" w:rsidRPr="00C666A2" w:rsidRDefault="006562D0" w:rsidP="0053353C">
            <w:pPr>
              <w:snapToGrid w:val="0"/>
              <w:jc w:val="center"/>
            </w:pPr>
          </w:p>
        </w:tc>
      </w:tr>
      <w:tr w:rsidR="006562D0" w:rsidRPr="00C666A2" w:rsidTr="00C22AAF">
        <w:trPr>
          <w:trHeight w:val="484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562D0" w:rsidRPr="00C666A2" w:rsidRDefault="006562D0" w:rsidP="0053353C">
            <w:pPr>
              <w:snapToGrid w:val="0"/>
              <w:jc w:val="center"/>
            </w:pPr>
            <w:r w:rsidRPr="00C666A2">
              <w:rPr>
                <w:sz w:val="22"/>
                <w:szCs w:val="22"/>
              </w:rPr>
              <w:t>5</w:t>
            </w:r>
          </w:p>
        </w:tc>
        <w:tc>
          <w:tcPr>
            <w:tcW w:w="1702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562D0" w:rsidRPr="00C666A2" w:rsidRDefault="006562D0" w:rsidP="00C666A2">
            <w:pPr>
              <w:snapToGrid w:val="0"/>
              <w:jc w:val="center"/>
            </w:pPr>
            <w:r w:rsidRPr="00C666A2">
              <w:rPr>
                <w:sz w:val="22"/>
                <w:szCs w:val="22"/>
              </w:rPr>
              <w:t xml:space="preserve">Экологические факторы и их </w:t>
            </w:r>
            <w:r w:rsidRPr="00C666A2">
              <w:rPr>
                <w:sz w:val="22"/>
                <w:szCs w:val="22"/>
              </w:rPr>
              <w:lastRenderedPageBreak/>
              <w:t>влияние на живые организмы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6562D0" w:rsidRPr="00C666A2" w:rsidRDefault="006562D0" w:rsidP="0053353C">
            <w:pPr>
              <w:snapToGrid w:val="0"/>
            </w:pPr>
            <w:r w:rsidRPr="00C666A2">
              <w:lastRenderedPageBreak/>
              <w:t xml:space="preserve">     1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62D0" w:rsidRPr="00C666A2" w:rsidRDefault="006562D0" w:rsidP="0053353C">
            <w:pPr>
              <w:snapToGrid w:val="0"/>
              <w:jc w:val="both"/>
            </w:pPr>
            <w:r w:rsidRPr="00C666A2">
              <w:rPr>
                <w:sz w:val="22"/>
                <w:szCs w:val="22"/>
              </w:rPr>
              <w:t xml:space="preserve">Урок применения </w:t>
            </w:r>
            <w:r w:rsidRPr="00C666A2">
              <w:rPr>
                <w:sz w:val="22"/>
                <w:szCs w:val="22"/>
              </w:rPr>
              <w:lastRenderedPageBreak/>
              <w:t>знаний на практике</w:t>
            </w:r>
          </w:p>
          <w:p w:rsidR="006562D0" w:rsidRPr="00C666A2" w:rsidRDefault="006562D0" w:rsidP="0053353C">
            <w:pPr>
              <w:snapToGrid w:val="0"/>
              <w:jc w:val="both"/>
            </w:pPr>
            <w:r w:rsidRPr="00C666A2">
              <w:rPr>
                <w:sz w:val="22"/>
                <w:szCs w:val="22"/>
              </w:rPr>
              <w:t>(исследовательские проекты)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62D0" w:rsidRPr="00C666A2" w:rsidRDefault="006562D0" w:rsidP="0053353C">
            <w:pPr>
              <w:snapToGrid w:val="0"/>
              <w:rPr>
                <w:sz w:val="22"/>
              </w:rPr>
            </w:pPr>
            <w:r w:rsidRPr="00C666A2">
              <w:rPr>
                <w:sz w:val="20"/>
                <w:szCs w:val="22"/>
              </w:rPr>
              <w:lastRenderedPageBreak/>
              <w:t xml:space="preserve">Экологические факторы: </w:t>
            </w:r>
            <w:r w:rsidRPr="00C666A2">
              <w:rPr>
                <w:sz w:val="20"/>
                <w:szCs w:val="22"/>
              </w:rPr>
              <w:lastRenderedPageBreak/>
              <w:t>абиотические, биотические, антропогенные. Влияние экологических факторов на живые организмы</w:t>
            </w:r>
          </w:p>
          <w:p w:rsidR="006562D0" w:rsidRPr="00C666A2" w:rsidRDefault="006562D0" w:rsidP="0053353C"/>
        </w:tc>
        <w:tc>
          <w:tcPr>
            <w:tcW w:w="666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62D0" w:rsidRPr="00C666A2" w:rsidRDefault="006562D0" w:rsidP="0053353C">
            <w:pPr>
              <w:snapToGrid w:val="0"/>
              <w:rPr>
                <w:rStyle w:val="2"/>
                <w:sz w:val="22"/>
                <w:szCs w:val="22"/>
              </w:rPr>
            </w:pPr>
            <w:r w:rsidRPr="00C666A2">
              <w:rPr>
                <w:rStyle w:val="2"/>
                <w:sz w:val="22"/>
                <w:szCs w:val="22"/>
              </w:rPr>
              <w:lastRenderedPageBreak/>
              <w:t>Осознание влияния фак</w:t>
            </w:r>
            <w:r w:rsidRPr="00C666A2">
              <w:rPr>
                <w:rStyle w:val="2"/>
                <w:sz w:val="22"/>
                <w:szCs w:val="22"/>
              </w:rPr>
              <w:softHyphen/>
              <w:t>торов среды на живые орга</w:t>
            </w:r>
            <w:r w:rsidRPr="00C666A2">
              <w:rPr>
                <w:rStyle w:val="2"/>
                <w:sz w:val="22"/>
                <w:szCs w:val="22"/>
              </w:rPr>
              <w:softHyphen/>
              <w:t>низмы</w:t>
            </w:r>
          </w:p>
          <w:p w:rsidR="006562D0" w:rsidRPr="00C666A2" w:rsidRDefault="006562D0" w:rsidP="0053353C">
            <w:pPr>
              <w:pStyle w:val="4"/>
              <w:shd w:val="clear" w:color="auto" w:fill="auto"/>
              <w:snapToGrid w:val="0"/>
              <w:spacing w:before="0" w:line="245" w:lineRule="atLeast"/>
              <w:ind w:firstLine="0"/>
              <w:jc w:val="left"/>
              <w:rPr>
                <w:rStyle w:val="2"/>
                <w:sz w:val="22"/>
                <w:szCs w:val="22"/>
              </w:rPr>
            </w:pPr>
            <w:r w:rsidRPr="00C666A2">
              <w:rPr>
                <w:rStyle w:val="a4"/>
                <w:rFonts w:eastAsia="Verdana"/>
                <w:i w:val="0"/>
                <w:sz w:val="22"/>
                <w:szCs w:val="22"/>
                <w:u w:val="single"/>
              </w:rPr>
              <w:t>Познавательные УУД</w:t>
            </w:r>
            <w:r w:rsidRPr="00C666A2">
              <w:rPr>
                <w:rStyle w:val="a4"/>
                <w:rFonts w:eastAsia="Verdana"/>
                <w:i w:val="0"/>
                <w:sz w:val="22"/>
                <w:szCs w:val="22"/>
              </w:rPr>
              <w:t xml:space="preserve">: </w:t>
            </w:r>
            <w:r w:rsidRPr="00C666A2">
              <w:rPr>
                <w:rStyle w:val="2"/>
                <w:sz w:val="22"/>
                <w:szCs w:val="22"/>
              </w:rPr>
              <w:t xml:space="preserve">умение работать с </w:t>
            </w:r>
            <w:proofErr w:type="spellStart"/>
            <w:proofErr w:type="gramStart"/>
            <w:r w:rsidRPr="00C666A2">
              <w:rPr>
                <w:rStyle w:val="2"/>
                <w:sz w:val="22"/>
                <w:szCs w:val="22"/>
              </w:rPr>
              <w:t>раз-личными</w:t>
            </w:r>
            <w:proofErr w:type="spellEnd"/>
            <w:proofErr w:type="gramEnd"/>
            <w:r w:rsidRPr="00C666A2">
              <w:rPr>
                <w:rStyle w:val="2"/>
                <w:sz w:val="22"/>
                <w:szCs w:val="22"/>
              </w:rPr>
              <w:t xml:space="preserve"> источниками </w:t>
            </w:r>
            <w:r w:rsidRPr="00C666A2">
              <w:rPr>
                <w:rStyle w:val="2"/>
                <w:sz w:val="22"/>
                <w:szCs w:val="22"/>
              </w:rPr>
              <w:lastRenderedPageBreak/>
              <w:t xml:space="preserve">информации, готовить сообщения и </w:t>
            </w:r>
            <w:proofErr w:type="spellStart"/>
            <w:r w:rsidRPr="00C666A2">
              <w:rPr>
                <w:rStyle w:val="2"/>
                <w:sz w:val="22"/>
                <w:szCs w:val="22"/>
              </w:rPr>
              <w:t>презента-ции</w:t>
            </w:r>
            <w:proofErr w:type="spellEnd"/>
            <w:r w:rsidRPr="00C666A2">
              <w:rPr>
                <w:rStyle w:val="2"/>
                <w:sz w:val="22"/>
                <w:szCs w:val="22"/>
              </w:rPr>
              <w:t xml:space="preserve">, выделять главное в тексте, структурировать учебный материал, грамотно </w:t>
            </w:r>
            <w:proofErr w:type="spellStart"/>
            <w:r w:rsidRPr="00C666A2">
              <w:rPr>
                <w:rStyle w:val="2"/>
                <w:sz w:val="22"/>
                <w:szCs w:val="22"/>
              </w:rPr>
              <w:t>формулиро-вать</w:t>
            </w:r>
            <w:proofErr w:type="spellEnd"/>
            <w:r w:rsidRPr="00C666A2">
              <w:rPr>
                <w:rStyle w:val="2"/>
                <w:sz w:val="22"/>
                <w:szCs w:val="22"/>
              </w:rPr>
              <w:t xml:space="preserve"> вопросы.</w:t>
            </w:r>
          </w:p>
          <w:p w:rsidR="006562D0" w:rsidRPr="00C666A2" w:rsidRDefault="006562D0" w:rsidP="0053353C">
            <w:pPr>
              <w:pStyle w:val="4"/>
              <w:shd w:val="clear" w:color="auto" w:fill="auto"/>
              <w:snapToGrid w:val="0"/>
              <w:spacing w:before="0" w:line="245" w:lineRule="atLeast"/>
              <w:ind w:firstLine="0"/>
              <w:jc w:val="left"/>
              <w:rPr>
                <w:rStyle w:val="2"/>
                <w:sz w:val="22"/>
                <w:szCs w:val="22"/>
              </w:rPr>
            </w:pPr>
            <w:r w:rsidRPr="00C666A2">
              <w:rPr>
                <w:rStyle w:val="a4"/>
                <w:rFonts w:eastAsia="Verdana"/>
                <w:i w:val="0"/>
                <w:sz w:val="22"/>
                <w:szCs w:val="22"/>
                <w:u w:val="single"/>
              </w:rPr>
              <w:t>Личностные УУД</w:t>
            </w:r>
            <w:r w:rsidRPr="00C666A2">
              <w:rPr>
                <w:rStyle w:val="a4"/>
                <w:rFonts w:eastAsia="Verdana"/>
                <w:i w:val="0"/>
                <w:sz w:val="22"/>
                <w:szCs w:val="22"/>
              </w:rPr>
              <w:t>:</w:t>
            </w:r>
            <w:r w:rsidRPr="00C666A2">
              <w:rPr>
                <w:rStyle w:val="a3"/>
                <w:sz w:val="22"/>
                <w:szCs w:val="22"/>
              </w:rPr>
              <w:t xml:space="preserve"> </w:t>
            </w:r>
            <w:r w:rsidRPr="00C666A2">
              <w:rPr>
                <w:rStyle w:val="2"/>
                <w:sz w:val="22"/>
                <w:szCs w:val="22"/>
              </w:rPr>
              <w:t>умение применять полученные на уроке знания на практике.</w:t>
            </w:r>
          </w:p>
          <w:p w:rsidR="006562D0" w:rsidRPr="00C666A2" w:rsidRDefault="006562D0" w:rsidP="0053353C">
            <w:pPr>
              <w:pStyle w:val="4"/>
              <w:shd w:val="clear" w:color="auto" w:fill="auto"/>
              <w:snapToGrid w:val="0"/>
              <w:spacing w:before="0" w:line="245" w:lineRule="atLeast"/>
              <w:ind w:firstLine="0"/>
              <w:jc w:val="left"/>
              <w:rPr>
                <w:rStyle w:val="2"/>
                <w:sz w:val="22"/>
                <w:szCs w:val="22"/>
              </w:rPr>
            </w:pPr>
            <w:r w:rsidRPr="00C666A2">
              <w:rPr>
                <w:rStyle w:val="a4"/>
                <w:rFonts w:eastAsia="Verdana"/>
                <w:i w:val="0"/>
                <w:sz w:val="22"/>
                <w:szCs w:val="22"/>
                <w:u w:val="single"/>
              </w:rPr>
              <w:t>Регулятивные УУД</w:t>
            </w:r>
            <w:r w:rsidRPr="00C666A2">
              <w:rPr>
                <w:rStyle w:val="2"/>
                <w:sz w:val="22"/>
                <w:szCs w:val="22"/>
              </w:rPr>
              <w:t xml:space="preserve">: умение организовать выполнение заданий учителя согласно </w:t>
            </w:r>
            <w:proofErr w:type="spellStart"/>
            <w:proofErr w:type="gramStart"/>
            <w:r w:rsidRPr="00C666A2">
              <w:rPr>
                <w:rStyle w:val="2"/>
                <w:sz w:val="22"/>
                <w:szCs w:val="22"/>
              </w:rPr>
              <w:t>уста-новленным</w:t>
            </w:r>
            <w:proofErr w:type="spellEnd"/>
            <w:proofErr w:type="gramEnd"/>
            <w:r w:rsidRPr="00C666A2">
              <w:rPr>
                <w:rStyle w:val="2"/>
                <w:sz w:val="22"/>
                <w:szCs w:val="22"/>
              </w:rPr>
              <w:t xml:space="preserve"> правилам работы в кабинете. </w:t>
            </w:r>
            <w:r w:rsidRPr="00C666A2">
              <w:rPr>
                <w:rStyle w:val="a4"/>
                <w:rFonts w:eastAsia="Verdana"/>
                <w:i w:val="0"/>
                <w:sz w:val="22"/>
                <w:szCs w:val="22"/>
                <w:u w:val="single"/>
              </w:rPr>
              <w:t>Коммуникативные УУД</w:t>
            </w:r>
            <w:r w:rsidRPr="00C666A2">
              <w:rPr>
                <w:rStyle w:val="a4"/>
                <w:rFonts w:eastAsia="Verdana"/>
                <w:i w:val="0"/>
                <w:sz w:val="22"/>
                <w:szCs w:val="22"/>
              </w:rPr>
              <w:t xml:space="preserve">: </w:t>
            </w:r>
            <w:r w:rsidRPr="00C666A2">
              <w:rPr>
                <w:rStyle w:val="2"/>
                <w:sz w:val="22"/>
                <w:szCs w:val="22"/>
              </w:rPr>
              <w:t>умение воспринимать информацию на слух, задавать вопросы, работать в составе творческих групп</w:t>
            </w:r>
          </w:p>
          <w:p w:rsidR="006562D0" w:rsidRPr="00C666A2" w:rsidRDefault="006562D0" w:rsidP="0053353C">
            <w:pPr>
              <w:snapToGrid w:val="0"/>
              <w:rPr>
                <w:b/>
              </w:rPr>
            </w:pPr>
            <w:r w:rsidRPr="00C666A2">
              <w:rPr>
                <w:b/>
                <w:sz w:val="22"/>
                <w:szCs w:val="22"/>
              </w:rPr>
              <w:t>Учащиеся должны знать:</w:t>
            </w:r>
          </w:p>
          <w:p w:rsidR="006562D0" w:rsidRPr="00C666A2" w:rsidRDefault="006562D0" w:rsidP="0053353C">
            <w:r w:rsidRPr="00C666A2">
              <w:rPr>
                <w:sz w:val="22"/>
                <w:szCs w:val="22"/>
              </w:rPr>
              <w:t>- о многообразии живой природы;</w:t>
            </w:r>
          </w:p>
          <w:p w:rsidR="006562D0" w:rsidRPr="00C666A2" w:rsidRDefault="006562D0" w:rsidP="0053353C">
            <w:r w:rsidRPr="00C666A2">
              <w:rPr>
                <w:sz w:val="22"/>
                <w:szCs w:val="22"/>
              </w:rPr>
              <w:t>- экологические факторы;</w:t>
            </w:r>
          </w:p>
          <w:p w:rsidR="006562D0" w:rsidRPr="00C666A2" w:rsidRDefault="006562D0" w:rsidP="0053353C">
            <w:r w:rsidRPr="00C666A2">
              <w:rPr>
                <w:sz w:val="22"/>
                <w:szCs w:val="22"/>
              </w:rPr>
              <w:t>- основные среды обитания живых организмов: водная среда, наземно-воздушная среда, почва как среда обитания, организм как среда обитания;</w:t>
            </w:r>
          </w:p>
          <w:p w:rsidR="006562D0" w:rsidRPr="00C666A2" w:rsidRDefault="006562D0" w:rsidP="0053353C">
            <w:pPr>
              <w:rPr>
                <w:b/>
              </w:rPr>
            </w:pPr>
            <w:r w:rsidRPr="00C666A2">
              <w:rPr>
                <w:b/>
                <w:sz w:val="22"/>
                <w:szCs w:val="22"/>
              </w:rPr>
              <w:t xml:space="preserve">Учащиеся должны уметь: </w:t>
            </w:r>
          </w:p>
          <w:p w:rsidR="006562D0" w:rsidRPr="00C666A2" w:rsidRDefault="006562D0" w:rsidP="0053353C">
            <w:pPr>
              <w:ind w:right="-108"/>
            </w:pPr>
            <w:r w:rsidRPr="00C666A2">
              <w:rPr>
                <w:sz w:val="22"/>
                <w:szCs w:val="22"/>
              </w:rPr>
              <w:t>- определять понятия «биология», «экология», «</w:t>
            </w:r>
            <w:proofErr w:type="spellStart"/>
            <w:proofErr w:type="gramStart"/>
            <w:r w:rsidRPr="00C666A2">
              <w:rPr>
                <w:sz w:val="22"/>
                <w:szCs w:val="22"/>
              </w:rPr>
              <w:t>эко-логические</w:t>
            </w:r>
            <w:proofErr w:type="spellEnd"/>
            <w:proofErr w:type="gramEnd"/>
            <w:r w:rsidRPr="00C666A2">
              <w:rPr>
                <w:sz w:val="22"/>
                <w:szCs w:val="22"/>
              </w:rPr>
              <w:t xml:space="preserve"> факторы»;</w:t>
            </w:r>
          </w:p>
          <w:p w:rsidR="006562D0" w:rsidRPr="00C666A2" w:rsidRDefault="006562D0" w:rsidP="0053353C">
            <w:r w:rsidRPr="00C666A2">
              <w:rPr>
                <w:sz w:val="22"/>
                <w:szCs w:val="22"/>
              </w:rPr>
              <w:t>- характеризовать экологические факторы;</w:t>
            </w:r>
          </w:p>
          <w:p w:rsidR="006562D0" w:rsidRPr="00C666A2" w:rsidRDefault="006562D0" w:rsidP="0053353C">
            <w:pPr>
              <w:snapToGrid w:val="0"/>
              <w:rPr>
                <w:b/>
                <w:i/>
              </w:rPr>
            </w:pPr>
            <w:r w:rsidRPr="00C666A2">
              <w:rPr>
                <w:b/>
                <w:i/>
                <w:sz w:val="22"/>
                <w:szCs w:val="22"/>
              </w:rPr>
              <w:t>Учащиеся могут узнать:</w:t>
            </w:r>
          </w:p>
          <w:p w:rsidR="006562D0" w:rsidRPr="00C666A2" w:rsidRDefault="006562D0" w:rsidP="0053353C">
            <w:r w:rsidRPr="00C666A2">
              <w:rPr>
                <w:i/>
                <w:sz w:val="22"/>
                <w:szCs w:val="22"/>
              </w:rPr>
              <w:t xml:space="preserve">- </w:t>
            </w:r>
            <w:r w:rsidRPr="00C666A2">
              <w:rPr>
                <w:sz w:val="22"/>
                <w:szCs w:val="22"/>
              </w:rPr>
              <w:t xml:space="preserve">причины </w:t>
            </w:r>
            <w:proofErr w:type="spellStart"/>
            <w:proofErr w:type="gramStart"/>
            <w:r w:rsidRPr="00C666A2">
              <w:rPr>
                <w:sz w:val="22"/>
                <w:szCs w:val="22"/>
              </w:rPr>
              <w:t>формирова-ния</w:t>
            </w:r>
            <w:proofErr w:type="spellEnd"/>
            <w:proofErr w:type="gramEnd"/>
            <w:r w:rsidRPr="00C666A2">
              <w:rPr>
                <w:sz w:val="22"/>
                <w:szCs w:val="22"/>
              </w:rPr>
              <w:t xml:space="preserve"> черт приспособленности организмов к среде обитания;</w:t>
            </w:r>
          </w:p>
          <w:p w:rsidR="006562D0" w:rsidRPr="00C666A2" w:rsidRDefault="006562D0" w:rsidP="0053353C">
            <w:pPr>
              <w:rPr>
                <w:b/>
                <w:i/>
              </w:rPr>
            </w:pPr>
            <w:r w:rsidRPr="00C666A2">
              <w:rPr>
                <w:b/>
                <w:i/>
                <w:sz w:val="22"/>
                <w:szCs w:val="22"/>
              </w:rPr>
              <w:t>Учащиеся смогут научиться:</w:t>
            </w:r>
          </w:p>
          <w:p w:rsidR="006562D0" w:rsidRPr="00C666A2" w:rsidRDefault="006562D0" w:rsidP="0053353C">
            <w:r w:rsidRPr="00C666A2">
              <w:rPr>
                <w:sz w:val="22"/>
                <w:szCs w:val="22"/>
              </w:rPr>
              <w:t xml:space="preserve">- определять понятия  абиотические факторы, биотические факторы, </w:t>
            </w:r>
            <w:proofErr w:type="gramStart"/>
            <w:r w:rsidRPr="00C666A2">
              <w:rPr>
                <w:sz w:val="22"/>
                <w:szCs w:val="22"/>
              </w:rPr>
              <w:t>антропогенный</w:t>
            </w:r>
            <w:proofErr w:type="gramEnd"/>
            <w:r w:rsidRPr="00C666A2">
              <w:rPr>
                <w:sz w:val="22"/>
                <w:szCs w:val="22"/>
              </w:rPr>
              <w:t xml:space="preserve">; </w:t>
            </w:r>
          </w:p>
          <w:p w:rsidR="006562D0" w:rsidRPr="00C666A2" w:rsidRDefault="006562D0" w:rsidP="0053353C">
            <w:pPr>
              <w:pStyle w:val="4"/>
              <w:shd w:val="clear" w:color="auto" w:fill="auto"/>
              <w:snapToGrid w:val="0"/>
              <w:spacing w:before="0" w:line="245" w:lineRule="exact"/>
              <w:ind w:firstLine="0"/>
              <w:jc w:val="left"/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562D0" w:rsidRPr="00C666A2" w:rsidRDefault="006562D0" w:rsidP="0053353C">
            <w:pPr>
              <w:snapToGrid w:val="0"/>
            </w:pPr>
            <w:r w:rsidRPr="00C666A2">
              <w:rPr>
                <w:sz w:val="22"/>
                <w:szCs w:val="22"/>
              </w:rPr>
              <w:lastRenderedPageBreak/>
              <w:t xml:space="preserve">Анализируют и сравнивают </w:t>
            </w:r>
            <w:r w:rsidRPr="00C666A2">
              <w:rPr>
                <w:sz w:val="22"/>
                <w:szCs w:val="22"/>
              </w:rPr>
              <w:lastRenderedPageBreak/>
              <w:t>экологические факторы. Отрабатывают навыки работы с текстом учебника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62D0" w:rsidRPr="00C666A2" w:rsidRDefault="006562D0" w:rsidP="00645A02">
            <w:pPr>
              <w:jc w:val="center"/>
            </w:pPr>
            <w:r w:rsidRPr="00C666A2">
              <w:lastRenderedPageBreak/>
              <w:t>Текущ</w:t>
            </w:r>
            <w:r w:rsidRPr="00C666A2">
              <w:lastRenderedPageBreak/>
              <w:t>ий</w:t>
            </w:r>
          </w:p>
          <w:p w:rsidR="006562D0" w:rsidRPr="00C666A2" w:rsidRDefault="006562D0" w:rsidP="0053353C">
            <w:pPr>
              <w:suppressAutoHyphens w:val="0"/>
              <w:spacing w:after="200" w:line="276" w:lineRule="auto"/>
            </w:pPr>
          </w:p>
          <w:p w:rsidR="006562D0" w:rsidRPr="00C666A2" w:rsidRDefault="006562D0" w:rsidP="0053353C">
            <w:pPr>
              <w:suppressAutoHyphens w:val="0"/>
              <w:spacing w:after="200" w:line="276" w:lineRule="auto"/>
            </w:pPr>
          </w:p>
          <w:p w:rsidR="006562D0" w:rsidRPr="00C666A2" w:rsidRDefault="006562D0" w:rsidP="0053353C">
            <w:pPr>
              <w:suppressAutoHyphens w:val="0"/>
              <w:spacing w:after="200" w:line="276" w:lineRule="auto"/>
            </w:pPr>
          </w:p>
          <w:p w:rsidR="006562D0" w:rsidRPr="00C666A2" w:rsidRDefault="006562D0" w:rsidP="0053353C">
            <w:pPr>
              <w:suppressAutoHyphens w:val="0"/>
              <w:spacing w:after="200" w:line="276" w:lineRule="auto"/>
            </w:pPr>
          </w:p>
          <w:p w:rsidR="006562D0" w:rsidRPr="00C666A2" w:rsidRDefault="006562D0" w:rsidP="0053353C">
            <w:pPr>
              <w:suppressAutoHyphens w:val="0"/>
              <w:spacing w:after="200" w:line="276" w:lineRule="auto"/>
            </w:pPr>
          </w:p>
          <w:p w:rsidR="006562D0" w:rsidRPr="00C666A2" w:rsidRDefault="006562D0" w:rsidP="0053353C">
            <w:pPr>
              <w:suppressAutoHyphens w:val="0"/>
              <w:spacing w:after="200" w:line="276" w:lineRule="auto"/>
            </w:pPr>
          </w:p>
          <w:p w:rsidR="006562D0" w:rsidRPr="00C666A2" w:rsidRDefault="006562D0" w:rsidP="0053353C">
            <w:pPr>
              <w:snapToGrid w:val="0"/>
            </w:pP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62D0" w:rsidRPr="00C666A2" w:rsidRDefault="006562D0" w:rsidP="0053353C">
            <w:pPr>
              <w:snapToGrid w:val="0"/>
            </w:pPr>
            <w:r w:rsidRPr="00C666A2">
              <w:lastRenderedPageBreak/>
              <w:t>§5</w:t>
            </w:r>
          </w:p>
          <w:p w:rsidR="006562D0" w:rsidRPr="00C666A2" w:rsidRDefault="006562D0" w:rsidP="0053353C">
            <w:pPr>
              <w:snapToGrid w:val="0"/>
            </w:pPr>
            <w:r w:rsidRPr="00C666A2">
              <w:lastRenderedPageBreak/>
              <w:t>стр.27</w:t>
            </w:r>
          </w:p>
          <w:p w:rsidR="006562D0" w:rsidRPr="00C666A2" w:rsidRDefault="006562D0" w:rsidP="0053353C">
            <w:pPr>
              <w:snapToGrid w:val="0"/>
            </w:pPr>
            <w:r w:rsidRPr="00C666A2">
              <w:t>«</w:t>
            </w:r>
            <w:proofErr w:type="spellStart"/>
            <w:proofErr w:type="gramStart"/>
            <w:r w:rsidRPr="00C666A2">
              <w:t>По-думайте</w:t>
            </w:r>
            <w:proofErr w:type="spellEnd"/>
            <w:proofErr w:type="gramEnd"/>
            <w:r w:rsidRPr="00C666A2">
              <w:t>»</w:t>
            </w:r>
          </w:p>
        </w:tc>
        <w:tc>
          <w:tcPr>
            <w:tcW w:w="68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562D0" w:rsidRPr="00C666A2" w:rsidRDefault="006562D0" w:rsidP="0053353C">
            <w:pPr>
              <w:snapToGrid w:val="0"/>
              <w:jc w:val="center"/>
            </w:pPr>
          </w:p>
        </w:tc>
        <w:tc>
          <w:tcPr>
            <w:tcW w:w="721" w:type="dxa"/>
            <w:gridSpan w:val="5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62D0" w:rsidRPr="00C666A2" w:rsidRDefault="006562D0" w:rsidP="0053353C">
            <w:pPr>
              <w:snapToGrid w:val="0"/>
              <w:jc w:val="center"/>
            </w:pPr>
          </w:p>
        </w:tc>
      </w:tr>
      <w:tr w:rsidR="006562D0" w:rsidRPr="00C666A2" w:rsidTr="00C22AAF">
        <w:trPr>
          <w:trHeight w:val="1210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562D0" w:rsidRPr="00C666A2" w:rsidRDefault="006562D0" w:rsidP="0053353C">
            <w:pPr>
              <w:snapToGrid w:val="0"/>
              <w:jc w:val="center"/>
            </w:pPr>
            <w:r w:rsidRPr="00C666A2">
              <w:lastRenderedPageBreak/>
              <w:t>6</w:t>
            </w:r>
          </w:p>
        </w:tc>
        <w:tc>
          <w:tcPr>
            <w:tcW w:w="1702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562D0" w:rsidRPr="00C666A2" w:rsidRDefault="006562D0" w:rsidP="0053353C">
            <w:pPr>
              <w:snapToGrid w:val="0"/>
            </w:pPr>
            <w:r w:rsidRPr="00C666A2">
              <w:rPr>
                <w:sz w:val="22"/>
                <w:szCs w:val="22"/>
              </w:rPr>
              <w:t xml:space="preserve">Обобщающий урок. </w:t>
            </w:r>
          </w:p>
          <w:p w:rsidR="006562D0" w:rsidRPr="00C666A2" w:rsidRDefault="006562D0" w:rsidP="0053353C"/>
        </w:tc>
        <w:tc>
          <w:tcPr>
            <w:tcW w:w="992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6562D0" w:rsidRPr="00C666A2" w:rsidRDefault="006562D0" w:rsidP="0053353C">
            <w:r w:rsidRPr="00C666A2">
              <w:t xml:space="preserve">     1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62D0" w:rsidRPr="00C666A2" w:rsidRDefault="006562D0" w:rsidP="0053353C">
            <w:pPr>
              <w:snapToGrid w:val="0"/>
              <w:jc w:val="both"/>
            </w:pPr>
            <w:r w:rsidRPr="00C666A2">
              <w:rPr>
                <w:sz w:val="22"/>
                <w:szCs w:val="22"/>
              </w:rPr>
              <w:t>Комбинированный (смешанный) урок (урок применения знаний и  обобщения и систематизации знаний)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62D0" w:rsidRPr="00C666A2" w:rsidRDefault="006562D0" w:rsidP="0053353C">
            <w:pPr>
              <w:widowControl w:val="0"/>
              <w:snapToGrid w:val="0"/>
              <w:rPr>
                <w:iCs/>
              </w:rPr>
            </w:pPr>
            <w:r w:rsidRPr="00C666A2">
              <w:rPr>
                <w:iCs/>
                <w:sz w:val="22"/>
                <w:szCs w:val="22"/>
              </w:rPr>
              <w:t xml:space="preserve">Пр.р. №1 «Фенологические наблюдения за сезонными изменениями в природе. Ведение дневника </w:t>
            </w:r>
            <w:r w:rsidRPr="00C666A2">
              <w:rPr>
                <w:iCs/>
                <w:sz w:val="22"/>
                <w:szCs w:val="22"/>
              </w:rPr>
              <w:lastRenderedPageBreak/>
              <w:t>наблюдений»</w:t>
            </w:r>
          </w:p>
          <w:p w:rsidR="006562D0" w:rsidRPr="00C666A2" w:rsidRDefault="006562D0" w:rsidP="0053353C">
            <w:pPr>
              <w:widowControl w:val="0"/>
              <w:snapToGrid w:val="0"/>
            </w:pPr>
            <w:proofErr w:type="gramStart"/>
            <w:r w:rsidRPr="00C666A2">
              <w:rPr>
                <w:sz w:val="22"/>
                <w:szCs w:val="22"/>
              </w:rPr>
              <w:t>Эк</w:t>
            </w:r>
            <w:proofErr w:type="gramEnd"/>
            <w:r w:rsidRPr="00C666A2">
              <w:rPr>
                <w:sz w:val="22"/>
                <w:szCs w:val="22"/>
              </w:rPr>
              <w:t>.№1 «Многообразие живых организмов, осенние явления в жизни растений и животных»</w:t>
            </w:r>
          </w:p>
        </w:tc>
        <w:tc>
          <w:tcPr>
            <w:tcW w:w="666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62D0" w:rsidRPr="00C666A2" w:rsidRDefault="006562D0" w:rsidP="0053353C">
            <w:pPr>
              <w:snapToGrid w:val="0"/>
              <w:ind w:right="-108"/>
            </w:pPr>
            <w:r w:rsidRPr="00C666A2">
              <w:rPr>
                <w:sz w:val="22"/>
                <w:szCs w:val="22"/>
              </w:rPr>
              <w:lastRenderedPageBreak/>
              <w:t>Познавательный интерес к естественным наукам</w:t>
            </w:r>
          </w:p>
          <w:p w:rsidR="006562D0" w:rsidRPr="00C666A2" w:rsidRDefault="006562D0" w:rsidP="0053353C">
            <w:pPr>
              <w:snapToGrid w:val="0"/>
            </w:pPr>
            <w:proofErr w:type="gramStart"/>
            <w:r w:rsidRPr="00C666A2">
              <w:rPr>
                <w:iCs/>
                <w:sz w:val="22"/>
                <w:szCs w:val="22"/>
                <w:u w:val="single"/>
              </w:rPr>
              <w:t>Личностные</w:t>
            </w:r>
            <w:proofErr w:type="gramEnd"/>
            <w:r w:rsidRPr="00C666A2">
              <w:rPr>
                <w:iCs/>
                <w:sz w:val="22"/>
                <w:szCs w:val="22"/>
                <w:u w:val="single"/>
              </w:rPr>
              <w:t xml:space="preserve"> УУД</w:t>
            </w:r>
            <w:r w:rsidRPr="00C666A2">
              <w:rPr>
                <w:iCs/>
                <w:sz w:val="22"/>
                <w:szCs w:val="22"/>
              </w:rPr>
              <w:t>.</w:t>
            </w:r>
            <w:r w:rsidRPr="00C666A2">
              <w:rPr>
                <w:sz w:val="22"/>
                <w:szCs w:val="22"/>
              </w:rPr>
              <w:t xml:space="preserve"> умение соблюдать дисциплину на уроке, уважительно относиться к учителю и одноклассникам.</w:t>
            </w:r>
          </w:p>
          <w:p w:rsidR="006562D0" w:rsidRPr="00C666A2" w:rsidRDefault="006562D0" w:rsidP="0053353C">
            <w:pPr>
              <w:snapToGrid w:val="0"/>
            </w:pPr>
            <w:r w:rsidRPr="00C666A2">
              <w:rPr>
                <w:iCs/>
                <w:sz w:val="22"/>
                <w:szCs w:val="22"/>
                <w:u w:val="single"/>
              </w:rPr>
              <w:t>Регулятивные УУД</w:t>
            </w:r>
            <w:r w:rsidRPr="00C666A2">
              <w:rPr>
                <w:iCs/>
                <w:sz w:val="22"/>
                <w:szCs w:val="22"/>
              </w:rPr>
              <w:t>.</w:t>
            </w:r>
            <w:r w:rsidRPr="00C666A2">
              <w:rPr>
                <w:sz w:val="22"/>
                <w:szCs w:val="22"/>
              </w:rPr>
              <w:t xml:space="preserve"> умение организовать выполнение заданий учителя</w:t>
            </w:r>
          </w:p>
          <w:p w:rsidR="006562D0" w:rsidRPr="00C666A2" w:rsidRDefault="006562D0" w:rsidP="0053353C">
            <w:pPr>
              <w:snapToGrid w:val="0"/>
              <w:ind w:right="-108"/>
              <w:rPr>
                <w:b/>
              </w:rPr>
            </w:pPr>
            <w:r w:rsidRPr="00C666A2">
              <w:rPr>
                <w:b/>
                <w:sz w:val="22"/>
                <w:szCs w:val="22"/>
              </w:rPr>
              <w:t>Учащиеся должны знать:</w:t>
            </w:r>
          </w:p>
          <w:p w:rsidR="006562D0" w:rsidRPr="00C666A2" w:rsidRDefault="006562D0" w:rsidP="0053353C">
            <w:pPr>
              <w:ind w:right="-108"/>
            </w:pPr>
            <w:r w:rsidRPr="00C666A2">
              <w:rPr>
                <w:sz w:val="22"/>
                <w:szCs w:val="22"/>
              </w:rPr>
              <w:t>- о многообразии живой природы;</w:t>
            </w:r>
          </w:p>
          <w:p w:rsidR="006562D0" w:rsidRPr="00C666A2" w:rsidRDefault="006562D0" w:rsidP="0053353C">
            <w:pPr>
              <w:ind w:right="-108"/>
            </w:pPr>
            <w:r w:rsidRPr="00C666A2">
              <w:rPr>
                <w:sz w:val="22"/>
                <w:szCs w:val="22"/>
              </w:rPr>
              <w:t xml:space="preserve">- основные методы исследования в биологии: наблюдение, эксперимент, измерение; </w:t>
            </w:r>
          </w:p>
          <w:p w:rsidR="006562D0" w:rsidRPr="00C666A2" w:rsidRDefault="006562D0" w:rsidP="0053353C">
            <w:pPr>
              <w:ind w:right="-108"/>
            </w:pPr>
            <w:r w:rsidRPr="00C666A2">
              <w:rPr>
                <w:sz w:val="22"/>
                <w:szCs w:val="22"/>
              </w:rPr>
              <w:t>- экологические факторы;</w:t>
            </w:r>
          </w:p>
          <w:p w:rsidR="006562D0" w:rsidRPr="00C666A2" w:rsidRDefault="006562D0" w:rsidP="0053353C">
            <w:pPr>
              <w:ind w:right="-108"/>
            </w:pPr>
            <w:r w:rsidRPr="00C666A2">
              <w:rPr>
                <w:sz w:val="22"/>
                <w:szCs w:val="22"/>
              </w:rPr>
              <w:lastRenderedPageBreak/>
              <w:t xml:space="preserve">- основные среды обитания живых организмов: водная среда, </w:t>
            </w:r>
            <w:proofErr w:type="spellStart"/>
            <w:r w:rsidRPr="00C666A2">
              <w:rPr>
                <w:sz w:val="22"/>
                <w:szCs w:val="22"/>
              </w:rPr>
              <w:t>назем-но-воздушная</w:t>
            </w:r>
            <w:proofErr w:type="spellEnd"/>
            <w:r w:rsidRPr="00C666A2">
              <w:rPr>
                <w:sz w:val="22"/>
                <w:szCs w:val="22"/>
              </w:rPr>
              <w:t xml:space="preserve"> среда, почва как среда обитания, организм как среда обитания;</w:t>
            </w:r>
          </w:p>
          <w:p w:rsidR="006562D0" w:rsidRPr="00C666A2" w:rsidRDefault="006562D0" w:rsidP="0053353C">
            <w:pPr>
              <w:ind w:right="-108"/>
            </w:pPr>
            <w:r w:rsidRPr="00C666A2">
              <w:rPr>
                <w:sz w:val="22"/>
                <w:szCs w:val="22"/>
              </w:rPr>
              <w:t>- правила техники безопасности при проведении наблюдений и лабораторных опытов в кабинете биологии.</w:t>
            </w:r>
          </w:p>
          <w:p w:rsidR="006562D0" w:rsidRPr="00C666A2" w:rsidRDefault="006562D0" w:rsidP="0053353C">
            <w:pPr>
              <w:ind w:right="-108"/>
              <w:rPr>
                <w:b/>
              </w:rPr>
            </w:pPr>
            <w:r w:rsidRPr="00C666A2">
              <w:rPr>
                <w:b/>
                <w:sz w:val="22"/>
                <w:szCs w:val="22"/>
              </w:rPr>
              <w:t xml:space="preserve">Учащиеся должны уметь: </w:t>
            </w:r>
          </w:p>
          <w:p w:rsidR="006562D0" w:rsidRPr="00C666A2" w:rsidRDefault="006562D0" w:rsidP="0053353C">
            <w:pPr>
              <w:ind w:right="-108"/>
            </w:pPr>
            <w:r w:rsidRPr="00C666A2">
              <w:rPr>
                <w:sz w:val="22"/>
                <w:szCs w:val="22"/>
              </w:rPr>
              <w:t>- определять понятия «биология», «экология», «биосфера», «царства живой природы», «экологические факторы»;</w:t>
            </w:r>
          </w:p>
          <w:p w:rsidR="006562D0" w:rsidRPr="00C666A2" w:rsidRDefault="006562D0" w:rsidP="0053353C">
            <w:pPr>
              <w:ind w:right="-108"/>
            </w:pPr>
            <w:r w:rsidRPr="00C666A2">
              <w:rPr>
                <w:sz w:val="22"/>
                <w:szCs w:val="22"/>
              </w:rPr>
              <w:t xml:space="preserve">- пользоваться простыми </w:t>
            </w:r>
            <w:proofErr w:type="spellStart"/>
            <w:proofErr w:type="gramStart"/>
            <w:r w:rsidRPr="00C666A2">
              <w:rPr>
                <w:sz w:val="22"/>
                <w:szCs w:val="22"/>
              </w:rPr>
              <w:t>биоло-гическими</w:t>
            </w:r>
            <w:proofErr w:type="spellEnd"/>
            <w:proofErr w:type="gramEnd"/>
            <w:r w:rsidRPr="00C666A2">
              <w:rPr>
                <w:sz w:val="22"/>
                <w:szCs w:val="22"/>
              </w:rPr>
              <w:t xml:space="preserve"> приборами, </w:t>
            </w:r>
            <w:proofErr w:type="spellStart"/>
            <w:r w:rsidRPr="00C666A2">
              <w:rPr>
                <w:sz w:val="22"/>
                <w:szCs w:val="22"/>
              </w:rPr>
              <w:t>инструмен-тами</w:t>
            </w:r>
            <w:proofErr w:type="spellEnd"/>
            <w:r w:rsidRPr="00C666A2">
              <w:rPr>
                <w:sz w:val="22"/>
                <w:szCs w:val="22"/>
              </w:rPr>
              <w:t xml:space="preserve"> и </w:t>
            </w:r>
            <w:proofErr w:type="spellStart"/>
            <w:r w:rsidRPr="00C666A2">
              <w:rPr>
                <w:sz w:val="22"/>
                <w:szCs w:val="22"/>
              </w:rPr>
              <w:t>оборудова-нием</w:t>
            </w:r>
            <w:proofErr w:type="spellEnd"/>
            <w:r w:rsidRPr="00C666A2">
              <w:rPr>
                <w:sz w:val="22"/>
                <w:szCs w:val="22"/>
              </w:rPr>
              <w:t>;</w:t>
            </w:r>
          </w:p>
          <w:p w:rsidR="006562D0" w:rsidRPr="00C666A2" w:rsidRDefault="006562D0" w:rsidP="0053353C">
            <w:pPr>
              <w:ind w:right="-108"/>
            </w:pPr>
            <w:proofErr w:type="spellStart"/>
            <w:proofErr w:type="gramStart"/>
            <w:r w:rsidRPr="00C666A2">
              <w:rPr>
                <w:sz w:val="22"/>
                <w:szCs w:val="22"/>
              </w:rPr>
              <w:t>Характеризо-вать</w:t>
            </w:r>
            <w:proofErr w:type="spellEnd"/>
            <w:proofErr w:type="gramEnd"/>
            <w:r w:rsidRPr="00C666A2">
              <w:rPr>
                <w:sz w:val="22"/>
                <w:szCs w:val="22"/>
              </w:rPr>
              <w:t xml:space="preserve"> экологические факторы;</w:t>
            </w:r>
          </w:p>
          <w:p w:rsidR="006562D0" w:rsidRPr="00C666A2" w:rsidRDefault="006562D0" w:rsidP="0053353C">
            <w:pPr>
              <w:ind w:right="30"/>
            </w:pPr>
            <w:r w:rsidRPr="00C666A2">
              <w:rPr>
                <w:sz w:val="22"/>
                <w:szCs w:val="22"/>
              </w:rPr>
              <w:t xml:space="preserve">- проводить </w:t>
            </w:r>
            <w:proofErr w:type="spellStart"/>
            <w:proofErr w:type="gramStart"/>
            <w:r w:rsidRPr="00C666A2">
              <w:rPr>
                <w:sz w:val="22"/>
                <w:szCs w:val="22"/>
              </w:rPr>
              <w:t>фено-логические</w:t>
            </w:r>
            <w:proofErr w:type="spellEnd"/>
            <w:proofErr w:type="gramEnd"/>
            <w:r w:rsidRPr="00C666A2">
              <w:rPr>
                <w:sz w:val="22"/>
                <w:szCs w:val="22"/>
              </w:rPr>
              <w:t xml:space="preserve"> наблюдения;</w:t>
            </w:r>
          </w:p>
          <w:p w:rsidR="006562D0" w:rsidRPr="00C666A2" w:rsidRDefault="006562D0" w:rsidP="0053353C">
            <w:pPr>
              <w:snapToGrid w:val="0"/>
            </w:pPr>
            <w:r w:rsidRPr="00C666A2">
              <w:rPr>
                <w:sz w:val="22"/>
                <w:szCs w:val="22"/>
              </w:rPr>
              <w:t xml:space="preserve">- соблюдать правила техники безопасности при проведении наблюдений и </w:t>
            </w:r>
            <w:proofErr w:type="spellStart"/>
            <w:proofErr w:type="gramStart"/>
            <w:r w:rsidRPr="00C666A2">
              <w:rPr>
                <w:sz w:val="22"/>
                <w:szCs w:val="22"/>
              </w:rPr>
              <w:t>лабо-раторных</w:t>
            </w:r>
            <w:proofErr w:type="spellEnd"/>
            <w:proofErr w:type="gramEnd"/>
            <w:r w:rsidRPr="00C666A2">
              <w:rPr>
                <w:sz w:val="22"/>
                <w:szCs w:val="22"/>
              </w:rPr>
              <w:t xml:space="preserve"> опытов.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562D0" w:rsidRPr="00C666A2" w:rsidRDefault="006562D0" w:rsidP="0053353C">
            <w:pPr>
              <w:snapToGrid w:val="0"/>
            </w:pPr>
            <w:r w:rsidRPr="00C666A2">
              <w:rPr>
                <w:sz w:val="22"/>
                <w:szCs w:val="22"/>
              </w:rPr>
              <w:lastRenderedPageBreak/>
              <w:t>Готовят отчет по экскурсии. Ведут дневник фенологических наблюдений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6562D0" w:rsidRPr="00C666A2" w:rsidRDefault="006562D0" w:rsidP="00645A02">
            <w:pPr>
              <w:jc w:val="center"/>
              <w:rPr>
                <w:u w:val="single"/>
              </w:rPr>
            </w:pPr>
            <w:r w:rsidRPr="00C666A2">
              <w:rPr>
                <w:u w:val="single"/>
              </w:rPr>
              <w:t>Тематический</w:t>
            </w:r>
          </w:p>
          <w:p w:rsidR="006562D0" w:rsidRPr="00C666A2" w:rsidRDefault="006562D0" w:rsidP="00645A02">
            <w:pPr>
              <w:snapToGrid w:val="0"/>
            </w:pPr>
            <w:r w:rsidRPr="00C666A2">
              <w:rPr>
                <w:u w:val="single"/>
              </w:rPr>
              <w:t>Тестовый контроль №1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62D0" w:rsidRPr="00C666A2" w:rsidRDefault="006562D0" w:rsidP="0053353C">
            <w:pPr>
              <w:snapToGrid w:val="0"/>
              <w:jc w:val="center"/>
            </w:pPr>
          </w:p>
        </w:tc>
        <w:tc>
          <w:tcPr>
            <w:tcW w:w="663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562D0" w:rsidRPr="00C666A2" w:rsidRDefault="006562D0" w:rsidP="0053353C">
            <w:pPr>
              <w:snapToGrid w:val="0"/>
              <w:jc w:val="center"/>
            </w:pPr>
          </w:p>
        </w:tc>
        <w:tc>
          <w:tcPr>
            <w:tcW w:w="741" w:type="dxa"/>
            <w:gridSpan w:val="6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62D0" w:rsidRPr="00C666A2" w:rsidRDefault="006562D0" w:rsidP="0053353C">
            <w:pPr>
              <w:snapToGrid w:val="0"/>
              <w:jc w:val="center"/>
            </w:pPr>
          </w:p>
        </w:tc>
      </w:tr>
    </w:tbl>
    <w:p w:rsidR="00177BC8" w:rsidRPr="00C666A2" w:rsidRDefault="00177BC8" w:rsidP="00FE09CB">
      <w:pPr>
        <w:rPr>
          <w:b/>
          <w:sz w:val="22"/>
          <w:szCs w:val="22"/>
        </w:rPr>
      </w:pPr>
    </w:p>
    <w:tbl>
      <w:tblPr>
        <w:tblW w:w="16725" w:type="dxa"/>
        <w:tblInd w:w="-704" w:type="dxa"/>
        <w:tblLayout w:type="fixed"/>
        <w:tblCellMar>
          <w:left w:w="0" w:type="dxa"/>
          <w:right w:w="0" w:type="dxa"/>
        </w:tblCellMar>
        <w:tblLook w:val="0000"/>
      </w:tblPr>
      <w:tblGrid>
        <w:gridCol w:w="567"/>
        <w:gridCol w:w="1702"/>
        <w:gridCol w:w="992"/>
        <w:gridCol w:w="1276"/>
        <w:gridCol w:w="1275"/>
        <w:gridCol w:w="2114"/>
        <w:gridCol w:w="1562"/>
        <w:gridCol w:w="1416"/>
        <w:gridCol w:w="1565"/>
        <w:gridCol w:w="1417"/>
        <w:gridCol w:w="711"/>
        <w:gridCol w:w="60"/>
        <w:gridCol w:w="509"/>
        <w:gridCol w:w="569"/>
        <w:gridCol w:w="11"/>
        <w:gridCol w:w="172"/>
        <w:gridCol w:w="60"/>
        <w:gridCol w:w="469"/>
        <w:gridCol w:w="278"/>
      </w:tblGrid>
      <w:tr w:rsidR="00C22AAF" w:rsidRPr="00C666A2" w:rsidTr="00C22AAF">
        <w:trPr>
          <w:gridAfter w:val="1"/>
          <w:wAfter w:w="278" w:type="dxa"/>
          <w:trHeight w:val="1085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562D0" w:rsidRPr="00C666A2" w:rsidRDefault="006562D0" w:rsidP="0053353C">
            <w:pPr>
              <w:snapToGrid w:val="0"/>
              <w:jc w:val="center"/>
            </w:pPr>
            <w:r w:rsidRPr="00C666A2">
              <w:rPr>
                <w:sz w:val="22"/>
                <w:szCs w:val="22"/>
              </w:rPr>
              <w:t>7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562D0" w:rsidRPr="00C666A2" w:rsidRDefault="006562D0" w:rsidP="0053353C">
            <w:pPr>
              <w:snapToGrid w:val="0"/>
              <w:jc w:val="center"/>
            </w:pPr>
            <w:r w:rsidRPr="00C666A2">
              <w:rPr>
                <w:b/>
                <w:sz w:val="22"/>
                <w:szCs w:val="22"/>
              </w:rPr>
              <w:t>Клеточное строение организмов (11 часов)</w:t>
            </w:r>
          </w:p>
          <w:p w:rsidR="006562D0" w:rsidRPr="00C666A2" w:rsidRDefault="006562D0" w:rsidP="0053353C">
            <w:pPr>
              <w:snapToGrid w:val="0"/>
            </w:pPr>
            <w:r w:rsidRPr="00C666A2">
              <w:rPr>
                <w:sz w:val="22"/>
                <w:szCs w:val="22"/>
              </w:rPr>
              <w:t xml:space="preserve">Устройство увеличительных приборов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6562D0" w:rsidRPr="00C666A2" w:rsidRDefault="006562D0" w:rsidP="0053353C">
            <w:pPr>
              <w:snapToGrid w:val="0"/>
            </w:pPr>
            <w:r w:rsidRPr="00C666A2">
              <w:t xml:space="preserve"> 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62D0" w:rsidRPr="00C666A2" w:rsidRDefault="006562D0" w:rsidP="0053353C">
            <w:pPr>
              <w:snapToGrid w:val="0"/>
              <w:jc w:val="both"/>
            </w:pPr>
            <w:r w:rsidRPr="00C666A2">
              <w:rPr>
                <w:sz w:val="22"/>
                <w:szCs w:val="22"/>
              </w:rPr>
              <w:t>Урок применения знаний на практике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62D0" w:rsidRPr="00C666A2" w:rsidRDefault="006562D0" w:rsidP="0053353C">
            <w:pPr>
              <w:snapToGrid w:val="0"/>
            </w:pPr>
            <w:r w:rsidRPr="00C666A2">
              <w:rPr>
                <w:sz w:val="22"/>
                <w:szCs w:val="22"/>
              </w:rPr>
              <w:t xml:space="preserve">Увеличительные приборы (лупы, микроскопа). Правила работы с микроскопом. </w:t>
            </w:r>
          </w:p>
          <w:p w:rsidR="006562D0" w:rsidRPr="00C666A2" w:rsidRDefault="006562D0" w:rsidP="0053353C">
            <w:r w:rsidRPr="00C666A2">
              <w:rPr>
                <w:iCs/>
                <w:sz w:val="22"/>
                <w:szCs w:val="22"/>
              </w:rPr>
              <w:t>Л.р.№1 «Устройство лупы и светового микроскопа. Правила работы с ними»</w:t>
            </w:r>
            <w:r w:rsidRPr="00C666A2">
              <w:rPr>
                <w:sz w:val="22"/>
                <w:szCs w:val="22"/>
              </w:rPr>
              <w:t xml:space="preserve"> </w:t>
            </w:r>
          </w:p>
        </w:tc>
        <w:tc>
          <w:tcPr>
            <w:tcW w:w="6657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62D0" w:rsidRPr="00C666A2" w:rsidRDefault="006562D0" w:rsidP="0053353C">
            <w:pPr>
              <w:snapToGrid w:val="0"/>
              <w:ind w:right="-108"/>
            </w:pPr>
            <w:r w:rsidRPr="00C666A2">
              <w:rPr>
                <w:sz w:val="22"/>
                <w:szCs w:val="22"/>
              </w:rPr>
              <w:t>- признавать право каждого на собственное мнение;</w:t>
            </w:r>
          </w:p>
          <w:p w:rsidR="006562D0" w:rsidRPr="00C666A2" w:rsidRDefault="006562D0" w:rsidP="0053353C">
            <w:r w:rsidRPr="00C666A2">
              <w:rPr>
                <w:sz w:val="22"/>
                <w:szCs w:val="22"/>
              </w:rPr>
              <w:t>- уметь слушать и слышать другое мнение.</w:t>
            </w:r>
          </w:p>
          <w:p w:rsidR="006562D0" w:rsidRPr="00C666A2" w:rsidRDefault="006562D0" w:rsidP="0053353C">
            <w:pPr>
              <w:snapToGrid w:val="0"/>
              <w:ind w:right="-108"/>
              <w:rPr>
                <w:rStyle w:val="2"/>
                <w:rFonts w:eastAsia="Courier New"/>
                <w:sz w:val="22"/>
                <w:szCs w:val="22"/>
              </w:rPr>
            </w:pPr>
            <w:r w:rsidRPr="00C666A2">
              <w:rPr>
                <w:sz w:val="22"/>
                <w:szCs w:val="22"/>
              </w:rPr>
              <w:t xml:space="preserve"> </w:t>
            </w:r>
            <w:proofErr w:type="gramStart"/>
            <w:r w:rsidRPr="00C666A2">
              <w:rPr>
                <w:rStyle w:val="a4"/>
                <w:rFonts w:eastAsia="Courier New"/>
                <w:sz w:val="22"/>
                <w:szCs w:val="22"/>
                <w:u w:val="single"/>
              </w:rPr>
              <w:t>Познавательные</w:t>
            </w:r>
            <w:proofErr w:type="gramEnd"/>
            <w:r w:rsidRPr="00C666A2">
              <w:rPr>
                <w:rStyle w:val="a4"/>
                <w:rFonts w:eastAsia="Courier New"/>
                <w:sz w:val="22"/>
                <w:szCs w:val="22"/>
                <w:u w:val="single"/>
              </w:rPr>
              <w:t xml:space="preserve"> УУД:</w:t>
            </w:r>
            <w:r w:rsidRPr="00C666A2">
              <w:rPr>
                <w:rStyle w:val="a4"/>
                <w:rFonts w:eastAsia="Courier New"/>
                <w:sz w:val="22"/>
                <w:szCs w:val="22"/>
              </w:rPr>
              <w:t xml:space="preserve"> </w:t>
            </w:r>
            <w:r w:rsidRPr="00C666A2">
              <w:rPr>
                <w:rStyle w:val="2"/>
                <w:rFonts w:eastAsia="Courier New"/>
                <w:sz w:val="22"/>
                <w:szCs w:val="22"/>
              </w:rPr>
              <w:t xml:space="preserve">овладение умением оценивать информацию, выделять в ней главное. Приобретение </w:t>
            </w:r>
            <w:proofErr w:type="spellStart"/>
            <w:proofErr w:type="gramStart"/>
            <w:r w:rsidRPr="00C666A2">
              <w:rPr>
                <w:rStyle w:val="2"/>
                <w:rFonts w:eastAsia="Courier New"/>
                <w:sz w:val="22"/>
                <w:szCs w:val="22"/>
              </w:rPr>
              <w:t>элемен-тарных</w:t>
            </w:r>
            <w:proofErr w:type="spellEnd"/>
            <w:proofErr w:type="gramEnd"/>
            <w:r w:rsidRPr="00C666A2">
              <w:rPr>
                <w:rStyle w:val="2"/>
                <w:rFonts w:eastAsia="Courier New"/>
                <w:sz w:val="22"/>
                <w:szCs w:val="22"/>
              </w:rPr>
              <w:t xml:space="preserve"> навыков работы с приборами.</w:t>
            </w:r>
          </w:p>
          <w:p w:rsidR="006562D0" w:rsidRPr="00C666A2" w:rsidRDefault="006562D0" w:rsidP="0053353C">
            <w:pPr>
              <w:ind w:right="-108"/>
              <w:rPr>
                <w:rStyle w:val="2"/>
                <w:rFonts w:eastAsia="Courier New"/>
                <w:sz w:val="22"/>
                <w:szCs w:val="22"/>
              </w:rPr>
            </w:pPr>
            <w:r w:rsidRPr="00C666A2">
              <w:rPr>
                <w:rStyle w:val="a4"/>
                <w:rFonts w:eastAsia="Courier New"/>
                <w:sz w:val="22"/>
                <w:szCs w:val="22"/>
                <w:u w:val="single"/>
              </w:rPr>
              <w:t>Личностные УУД:</w:t>
            </w:r>
            <w:r w:rsidRPr="00C666A2">
              <w:rPr>
                <w:rStyle w:val="2"/>
                <w:rFonts w:eastAsia="Courier New"/>
                <w:i/>
                <w:sz w:val="22"/>
                <w:szCs w:val="22"/>
                <w:u w:val="single"/>
              </w:rPr>
              <w:t xml:space="preserve"> </w:t>
            </w:r>
            <w:r w:rsidRPr="00C666A2">
              <w:rPr>
                <w:rStyle w:val="2"/>
                <w:rFonts w:eastAsia="Courier New"/>
                <w:sz w:val="22"/>
                <w:szCs w:val="22"/>
              </w:rPr>
              <w:t xml:space="preserve">потребность в </w:t>
            </w:r>
            <w:proofErr w:type="spellStart"/>
            <w:proofErr w:type="gramStart"/>
            <w:r w:rsidRPr="00C666A2">
              <w:rPr>
                <w:rStyle w:val="2"/>
                <w:rFonts w:eastAsia="Courier New"/>
                <w:sz w:val="22"/>
                <w:szCs w:val="22"/>
              </w:rPr>
              <w:t>справед-ливом</w:t>
            </w:r>
            <w:proofErr w:type="spellEnd"/>
            <w:proofErr w:type="gramEnd"/>
            <w:r w:rsidRPr="00C666A2">
              <w:rPr>
                <w:rStyle w:val="2"/>
                <w:rFonts w:eastAsia="Courier New"/>
                <w:sz w:val="22"/>
                <w:szCs w:val="22"/>
              </w:rPr>
              <w:t xml:space="preserve"> оценивании своей работы и работы одноклассников. </w:t>
            </w:r>
          </w:p>
          <w:p w:rsidR="006562D0" w:rsidRPr="00C666A2" w:rsidRDefault="006562D0" w:rsidP="0053353C">
            <w:pPr>
              <w:ind w:right="-108"/>
            </w:pPr>
            <w:r w:rsidRPr="00C666A2">
              <w:rPr>
                <w:rStyle w:val="a4"/>
                <w:rFonts w:eastAsia="Courier New"/>
                <w:sz w:val="22"/>
                <w:szCs w:val="22"/>
                <w:u w:val="single"/>
              </w:rPr>
              <w:t>Регулятивные УУД</w:t>
            </w:r>
            <w:r w:rsidRPr="00C666A2">
              <w:rPr>
                <w:rStyle w:val="a4"/>
                <w:rFonts w:eastAsia="Courier New"/>
                <w:sz w:val="22"/>
                <w:szCs w:val="22"/>
              </w:rPr>
              <w:t>:</w:t>
            </w:r>
            <w:r w:rsidRPr="00C666A2">
              <w:rPr>
                <w:rStyle w:val="2"/>
                <w:rFonts w:eastAsia="Courier New"/>
                <w:sz w:val="22"/>
                <w:szCs w:val="22"/>
              </w:rPr>
              <w:t xml:space="preserve"> умение организовать выполнение заданий учителя. Развитие </w:t>
            </w:r>
            <w:proofErr w:type="spellStart"/>
            <w:proofErr w:type="gramStart"/>
            <w:r w:rsidRPr="00C666A2">
              <w:rPr>
                <w:rStyle w:val="2"/>
                <w:rFonts w:eastAsia="Courier New"/>
                <w:sz w:val="22"/>
                <w:szCs w:val="22"/>
              </w:rPr>
              <w:t>на-выков</w:t>
            </w:r>
            <w:proofErr w:type="spellEnd"/>
            <w:proofErr w:type="gramEnd"/>
            <w:r w:rsidRPr="00C666A2">
              <w:rPr>
                <w:rStyle w:val="2"/>
                <w:rFonts w:eastAsia="Courier New"/>
                <w:sz w:val="22"/>
                <w:szCs w:val="22"/>
              </w:rPr>
              <w:t xml:space="preserve"> самооценки и самоанализа.</w:t>
            </w:r>
            <w:r w:rsidRPr="00C666A2">
              <w:rPr>
                <w:sz w:val="22"/>
                <w:szCs w:val="22"/>
              </w:rPr>
              <w:t xml:space="preserve"> </w:t>
            </w:r>
          </w:p>
          <w:p w:rsidR="006562D0" w:rsidRPr="00C666A2" w:rsidRDefault="006562D0" w:rsidP="0053353C">
            <w:pPr>
              <w:rPr>
                <w:rStyle w:val="2"/>
                <w:rFonts w:eastAsia="Courier New"/>
                <w:sz w:val="22"/>
                <w:szCs w:val="22"/>
              </w:rPr>
            </w:pPr>
            <w:proofErr w:type="gramStart"/>
            <w:r w:rsidRPr="00C666A2">
              <w:rPr>
                <w:rStyle w:val="a4"/>
                <w:rFonts w:eastAsia="Courier New"/>
                <w:sz w:val="22"/>
                <w:szCs w:val="22"/>
                <w:u w:val="single"/>
              </w:rPr>
              <w:t>Коммуникативные</w:t>
            </w:r>
            <w:proofErr w:type="gramEnd"/>
            <w:r w:rsidRPr="00C666A2">
              <w:rPr>
                <w:rStyle w:val="a4"/>
                <w:rFonts w:eastAsia="Courier New"/>
                <w:sz w:val="22"/>
                <w:szCs w:val="22"/>
                <w:u w:val="single"/>
              </w:rPr>
              <w:t xml:space="preserve"> УУД:</w:t>
            </w:r>
            <w:r w:rsidRPr="00C666A2">
              <w:rPr>
                <w:rStyle w:val="a4"/>
                <w:rFonts w:eastAsia="Courier New"/>
                <w:sz w:val="22"/>
                <w:szCs w:val="22"/>
              </w:rPr>
              <w:t xml:space="preserve"> </w:t>
            </w:r>
            <w:r w:rsidRPr="00C666A2">
              <w:rPr>
                <w:rStyle w:val="2"/>
                <w:rFonts w:eastAsia="Courier New"/>
                <w:sz w:val="22"/>
                <w:szCs w:val="22"/>
              </w:rPr>
              <w:t>умение работать в группах, обмениваться информацией с одноклассниками</w:t>
            </w:r>
          </w:p>
          <w:p w:rsidR="006562D0" w:rsidRPr="00C666A2" w:rsidRDefault="006562D0" w:rsidP="0053353C">
            <w:pPr>
              <w:snapToGrid w:val="0"/>
              <w:rPr>
                <w:b/>
                <w:i/>
              </w:rPr>
            </w:pPr>
            <w:r w:rsidRPr="00C666A2">
              <w:rPr>
                <w:b/>
                <w:i/>
                <w:sz w:val="22"/>
                <w:szCs w:val="22"/>
              </w:rPr>
              <w:t>Учащиеся должны знать:</w:t>
            </w:r>
          </w:p>
          <w:p w:rsidR="006562D0" w:rsidRPr="00C666A2" w:rsidRDefault="006562D0" w:rsidP="0053353C">
            <w:r w:rsidRPr="00C666A2">
              <w:rPr>
                <w:sz w:val="22"/>
                <w:szCs w:val="22"/>
              </w:rPr>
              <w:t>- устройство лупы и микроскопа.</w:t>
            </w:r>
          </w:p>
          <w:p w:rsidR="006562D0" w:rsidRPr="00C666A2" w:rsidRDefault="006562D0" w:rsidP="0053353C">
            <w:pPr>
              <w:rPr>
                <w:b/>
                <w:i/>
              </w:rPr>
            </w:pPr>
            <w:r w:rsidRPr="00C666A2">
              <w:rPr>
                <w:b/>
                <w:i/>
                <w:sz w:val="22"/>
                <w:szCs w:val="22"/>
              </w:rPr>
              <w:t xml:space="preserve">Учащиеся должны уметь: </w:t>
            </w:r>
          </w:p>
          <w:p w:rsidR="006562D0" w:rsidRPr="00C666A2" w:rsidRDefault="006562D0" w:rsidP="0053353C">
            <w:r w:rsidRPr="00C666A2">
              <w:rPr>
                <w:sz w:val="22"/>
                <w:szCs w:val="22"/>
              </w:rPr>
              <w:t>- работать с лупой и микроскопом;</w:t>
            </w:r>
          </w:p>
          <w:p w:rsidR="006562D0" w:rsidRPr="00C666A2" w:rsidRDefault="006562D0" w:rsidP="0053353C">
            <w:r w:rsidRPr="00C666A2">
              <w:rPr>
                <w:sz w:val="22"/>
                <w:szCs w:val="22"/>
              </w:rPr>
              <w:t xml:space="preserve">- готовить </w:t>
            </w:r>
            <w:proofErr w:type="spellStart"/>
            <w:proofErr w:type="gramStart"/>
            <w:r w:rsidRPr="00C666A2">
              <w:rPr>
                <w:sz w:val="22"/>
                <w:szCs w:val="22"/>
              </w:rPr>
              <w:t>микро-препараты</w:t>
            </w:r>
            <w:proofErr w:type="spellEnd"/>
            <w:proofErr w:type="gramEnd"/>
            <w:r w:rsidRPr="00C666A2">
              <w:rPr>
                <w:sz w:val="22"/>
                <w:szCs w:val="22"/>
              </w:rPr>
              <w:t xml:space="preserve"> и рассматривать их под микроскопом;</w:t>
            </w:r>
          </w:p>
          <w:p w:rsidR="006562D0" w:rsidRPr="00C666A2" w:rsidRDefault="006562D0" w:rsidP="0053353C">
            <w:pPr>
              <w:snapToGrid w:val="0"/>
              <w:rPr>
                <w:b/>
                <w:i/>
              </w:rPr>
            </w:pPr>
            <w:r w:rsidRPr="00C666A2">
              <w:rPr>
                <w:b/>
                <w:i/>
                <w:sz w:val="22"/>
                <w:szCs w:val="22"/>
              </w:rPr>
              <w:t>Учащиеся могут узнать:</w:t>
            </w:r>
          </w:p>
          <w:p w:rsidR="006562D0" w:rsidRPr="00C666A2" w:rsidRDefault="006562D0" w:rsidP="0053353C">
            <w:pPr>
              <w:snapToGrid w:val="0"/>
              <w:ind w:right="-108"/>
            </w:pPr>
            <w:r w:rsidRPr="00C666A2">
              <w:rPr>
                <w:i/>
                <w:sz w:val="22"/>
                <w:szCs w:val="22"/>
              </w:rPr>
              <w:t xml:space="preserve">- </w:t>
            </w:r>
            <w:r w:rsidRPr="00C666A2">
              <w:rPr>
                <w:sz w:val="22"/>
                <w:szCs w:val="22"/>
              </w:rPr>
              <w:t>историю открытия клетки, ученых, внесших большой вклад в изучение клетки;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62D0" w:rsidRPr="00C666A2" w:rsidRDefault="006562D0" w:rsidP="0053353C">
            <w:pPr>
              <w:snapToGrid w:val="0"/>
            </w:pPr>
            <w:r w:rsidRPr="00C666A2">
              <w:rPr>
                <w:sz w:val="22"/>
                <w:szCs w:val="22"/>
              </w:rPr>
              <w:t>Определяют понятия «клетка», «лупа», «микроскоп», «тубус», «окуляр», «объектив», «штатив». Работают с лупой и микроскопом, изучают устройство микроскопа. Отрабатывают правила работы с микроскопом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562D0" w:rsidRPr="00C666A2" w:rsidRDefault="006562D0" w:rsidP="0053353C">
            <w:pPr>
              <w:jc w:val="center"/>
            </w:pPr>
            <w:r w:rsidRPr="00C666A2">
              <w:t>Текущий</w:t>
            </w:r>
          </w:p>
          <w:p w:rsidR="006562D0" w:rsidRPr="00C666A2" w:rsidRDefault="006562D0" w:rsidP="0053353C">
            <w:pPr>
              <w:snapToGrid w:val="0"/>
              <w:jc w:val="center"/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6562D0" w:rsidRPr="00C666A2" w:rsidRDefault="006562D0" w:rsidP="0053353C">
            <w:pPr>
              <w:snapToGrid w:val="0"/>
              <w:jc w:val="center"/>
            </w:pPr>
            <w:r w:rsidRPr="00C666A2">
              <w:t>§6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562D0" w:rsidRPr="00C666A2" w:rsidRDefault="006562D0" w:rsidP="0053353C">
            <w:pPr>
              <w:snapToGrid w:val="0"/>
              <w:jc w:val="center"/>
            </w:pPr>
          </w:p>
        </w:tc>
        <w:tc>
          <w:tcPr>
            <w:tcW w:w="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62D0" w:rsidRPr="00C666A2" w:rsidRDefault="006562D0" w:rsidP="0053353C">
            <w:pPr>
              <w:snapToGrid w:val="0"/>
              <w:jc w:val="center"/>
            </w:pPr>
          </w:p>
        </w:tc>
      </w:tr>
      <w:tr w:rsidR="00C22AAF" w:rsidRPr="00C666A2" w:rsidTr="00C22AAF">
        <w:trPr>
          <w:gridAfter w:val="1"/>
          <w:wAfter w:w="278" w:type="dxa"/>
          <w:trHeight w:val="818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562D0" w:rsidRPr="00C666A2" w:rsidRDefault="006562D0" w:rsidP="0053353C">
            <w:pPr>
              <w:snapToGrid w:val="0"/>
              <w:jc w:val="center"/>
            </w:pPr>
            <w:r w:rsidRPr="00C666A2">
              <w:rPr>
                <w:sz w:val="22"/>
                <w:szCs w:val="22"/>
              </w:rPr>
              <w:lastRenderedPageBreak/>
              <w:t>8</w:t>
            </w:r>
          </w:p>
        </w:tc>
        <w:tc>
          <w:tcPr>
            <w:tcW w:w="1702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562D0" w:rsidRPr="00C666A2" w:rsidRDefault="006562D0" w:rsidP="0053353C">
            <w:pPr>
              <w:snapToGrid w:val="0"/>
            </w:pPr>
            <w:r w:rsidRPr="00C666A2">
              <w:rPr>
                <w:sz w:val="22"/>
                <w:szCs w:val="22"/>
              </w:rPr>
              <w:t>Строение клетки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6562D0" w:rsidRPr="00C666A2" w:rsidRDefault="006562D0" w:rsidP="0053353C">
            <w:pPr>
              <w:suppressAutoHyphens w:val="0"/>
              <w:spacing w:after="200" w:line="276" w:lineRule="auto"/>
            </w:pPr>
            <w:r>
              <w:t xml:space="preserve">   1</w:t>
            </w:r>
          </w:p>
          <w:p w:rsidR="006562D0" w:rsidRPr="00C666A2" w:rsidRDefault="006562D0" w:rsidP="0053353C">
            <w:pPr>
              <w:snapToGrid w:val="0"/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62D0" w:rsidRPr="00C666A2" w:rsidRDefault="006562D0" w:rsidP="0053353C">
            <w:pPr>
              <w:snapToGrid w:val="0"/>
              <w:jc w:val="both"/>
            </w:pPr>
            <w:r w:rsidRPr="00C666A2">
              <w:rPr>
                <w:sz w:val="22"/>
                <w:szCs w:val="22"/>
              </w:rPr>
              <w:t>Урок закрепления и совершенствования знаний</w:t>
            </w:r>
          </w:p>
          <w:p w:rsidR="006562D0" w:rsidRPr="00C666A2" w:rsidRDefault="006562D0" w:rsidP="0053353C">
            <w:pPr>
              <w:snapToGrid w:val="0"/>
              <w:jc w:val="both"/>
            </w:pP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62D0" w:rsidRPr="00C666A2" w:rsidRDefault="006562D0" w:rsidP="0053353C">
            <w:pPr>
              <w:snapToGrid w:val="0"/>
            </w:pPr>
            <w:r w:rsidRPr="00C666A2">
              <w:rPr>
                <w:sz w:val="22"/>
                <w:szCs w:val="22"/>
              </w:rPr>
              <w:t>Строение клетки: клеточная мембрана, клеточная стенка, цитоплазма, ядро, вакуоли</w:t>
            </w:r>
          </w:p>
          <w:p w:rsidR="006562D0" w:rsidRPr="00C666A2" w:rsidRDefault="006562D0" w:rsidP="0053353C">
            <w:pPr>
              <w:widowControl w:val="0"/>
            </w:pPr>
            <w:r w:rsidRPr="00C666A2">
              <w:rPr>
                <w:sz w:val="22"/>
                <w:szCs w:val="22"/>
              </w:rPr>
              <w:t>Л.р.№2 «Изучение клеток растения с помощью лупы»</w:t>
            </w:r>
          </w:p>
        </w:tc>
        <w:tc>
          <w:tcPr>
            <w:tcW w:w="6657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62D0" w:rsidRPr="00C666A2" w:rsidRDefault="006562D0" w:rsidP="0053353C">
            <w:pPr>
              <w:snapToGrid w:val="0"/>
            </w:pPr>
            <w:r w:rsidRPr="00C666A2">
              <w:rPr>
                <w:sz w:val="22"/>
                <w:szCs w:val="22"/>
              </w:rPr>
              <w:t>Представление о единстве живой природы на основании знаний о клеточном строении всех живых организмов</w:t>
            </w:r>
          </w:p>
          <w:p w:rsidR="006562D0" w:rsidRPr="00C666A2" w:rsidRDefault="006562D0" w:rsidP="0053353C">
            <w:pPr>
              <w:snapToGrid w:val="0"/>
              <w:rPr>
                <w:rStyle w:val="2"/>
                <w:rFonts w:eastAsia="Courier New"/>
                <w:sz w:val="22"/>
                <w:szCs w:val="22"/>
              </w:rPr>
            </w:pPr>
            <w:proofErr w:type="gramStart"/>
            <w:r w:rsidRPr="00C666A2">
              <w:rPr>
                <w:rStyle w:val="a4"/>
                <w:rFonts w:eastAsia="Courier New"/>
                <w:sz w:val="22"/>
                <w:szCs w:val="22"/>
                <w:u w:val="single"/>
              </w:rPr>
              <w:t>Познавательные</w:t>
            </w:r>
            <w:proofErr w:type="gramEnd"/>
            <w:r w:rsidRPr="00C666A2">
              <w:rPr>
                <w:rStyle w:val="a4"/>
                <w:rFonts w:eastAsia="Courier New"/>
                <w:sz w:val="22"/>
                <w:szCs w:val="22"/>
                <w:u w:val="single"/>
              </w:rPr>
              <w:t xml:space="preserve"> УУД:</w:t>
            </w:r>
            <w:r w:rsidRPr="00C666A2">
              <w:rPr>
                <w:rStyle w:val="a4"/>
                <w:rFonts w:eastAsia="Courier New"/>
                <w:sz w:val="22"/>
                <w:szCs w:val="22"/>
              </w:rPr>
              <w:t xml:space="preserve"> </w:t>
            </w:r>
            <w:r w:rsidRPr="00C666A2">
              <w:rPr>
                <w:rStyle w:val="2"/>
                <w:rFonts w:eastAsia="Courier New"/>
                <w:sz w:val="22"/>
                <w:szCs w:val="22"/>
              </w:rPr>
              <w:t xml:space="preserve">овладение </w:t>
            </w:r>
            <w:proofErr w:type="spellStart"/>
            <w:r w:rsidRPr="00C666A2">
              <w:rPr>
                <w:rStyle w:val="2"/>
                <w:rFonts w:eastAsia="Courier New"/>
                <w:sz w:val="22"/>
                <w:szCs w:val="22"/>
              </w:rPr>
              <w:t>уме-нием</w:t>
            </w:r>
            <w:proofErr w:type="spellEnd"/>
            <w:r w:rsidRPr="00C666A2">
              <w:rPr>
                <w:rStyle w:val="2"/>
                <w:rFonts w:eastAsia="Courier New"/>
                <w:sz w:val="22"/>
                <w:szCs w:val="22"/>
              </w:rPr>
              <w:t xml:space="preserve"> оценивать </w:t>
            </w:r>
            <w:proofErr w:type="spellStart"/>
            <w:r w:rsidRPr="00C666A2">
              <w:rPr>
                <w:rStyle w:val="2"/>
                <w:rFonts w:eastAsia="Courier New"/>
                <w:sz w:val="22"/>
                <w:szCs w:val="22"/>
              </w:rPr>
              <w:t>информа-цию</w:t>
            </w:r>
            <w:proofErr w:type="spellEnd"/>
            <w:r w:rsidRPr="00C666A2">
              <w:rPr>
                <w:rStyle w:val="2"/>
                <w:rFonts w:eastAsia="Courier New"/>
                <w:sz w:val="22"/>
                <w:szCs w:val="22"/>
              </w:rPr>
              <w:t>, выделять в ней главное. Приобретение элементарных навыков работы с приборами.</w:t>
            </w:r>
          </w:p>
          <w:p w:rsidR="006562D0" w:rsidRPr="00C666A2" w:rsidRDefault="006562D0" w:rsidP="0053353C">
            <w:pPr>
              <w:rPr>
                <w:rStyle w:val="2"/>
                <w:rFonts w:eastAsia="Courier New"/>
                <w:sz w:val="22"/>
                <w:szCs w:val="22"/>
              </w:rPr>
            </w:pPr>
            <w:r w:rsidRPr="00C666A2">
              <w:rPr>
                <w:rStyle w:val="a4"/>
                <w:rFonts w:eastAsia="Courier New"/>
                <w:sz w:val="22"/>
                <w:szCs w:val="22"/>
                <w:u w:val="single"/>
              </w:rPr>
              <w:t>Личностные УУД:</w:t>
            </w:r>
            <w:r w:rsidRPr="00C666A2">
              <w:rPr>
                <w:rStyle w:val="2"/>
                <w:rFonts w:eastAsia="Courier New"/>
                <w:i/>
                <w:sz w:val="22"/>
                <w:szCs w:val="22"/>
                <w:u w:val="single"/>
              </w:rPr>
              <w:t xml:space="preserve"> </w:t>
            </w:r>
            <w:r w:rsidRPr="00C666A2">
              <w:rPr>
                <w:rStyle w:val="2"/>
                <w:rFonts w:eastAsia="Courier New"/>
                <w:sz w:val="22"/>
                <w:szCs w:val="22"/>
              </w:rPr>
              <w:t xml:space="preserve">потребность в </w:t>
            </w:r>
            <w:proofErr w:type="spellStart"/>
            <w:proofErr w:type="gramStart"/>
            <w:r w:rsidRPr="00C666A2">
              <w:rPr>
                <w:rStyle w:val="2"/>
                <w:rFonts w:eastAsia="Courier New"/>
                <w:sz w:val="22"/>
                <w:szCs w:val="22"/>
              </w:rPr>
              <w:t>справед-ливом</w:t>
            </w:r>
            <w:proofErr w:type="spellEnd"/>
            <w:proofErr w:type="gramEnd"/>
            <w:r w:rsidRPr="00C666A2">
              <w:rPr>
                <w:rStyle w:val="2"/>
                <w:rFonts w:eastAsia="Courier New"/>
                <w:sz w:val="22"/>
                <w:szCs w:val="22"/>
              </w:rPr>
              <w:t xml:space="preserve"> оценивании своей работы и работы одноклассников. </w:t>
            </w:r>
          </w:p>
          <w:p w:rsidR="006562D0" w:rsidRPr="00C666A2" w:rsidRDefault="006562D0" w:rsidP="0053353C">
            <w:r w:rsidRPr="00C666A2">
              <w:rPr>
                <w:rStyle w:val="a4"/>
                <w:rFonts w:eastAsia="Courier New"/>
                <w:sz w:val="22"/>
                <w:szCs w:val="22"/>
                <w:u w:val="single"/>
              </w:rPr>
              <w:t>Регулятивные УУД</w:t>
            </w:r>
            <w:r w:rsidRPr="00C666A2">
              <w:rPr>
                <w:rStyle w:val="a4"/>
                <w:rFonts w:eastAsia="Courier New"/>
                <w:sz w:val="22"/>
                <w:szCs w:val="22"/>
              </w:rPr>
              <w:t>:</w:t>
            </w:r>
            <w:r w:rsidRPr="00C666A2">
              <w:rPr>
                <w:rStyle w:val="2"/>
                <w:rFonts w:eastAsia="Courier New"/>
                <w:sz w:val="22"/>
                <w:szCs w:val="22"/>
              </w:rPr>
              <w:t xml:space="preserve"> умение организовать выполнение заданий учителя. Развитие </w:t>
            </w:r>
            <w:proofErr w:type="spellStart"/>
            <w:proofErr w:type="gramStart"/>
            <w:r w:rsidRPr="00C666A2">
              <w:rPr>
                <w:rStyle w:val="2"/>
                <w:rFonts w:eastAsia="Courier New"/>
                <w:sz w:val="22"/>
                <w:szCs w:val="22"/>
              </w:rPr>
              <w:t>на-выков</w:t>
            </w:r>
            <w:proofErr w:type="spellEnd"/>
            <w:proofErr w:type="gramEnd"/>
            <w:r w:rsidRPr="00C666A2">
              <w:rPr>
                <w:rStyle w:val="2"/>
                <w:rFonts w:eastAsia="Courier New"/>
                <w:sz w:val="22"/>
                <w:szCs w:val="22"/>
              </w:rPr>
              <w:t xml:space="preserve"> самооценки и самоанализа.</w:t>
            </w:r>
            <w:r w:rsidRPr="00C666A2">
              <w:rPr>
                <w:sz w:val="22"/>
                <w:szCs w:val="22"/>
              </w:rPr>
              <w:t xml:space="preserve"> </w:t>
            </w:r>
          </w:p>
          <w:p w:rsidR="006562D0" w:rsidRPr="00C666A2" w:rsidRDefault="006562D0" w:rsidP="0053353C">
            <w:pPr>
              <w:rPr>
                <w:rStyle w:val="2"/>
                <w:rFonts w:eastAsia="Courier New"/>
                <w:sz w:val="22"/>
                <w:szCs w:val="22"/>
              </w:rPr>
            </w:pPr>
            <w:proofErr w:type="gramStart"/>
            <w:r w:rsidRPr="00C666A2">
              <w:rPr>
                <w:rStyle w:val="a4"/>
                <w:rFonts w:eastAsia="Courier New"/>
                <w:sz w:val="22"/>
                <w:szCs w:val="22"/>
                <w:u w:val="single"/>
              </w:rPr>
              <w:t>Коммуникативные</w:t>
            </w:r>
            <w:proofErr w:type="gramEnd"/>
            <w:r w:rsidRPr="00C666A2">
              <w:rPr>
                <w:rStyle w:val="a4"/>
                <w:rFonts w:eastAsia="Courier New"/>
                <w:sz w:val="22"/>
                <w:szCs w:val="22"/>
                <w:u w:val="single"/>
              </w:rPr>
              <w:t xml:space="preserve"> УУД:</w:t>
            </w:r>
            <w:r w:rsidRPr="00C666A2">
              <w:rPr>
                <w:rStyle w:val="a4"/>
                <w:rFonts w:eastAsia="Courier New"/>
                <w:sz w:val="22"/>
                <w:szCs w:val="22"/>
              </w:rPr>
              <w:t xml:space="preserve"> </w:t>
            </w:r>
            <w:r w:rsidRPr="00C666A2">
              <w:rPr>
                <w:rStyle w:val="2"/>
                <w:rFonts w:eastAsia="Courier New"/>
                <w:sz w:val="22"/>
                <w:szCs w:val="22"/>
              </w:rPr>
              <w:t>умение работать в группах, обмениваться информацией с одноклассниками</w:t>
            </w:r>
          </w:p>
          <w:p w:rsidR="006562D0" w:rsidRPr="00C666A2" w:rsidRDefault="006562D0" w:rsidP="0053353C">
            <w:pPr>
              <w:snapToGrid w:val="0"/>
              <w:rPr>
                <w:b/>
                <w:i/>
              </w:rPr>
            </w:pPr>
            <w:r w:rsidRPr="00C666A2">
              <w:rPr>
                <w:b/>
                <w:i/>
                <w:sz w:val="22"/>
                <w:szCs w:val="22"/>
              </w:rPr>
              <w:t>Учащиеся должны знать:</w:t>
            </w:r>
          </w:p>
          <w:p w:rsidR="006562D0" w:rsidRPr="00C666A2" w:rsidRDefault="006562D0" w:rsidP="0053353C">
            <w:r w:rsidRPr="00C666A2">
              <w:rPr>
                <w:sz w:val="22"/>
                <w:szCs w:val="22"/>
              </w:rPr>
              <w:t>- строение клетки;</w:t>
            </w:r>
          </w:p>
          <w:p w:rsidR="006562D0" w:rsidRPr="00C666A2" w:rsidRDefault="006562D0" w:rsidP="0053353C">
            <w:pPr>
              <w:rPr>
                <w:b/>
                <w:i/>
              </w:rPr>
            </w:pPr>
            <w:r w:rsidRPr="00C666A2">
              <w:rPr>
                <w:b/>
                <w:i/>
                <w:sz w:val="22"/>
                <w:szCs w:val="22"/>
              </w:rPr>
              <w:t xml:space="preserve">Учащиеся должны уметь: </w:t>
            </w:r>
          </w:p>
          <w:p w:rsidR="006562D0" w:rsidRPr="00C666A2" w:rsidRDefault="006562D0" w:rsidP="0053353C">
            <w:r w:rsidRPr="00C666A2">
              <w:rPr>
                <w:sz w:val="22"/>
                <w:szCs w:val="22"/>
              </w:rPr>
              <w:t xml:space="preserve">- определять понятия: «клетка», «оболочка», « цитоплазма», « ядро», </w:t>
            </w:r>
          </w:p>
          <w:p w:rsidR="006562D0" w:rsidRPr="00C666A2" w:rsidRDefault="006562D0" w:rsidP="0053353C">
            <w:r w:rsidRPr="00C666A2">
              <w:rPr>
                <w:sz w:val="22"/>
                <w:szCs w:val="22"/>
              </w:rPr>
              <w:t>- работать с лупой и микроскопом;</w:t>
            </w:r>
          </w:p>
          <w:p w:rsidR="006562D0" w:rsidRPr="00C666A2" w:rsidRDefault="006562D0" w:rsidP="0053353C">
            <w:r w:rsidRPr="00C666A2">
              <w:rPr>
                <w:sz w:val="22"/>
                <w:szCs w:val="22"/>
              </w:rPr>
              <w:t>- готовить микропрепараты и рассматривать их под микроскопом</w:t>
            </w:r>
          </w:p>
          <w:p w:rsidR="006562D0" w:rsidRPr="00C666A2" w:rsidRDefault="006562D0" w:rsidP="0053353C">
            <w:pPr>
              <w:snapToGrid w:val="0"/>
              <w:rPr>
                <w:b/>
                <w:i/>
              </w:rPr>
            </w:pPr>
            <w:r w:rsidRPr="00C666A2">
              <w:rPr>
                <w:b/>
                <w:i/>
                <w:sz w:val="22"/>
                <w:szCs w:val="22"/>
              </w:rPr>
              <w:t xml:space="preserve">Учащиеся могут </w:t>
            </w:r>
            <w:proofErr w:type="spellStart"/>
            <w:proofErr w:type="gramStart"/>
            <w:r w:rsidRPr="00C666A2">
              <w:rPr>
                <w:b/>
                <w:i/>
                <w:sz w:val="22"/>
                <w:szCs w:val="22"/>
              </w:rPr>
              <w:t>уз-нать</w:t>
            </w:r>
            <w:proofErr w:type="spellEnd"/>
            <w:proofErr w:type="gramEnd"/>
            <w:r w:rsidRPr="00C666A2">
              <w:rPr>
                <w:b/>
                <w:i/>
                <w:sz w:val="22"/>
                <w:szCs w:val="22"/>
              </w:rPr>
              <w:t>:</w:t>
            </w:r>
          </w:p>
          <w:p w:rsidR="006562D0" w:rsidRPr="00C666A2" w:rsidRDefault="006562D0" w:rsidP="0053353C">
            <w:pPr>
              <w:rPr>
                <w:rFonts w:eastAsia="MS Mincho"/>
              </w:rPr>
            </w:pPr>
            <w:r w:rsidRPr="00C666A2">
              <w:rPr>
                <w:rFonts w:eastAsia="MS Mincho"/>
                <w:sz w:val="22"/>
                <w:szCs w:val="22"/>
              </w:rPr>
              <w:t xml:space="preserve">клетка – </w:t>
            </w:r>
            <w:proofErr w:type="spellStart"/>
            <w:proofErr w:type="gramStart"/>
            <w:r w:rsidRPr="00C666A2">
              <w:rPr>
                <w:rFonts w:eastAsia="MS Mincho"/>
                <w:sz w:val="22"/>
                <w:szCs w:val="22"/>
              </w:rPr>
              <w:t>еди-ница</w:t>
            </w:r>
            <w:proofErr w:type="spellEnd"/>
            <w:proofErr w:type="gramEnd"/>
            <w:r w:rsidRPr="00C666A2">
              <w:rPr>
                <w:rFonts w:eastAsia="MS Mincho"/>
                <w:sz w:val="22"/>
                <w:szCs w:val="22"/>
              </w:rPr>
              <w:t xml:space="preserve"> строения и </w:t>
            </w:r>
            <w:proofErr w:type="spellStart"/>
            <w:r w:rsidRPr="00C666A2">
              <w:rPr>
                <w:rFonts w:eastAsia="MS Mincho"/>
                <w:sz w:val="22"/>
                <w:szCs w:val="22"/>
              </w:rPr>
              <w:t>жизнедея-тельности</w:t>
            </w:r>
            <w:proofErr w:type="spellEnd"/>
            <w:r w:rsidRPr="00C666A2">
              <w:rPr>
                <w:rFonts w:eastAsia="MS Mincho"/>
                <w:i/>
                <w:iCs/>
                <w:sz w:val="22"/>
                <w:szCs w:val="22"/>
              </w:rPr>
              <w:t xml:space="preserve">, </w:t>
            </w:r>
            <w:proofErr w:type="spellStart"/>
            <w:r w:rsidRPr="00C666A2">
              <w:rPr>
                <w:rFonts w:eastAsia="MS Mincho"/>
                <w:sz w:val="22"/>
                <w:szCs w:val="22"/>
              </w:rPr>
              <w:t>за-пасные</w:t>
            </w:r>
            <w:proofErr w:type="spellEnd"/>
            <w:r w:rsidRPr="00C666A2">
              <w:rPr>
                <w:rFonts w:eastAsia="MS Mincho"/>
                <w:sz w:val="22"/>
                <w:szCs w:val="22"/>
              </w:rPr>
              <w:t xml:space="preserve"> </w:t>
            </w:r>
            <w:proofErr w:type="spellStart"/>
            <w:r w:rsidRPr="00C666A2">
              <w:rPr>
                <w:rFonts w:eastAsia="MS Mincho"/>
                <w:sz w:val="22"/>
                <w:szCs w:val="22"/>
              </w:rPr>
              <w:t>вещес-тва</w:t>
            </w:r>
            <w:proofErr w:type="spellEnd"/>
            <w:r w:rsidRPr="00C666A2">
              <w:rPr>
                <w:rFonts w:eastAsia="MS Mincho"/>
                <w:sz w:val="22"/>
                <w:szCs w:val="22"/>
              </w:rPr>
              <w:t xml:space="preserve"> клетки</w:t>
            </w:r>
            <w:r w:rsidRPr="00C666A2">
              <w:rPr>
                <w:rFonts w:eastAsia="MS Mincho"/>
                <w:i/>
                <w:iCs/>
                <w:sz w:val="22"/>
                <w:szCs w:val="22"/>
              </w:rPr>
              <w:t xml:space="preserve">, </w:t>
            </w:r>
            <w:r w:rsidRPr="00C666A2">
              <w:rPr>
                <w:rFonts w:eastAsia="MS Mincho"/>
                <w:sz w:val="22"/>
                <w:szCs w:val="22"/>
              </w:rPr>
              <w:t xml:space="preserve">функции </w:t>
            </w:r>
            <w:proofErr w:type="spellStart"/>
            <w:r w:rsidRPr="00C666A2">
              <w:rPr>
                <w:rFonts w:eastAsia="MS Mincho"/>
                <w:sz w:val="22"/>
                <w:szCs w:val="22"/>
              </w:rPr>
              <w:t>ос-новных</w:t>
            </w:r>
            <w:proofErr w:type="spellEnd"/>
            <w:r w:rsidRPr="00C666A2">
              <w:rPr>
                <w:rFonts w:eastAsia="MS Mincho"/>
                <w:sz w:val="22"/>
                <w:szCs w:val="22"/>
              </w:rPr>
              <w:t xml:space="preserve"> </w:t>
            </w:r>
            <w:proofErr w:type="spellStart"/>
            <w:r w:rsidRPr="00C666A2">
              <w:rPr>
                <w:rFonts w:eastAsia="MS Mincho"/>
                <w:sz w:val="22"/>
                <w:szCs w:val="22"/>
              </w:rPr>
              <w:t>час-тей</w:t>
            </w:r>
            <w:proofErr w:type="spellEnd"/>
            <w:r w:rsidRPr="00C666A2">
              <w:rPr>
                <w:rFonts w:eastAsia="MS Mincho"/>
                <w:sz w:val="22"/>
                <w:szCs w:val="22"/>
              </w:rPr>
              <w:t xml:space="preserve"> клетки</w:t>
            </w:r>
            <w:r w:rsidRPr="00C666A2">
              <w:rPr>
                <w:sz w:val="22"/>
                <w:szCs w:val="22"/>
              </w:rPr>
              <w:t>;</w:t>
            </w:r>
            <w:r w:rsidRPr="00C666A2">
              <w:rPr>
                <w:rFonts w:eastAsia="MS Mincho"/>
                <w:sz w:val="22"/>
                <w:szCs w:val="22"/>
              </w:rPr>
              <w:t xml:space="preserve"> </w:t>
            </w:r>
          </w:p>
          <w:p w:rsidR="006562D0" w:rsidRPr="00C666A2" w:rsidRDefault="006562D0" w:rsidP="0053353C">
            <w:pPr>
              <w:rPr>
                <w:b/>
                <w:i/>
              </w:rPr>
            </w:pPr>
            <w:r w:rsidRPr="00C666A2">
              <w:rPr>
                <w:b/>
                <w:i/>
                <w:sz w:val="22"/>
                <w:szCs w:val="22"/>
              </w:rPr>
              <w:t xml:space="preserve">Учащиеся смогут </w:t>
            </w:r>
            <w:proofErr w:type="spellStart"/>
            <w:proofErr w:type="gramStart"/>
            <w:r w:rsidRPr="00C666A2">
              <w:rPr>
                <w:b/>
                <w:i/>
                <w:sz w:val="22"/>
                <w:szCs w:val="22"/>
              </w:rPr>
              <w:t>нау-читься</w:t>
            </w:r>
            <w:proofErr w:type="spellEnd"/>
            <w:proofErr w:type="gramEnd"/>
            <w:r w:rsidRPr="00C666A2">
              <w:rPr>
                <w:b/>
                <w:i/>
                <w:sz w:val="22"/>
                <w:szCs w:val="22"/>
              </w:rPr>
              <w:t>:</w:t>
            </w:r>
          </w:p>
          <w:p w:rsidR="006562D0" w:rsidRPr="00C666A2" w:rsidRDefault="006562D0" w:rsidP="0053353C">
            <w:r w:rsidRPr="00C666A2">
              <w:rPr>
                <w:sz w:val="22"/>
                <w:szCs w:val="22"/>
              </w:rPr>
              <w:t>- определять понятия «</w:t>
            </w:r>
            <w:proofErr w:type="spellStart"/>
            <w:r w:rsidRPr="00C666A2">
              <w:rPr>
                <w:sz w:val="22"/>
                <w:szCs w:val="22"/>
              </w:rPr>
              <w:t>мем-брана</w:t>
            </w:r>
            <w:proofErr w:type="spellEnd"/>
            <w:r w:rsidRPr="00C666A2">
              <w:rPr>
                <w:sz w:val="22"/>
                <w:szCs w:val="22"/>
              </w:rPr>
              <w:t>», «</w:t>
            </w:r>
            <w:proofErr w:type="spellStart"/>
            <w:r w:rsidRPr="00C666A2">
              <w:rPr>
                <w:sz w:val="22"/>
                <w:szCs w:val="22"/>
              </w:rPr>
              <w:t>хро-мопласты</w:t>
            </w:r>
            <w:proofErr w:type="spellEnd"/>
            <w:r w:rsidRPr="00C666A2">
              <w:rPr>
                <w:sz w:val="22"/>
                <w:szCs w:val="22"/>
              </w:rPr>
              <w:t xml:space="preserve">», «лейкопласты»; </w:t>
            </w:r>
            <w:r w:rsidRPr="00C666A2">
              <w:rPr>
                <w:rFonts w:eastAsia="MS Mincho"/>
                <w:sz w:val="22"/>
                <w:szCs w:val="22"/>
              </w:rPr>
              <w:t xml:space="preserve">объяснять отличия </w:t>
            </w:r>
            <w:proofErr w:type="spellStart"/>
            <w:r w:rsidRPr="00C666A2">
              <w:rPr>
                <w:rFonts w:eastAsia="MS Mincho"/>
                <w:sz w:val="22"/>
                <w:szCs w:val="22"/>
              </w:rPr>
              <w:t>мо-лодой</w:t>
            </w:r>
            <w:proofErr w:type="spellEnd"/>
            <w:r w:rsidRPr="00C666A2">
              <w:rPr>
                <w:rFonts w:eastAsia="MS Mincho"/>
                <w:sz w:val="22"/>
                <w:szCs w:val="22"/>
              </w:rPr>
              <w:t xml:space="preserve"> клетки </w:t>
            </w:r>
            <w:proofErr w:type="gramStart"/>
            <w:r w:rsidRPr="00C666A2">
              <w:rPr>
                <w:rFonts w:eastAsia="MS Mincho"/>
                <w:sz w:val="22"/>
                <w:szCs w:val="22"/>
              </w:rPr>
              <w:t>от</w:t>
            </w:r>
            <w:proofErr w:type="gramEnd"/>
            <w:r w:rsidRPr="00C666A2">
              <w:rPr>
                <w:rFonts w:eastAsia="MS Mincho"/>
                <w:sz w:val="22"/>
                <w:szCs w:val="22"/>
              </w:rPr>
              <w:t xml:space="preserve"> старой</w:t>
            </w:r>
            <w:r w:rsidRPr="00C666A2">
              <w:rPr>
                <w:sz w:val="22"/>
                <w:szCs w:val="22"/>
              </w:rPr>
              <w:t xml:space="preserve">; 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62D0" w:rsidRPr="00C666A2" w:rsidRDefault="006562D0" w:rsidP="0053353C">
            <w:pPr>
              <w:snapToGrid w:val="0"/>
            </w:pPr>
            <w:r w:rsidRPr="00C666A2">
              <w:rPr>
                <w:sz w:val="22"/>
                <w:szCs w:val="22"/>
              </w:rPr>
              <w:t>Выделяют существенные признаки строения клетки. Различают на таблицах и микропрепаратах части и органоиды клетки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562D0" w:rsidRPr="00C666A2" w:rsidRDefault="006562D0" w:rsidP="0053353C">
            <w:pPr>
              <w:jc w:val="center"/>
            </w:pPr>
            <w:r w:rsidRPr="00C666A2">
              <w:t>Текущий</w:t>
            </w:r>
          </w:p>
          <w:p w:rsidR="006562D0" w:rsidRPr="00C666A2" w:rsidRDefault="006562D0" w:rsidP="0053353C">
            <w:pPr>
              <w:snapToGrid w:val="0"/>
              <w:jc w:val="center"/>
            </w:pPr>
          </w:p>
        </w:tc>
        <w:tc>
          <w:tcPr>
            <w:tcW w:w="569" w:type="dxa"/>
            <w:gridSpan w:val="2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6562D0" w:rsidRPr="00C666A2" w:rsidRDefault="006562D0" w:rsidP="0053353C">
            <w:pPr>
              <w:snapToGrid w:val="0"/>
              <w:jc w:val="center"/>
            </w:pPr>
            <w:r w:rsidRPr="00C666A2">
              <w:t>§7</w:t>
            </w:r>
          </w:p>
          <w:p w:rsidR="006562D0" w:rsidRPr="00C666A2" w:rsidRDefault="006562D0" w:rsidP="0053353C">
            <w:pPr>
              <w:snapToGrid w:val="0"/>
              <w:jc w:val="center"/>
            </w:pPr>
            <w:r w:rsidRPr="00C666A2">
              <w:t xml:space="preserve">Отчет </w:t>
            </w:r>
            <w:proofErr w:type="gramStart"/>
            <w:r w:rsidRPr="00C666A2">
              <w:t>по</w:t>
            </w:r>
            <w:proofErr w:type="gramEnd"/>
            <w:r w:rsidRPr="00C666A2">
              <w:t xml:space="preserve"> </w:t>
            </w:r>
          </w:p>
          <w:p w:rsidR="006562D0" w:rsidRPr="00C666A2" w:rsidRDefault="006562D0" w:rsidP="0053353C">
            <w:pPr>
              <w:snapToGrid w:val="0"/>
              <w:jc w:val="center"/>
            </w:pPr>
            <w:r w:rsidRPr="00C666A2">
              <w:t>Л.р.</w:t>
            </w:r>
          </w:p>
          <w:p w:rsidR="006562D0" w:rsidRPr="00C666A2" w:rsidRDefault="006562D0" w:rsidP="0053353C">
            <w:pPr>
              <w:snapToGrid w:val="0"/>
              <w:jc w:val="center"/>
            </w:pPr>
            <w:r w:rsidRPr="00C666A2">
              <w:t>№2</w:t>
            </w:r>
          </w:p>
        </w:tc>
        <w:tc>
          <w:tcPr>
            <w:tcW w:w="58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562D0" w:rsidRPr="00C666A2" w:rsidRDefault="006562D0" w:rsidP="0053353C">
            <w:pPr>
              <w:snapToGrid w:val="0"/>
              <w:jc w:val="center"/>
            </w:pPr>
          </w:p>
        </w:tc>
        <w:tc>
          <w:tcPr>
            <w:tcW w:w="701" w:type="dxa"/>
            <w:gridSpan w:val="3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62D0" w:rsidRPr="00C666A2" w:rsidRDefault="006562D0" w:rsidP="0053353C">
            <w:pPr>
              <w:snapToGrid w:val="0"/>
              <w:jc w:val="center"/>
            </w:pPr>
          </w:p>
        </w:tc>
      </w:tr>
      <w:tr w:rsidR="00C22AAF" w:rsidRPr="00C666A2" w:rsidTr="00C22AAF">
        <w:trPr>
          <w:trHeight w:val="914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B22CCD" w:rsidRPr="00C666A2" w:rsidRDefault="00B22CCD" w:rsidP="0053353C">
            <w:pPr>
              <w:snapToGrid w:val="0"/>
              <w:jc w:val="center"/>
            </w:pPr>
            <w:r w:rsidRPr="00C666A2">
              <w:rPr>
                <w:sz w:val="22"/>
                <w:szCs w:val="22"/>
              </w:rPr>
              <w:lastRenderedPageBreak/>
              <w:t>9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22CCD" w:rsidRPr="00C666A2" w:rsidRDefault="00B22CCD" w:rsidP="0053353C">
            <w:pPr>
              <w:snapToGrid w:val="0"/>
            </w:pPr>
            <w:r w:rsidRPr="00C666A2">
              <w:rPr>
                <w:sz w:val="22"/>
                <w:szCs w:val="22"/>
              </w:rPr>
              <w:t>Приготовление микропрепарата кожицы чешуи лука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22CCD" w:rsidRPr="00C666A2" w:rsidRDefault="00B22CCD" w:rsidP="0053353C">
            <w:pPr>
              <w:snapToGrid w:val="0"/>
            </w:pPr>
            <w:r>
              <w:t xml:space="preserve">   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22CCD" w:rsidRPr="00C666A2" w:rsidRDefault="00B22CCD" w:rsidP="0053353C">
            <w:pPr>
              <w:snapToGrid w:val="0"/>
              <w:jc w:val="both"/>
            </w:pPr>
            <w:r w:rsidRPr="00C666A2">
              <w:rPr>
                <w:sz w:val="22"/>
                <w:szCs w:val="22"/>
              </w:rPr>
              <w:t>Урок применения знаний на практике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22CCD" w:rsidRPr="00C666A2" w:rsidRDefault="00B22CCD" w:rsidP="0053353C">
            <w:pPr>
              <w:snapToGrid w:val="0"/>
            </w:pPr>
            <w:r w:rsidRPr="00C666A2">
              <w:rPr>
                <w:sz w:val="22"/>
                <w:szCs w:val="22"/>
              </w:rPr>
              <w:t>Л.р.№3 «Приготовление препарата кожицы чешуи лука, рассматривание его под микроскопом»</w:t>
            </w:r>
          </w:p>
        </w:tc>
        <w:tc>
          <w:tcPr>
            <w:tcW w:w="6657" w:type="dxa"/>
            <w:gridSpan w:val="4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B22CCD" w:rsidRPr="00C666A2" w:rsidRDefault="00B22CCD" w:rsidP="0053353C">
            <w:pPr>
              <w:snapToGrid w:val="0"/>
            </w:pPr>
            <w:r w:rsidRPr="00C666A2">
              <w:rPr>
                <w:sz w:val="22"/>
                <w:szCs w:val="22"/>
              </w:rPr>
              <w:t>Представление о единстве живой природы на основании знаний о клеточном строении всех живых организмов</w:t>
            </w:r>
          </w:p>
          <w:p w:rsidR="00B22CCD" w:rsidRPr="00C666A2" w:rsidRDefault="00B22CCD" w:rsidP="0053353C">
            <w:pPr>
              <w:snapToGrid w:val="0"/>
              <w:rPr>
                <w:rStyle w:val="2"/>
                <w:rFonts w:eastAsia="Courier New"/>
                <w:sz w:val="22"/>
                <w:szCs w:val="22"/>
              </w:rPr>
            </w:pPr>
            <w:proofErr w:type="gramStart"/>
            <w:r w:rsidRPr="00C666A2">
              <w:rPr>
                <w:rStyle w:val="a4"/>
                <w:rFonts w:eastAsia="Courier New"/>
                <w:sz w:val="22"/>
                <w:szCs w:val="22"/>
                <w:u w:val="single"/>
              </w:rPr>
              <w:t>Познавательные</w:t>
            </w:r>
            <w:proofErr w:type="gramEnd"/>
            <w:r w:rsidRPr="00C666A2">
              <w:rPr>
                <w:rStyle w:val="a4"/>
                <w:rFonts w:eastAsia="Courier New"/>
                <w:sz w:val="22"/>
                <w:szCs w:val="22"/>
                <w:u w:val="single"/>
              </w:rPr>
              <w:t xml:space="preserve"> УУД:</w:t>
            </w:r>
            <w:r w:rsidRPr="00C666A2">
              <w:rPr>
                <w:rStyle w:val="a4"/>
                <w:rFonts w:eastAsia="Courier New"/>
                <w:sz w:val="22"/>
                <w:szCs w:val="22"/>
              </w:rPr>
              <w:t xml:space="preserve"> </w:t>
            </w:r>
            <w:r w:rsidRPr="00C666A2">
              <w:rPr>
                <w:rStyle w:val="2"/>
                <w:rFonts w:eastAsia="Courier New"/>
                <w:sz w:val="22"/>
                <w:szCs w:val="22"/>
              </w:rPr>
              <w:t>овладение умением оценивать информацию, выделять в ней главное. Приобретение элементарных навыков работы с приборами.</w:t>
            </w:r>
          </w:p>
          <w:p w:rsidR="00B22CCD" w:rsidRPr="00C666A2" w:rsidRDefault="00B22CCD" w:rsidP="0053353C">
            <w:pPr>
              <w:rPr>
                <w:rStyle w:val="2"/>
                <w:rFonts w:eastAsia="Courier New"/>
                <w:sz w:val="22"/>
                <w:szCs w:val="22"/>
              </w:rPr>
            </w:pPr>
            <w:r w:rsidRPr="00C666A2">
              <w:rPr>
                <w:rStyle w:val="a4"/>
                <w:rFonts w:eastAsia="Courier New"/>
                <w:sz w:val="22"/>
                <w:szCs w:val="22"/>
                <w:u w:val="single"/>
              </w:rPr>
              <w:t>Личностные УУД:</w:t>
            </w:r>
            <w:r w:rsidRPr="00C666A2">
              <w:rPr>
                <w:rStyle w:val="2"/>
                <w:rFonts w:eastAsia="Courier New"/>
                <w:i/>
                <w:sz w:val="22"/>
                <w:szCs w:val="22"/>
                <w:u w:val="single"/>
              </w:rPr>
              <w:t xml:space="preserve"> </w:t>
            </w:r>
            <w:r w:rsidRPr="00C666A2">
              <w:rPr>
                <w:rStyle w:val="2"/>
                <w:rFonts w:eastAsia="Courier New"/>
                <w:sz w:val="22"/>
                <w:szCs w:val="22"/>
              </w:rPr>
              <w:t xml:space="preserve">потребность в </w:t>
            </w:r>
            <w:proofErr w:type="spellStart"/>
            <w:proofErr w:type="gramStart"/>
            <w:r w:rsidRPr="00C666A2">
              <w:rPr>
                <w:rStyle w:val="2"/>
                <w:rFonts w:eastAsia="Courier New"/>
                <w:sz w:val="22"/>
                <w:szCs w:val="22"/>
              </w:rPr>
              <w:t>справед-ливом</w:t>
            </w:r>
            <w:proofErr w:type="spellEnd"/>
            <w:proofErr w:type="gramEnd"/>
            <w:r w:rsidRPr="00C666A2">
              <w:rPr>
                <w:rStyle w:val="2"/>
                <w:rFonts w:eastAsia="Courier New"/>
                <w:sz w:val="22"/>
                <w:szCs w:val="22"/>
              </w:rPr>
              <w:t xml:space="preserve"> оценивании </w:t>
            </w:r>
            <w:proofErr w:type="spellStart"/>
            <w:r w:rsidRPr="00C666A2">
              <w:rPr>
                <w:rStyle w:val="2"/>
                <w:rFonts w:eastAsia="Courier New"/>
                <w:sz w:val="22"/>
                <w:szCs w:val="22"/>
              </w:rPr>
              <w:t>сво-ей</w:t>
            </w:r>
            <w:proofErr w:type="spellEnd"/>
            <w:r w:rsidRPr="00C666A2">
              <w:rPr>
                <w:rStyle w:val="2"/>
                <w:rFonts w:eastAsia="Courier New"/>
                <w:sz w:val="22"/>
                <w:szCs w:val="22"/>
              </w:rPr>
              <w:t xml:space="preserve"> работы и работы одноклассников. </w:t>
            </w:r>
          </w:p>
          <w:p w:rsidR="00B22CCD" w:rsidRPr="00C666A2" w:rsidRDefault="00B22CCD" w:rsidP="0053353C">
            <w:r w:rsidRPr="00C666A2">
              <w:rPr>
                <w:rStyle w:val="a4"/>
                <w:rFonts w:eastAsia="Courier New"/>
                <w:sz w:val="22"/>
                <w:szCs w:val="22"/>
                <w:u w:val="single"/>
              </w:rPr>
              <w:t>Регулятивные УУД</w:t>
            </w:r>
            <w:r w:rsidRPr="00C666A2">
              <w:rPr>
                <w:rStyle w:val="a4"/>
                <w:rFonts w:eastAsia="Courier New"/>
                <w:sz w:val="22"/>
                <w:szCs w:val="22"/>
              </w:rPr>
              <w:t>:</w:t>
            </w:r>
            <w:r w:rsidRPr="00C666A2">
              <w:rPr>
                <w:rStyle w:val="2"/>
                <w:rFonts w:eastAsia="Courier New"/>
                <w:sz w:val="22"/>
                <w:szCs w:val="22"/>
              </w:rPr>
              <w:t xml:space="preserve"> умение организовать выполнение заданий учителя. Развитие </w:t>
            </w:r>
            <w:proofErr w:type="spellStart"/>
            <w:proofErr w:type="gramStart"/>
            <w:r w:rsidRPr="00C666A2">
              <w:rPr>
                <w:rStyle w:val="2"/>
                <w:rFonts w:eastAsia="Courier New"/>
                <w:sz w:val="22"/>
                <w:szCs w:val="22"/>
              </w:rPr>
              <w:t>на-выков</w:t>
            </w:r>
            <w:proofErr w:type="spellEnd"/>
            <w:proofErr w:type="gramEnd"/>
            <w:r w:rsidRPr="00C666A2">
              <w:rPr>
                <w:rStyle w:val="2"/>
                <w:rFonts w:eastAsia="Courier New"/>
                <w:sz w:val="22"/>
                <w:szCs w:val="22"/>
              </w:rPr>
              <w:t xml:space="preserve"> самооценки и самоанализа.</w:t>
            </w:r>
            <w:r w:rsidRPr="00C666A2">
              <w:rPr>
                <w:sz w:val="22"/>
                <w:szCs w:val="22"/>
              </w:rPr>
              <w:t xml:space="preserve"> </w:t>
            </w:r>
          </w:p>
          <w:p w:rsidR="00B22CCD" w:rsidRPr="00C666A2" w:rsidRDefault="00B22CCD" w:rsidP="0053353C">
            <w:pPr>
              <w:rPr>
                <w:rStyle w:val="2"/>
                <w:rFonts w:eastAsia="Courier New"/>
                <w:sz w:val="22"/>
                <w:szCs w:val="22"/>
              </w:rPr>
            </w:pPr>
            <w:proofErr w:type="gramStart"/>
            <w:r w:rsidRPr="00C666A2">
              <w:rPr>
                <w:rStyle w:val="a4"/>
                <w:rFonts w:eastAsia="Courier New"/>
                <w:sz w:val="22"/>
                <w:szCs w:val="22"/>
                <w:u w:val="single"/>
              </w:rPr>
              <w:t>Коммуникативные</w:t>
            </w:r>
            <w:proofErr w:type="gramEnd"/>
            <w:r w:rsidRPr="00C666A2">
              <w:rPr>
                <w:rStyle w:val="a4"/>
                <w:rFonts w:eastAsia="Courier New"/>
                <w:sz w:val="22"/>
                <w:szCs w:val="22"/>
                <w:u w:val="single"/>
              </w:rPr>
              <w:t xml:space="preserve"> УУД:</w:t>
            </w:r>
            <w:r w:rsidRPr="00C666A2">
              <w:rPr>
                <w:rStyle w:val="a4"/>
                <w:rFonts w:eastAsia="Courier New"/>
                <w:sz w:val="22"/>
                <w:szCs w:val="22"/>
              </w:rPr>
              <w:t xml:space="preserve"> </w:t>
            </w:r>
            <w:r w:rsidRPr="00C666A2">
              <w:rPr>
                <w:rStyle w:val="2"/>
                <w:rFonts w:eastAsia="Courier New"/>
                <w:sz w:val="22"/>
                <w:szCs w:val="22"/>
              </w:rPr>
              <w:t xml:space="preserve">умение работать в группах, обмениваться </w:t>
            </w:r>
          </w:p>
          <w:p w:rsidR="00B22CCD" w:rsidRPr="00C666A2" w:rsidRDefault="00B22CCD" w:rsidP="0053353C">
            <w:pPr>
              <w:snapToGrid w:val="0"/>
              <w:rPr>
                <w:b/>
                <w:i/>
              </w:rPr>
            </w:pPr>
            <w:r w:rsidRPr="00C666A2">
              <w:rPr>
                <w:b/>
                <w:i/>
                <w:sz w:val="22"/>
                <w:szCs w:val="22"/>
              </w:rPr>
              <w:t>Учащиеся должны знать:</w:t>
            </w:r>
          </w:p>
          <w:p w:rsidR="00B22CCD" w:rsidRPr="00C666A2" w:rsidRDefault="00B22CCD" w:rsidP="0053353C">
            <w:r w:rsidRPr="00C666A2">
              <w:rPr>
                <w:sz w:val="22"/>
                <w:szCs w:val="22"/>
              </w:rPr>
              <w:t>- строение клетки;</w:t>
            </w:r>
          </w:p>
          <w:p w:rsidR="00B22CCD" w:rsidRPr="00C666A2" w:rsidRDefault="00B22CCD" w:rsidP="0053353C">
            <w:pPr>
              <w:rPr>
                <w:b/>
                <w:i/>
              </w:rPr>
            </w:pPr>
            <w:r w:rsidRPr="00C666A2">
              <w:rPr>
                <w:b/>
                <w:i/>
                <w:sz w:val="22"/>
                <w:szCs w:val="22"/>
              </w:rPr>
              <w:t xml:space="preserve">Учащиеся должны уметь: </w:t>
            </w:r>
          </w:p>
          <w:p w:rsidR="00B22CCD" w:rsidRPr="00C666A2" w:rsidRDefault="00B22CCD" w:rsidP="0053353C">
            <w:r w:rsidRPr="00C666A2">
              <w:rPr>
                <w:sz w:val="22"/>
                <w:szCs w:val="22"/>
              </w:rPr>
              <w:t>- определять понятия: «клетка», «оболочка», « цитоплазма», « ядро»,</w:t>
            </w:r>
          </w:p>
          <w:p w:rsidR="00B22CCD" w:rsidRPr="00C666A2" w:rsidRDefault="00B22CCD" w:rsidP="0053353C">
            <w:r w:rsidRPr="00C666A2">
              <w:rPr>
                <w:sz w:val="22"/>
                <w:szCs w:val="22"/>
              </w:rPr>
              <w:t>- работать с лупой и микроскопом;</w:t>
            </w:r>
          </w:p>
          <w:p w:rsidR="00B22CCD" w:rsidRPr="00C666A2" w:rsidRDefault="00B22CCD" w:rsidP="0053353C">
            <w:r w:rsidRPr="00C666A2">
              <w:rPr>
                <w:sz w:val="22"/>
                <w:szCs w:val="22"/>
              </w:rPr>
              <w:t>- готовить микропрепараты и рассматривать их под микроскопом</w:t>
            </w:r>
          </w:p>
          <w:p w:rsidR="00B22CCD" w:rsidRPr="00C666A2" w:rsidRDefault="00B22CCD" w:rsidP="0053353C">
            <w:pPr>
              <w:snapToGrid w:val="0"/>
              <w:rPr>
                <w:b/>
                <w:i/>
              </w:rPr>
            </w:pPr>
            <w:r w:rsidRPr="00C666A2">
              <w:rPr>
                <w:b/>
                <w:i/>
                <w:sz w:val="22"/>
                <w:szCs w:val="22"/>
              </w:rPr>
              <w:t xml:space="preserve">Учащиеся могут </w:t>
            </w:r>
            <w:proofErr w:type="spellStart"/>
            <w:proofErr w:type="gramStart"/>
            <w:r w:rsidRPr="00C666A2">
              <w:rPr>
                <w:b/>
                <w:i/>
                <w:sz w:val="22"/>
                <w:szCs w:val="22"/>
              </w:rPr>
              <w:t>уз-нать</w:t>
            </w:r>
            <w:proofErr w:type="spellEnd"/>
            <w:proofErr w:type="gramEnd"/>
            <w:r w:rsidRPr="00C666A2">
              <w:rPr>
                <w:b/>
                <w:i/>
                <w:sz w:val="22"/>
                <w:szCs w:val="22"/>
              </w:rPr>
              <w:t>:</w:t>
            </w:r>
          </w:p>
          <w:p w:rsidR="00B22CCD" w:rsidRPr="00C666A2" w:rsidRDefault="00B22CCD" w:rsidP="0053353C">
            <w:pPr>
              <w:rPr>
                <w:rFonts w:eastAsia="MS Mincho"/>
              </w:rPr>
            </w:pPr>
            <w:r w:rsidRPr="00C666A2">
              <w:rPr>
                <w:rFonts w:eastAsia="MS Mincho"/>
                <w:sz w:val="22"/>
                <w:szCs w:val="22"/>
              </w:rPr>
              <w:t xml:space="preserve">клетка – </w:t>
            </w:r>
            <w:proofErr w:type="spellStart"/>
            <w:proofErr w:type="gramStart"/>
            <w:r w:rsidRPr="00C666A2">
              <w:rPr>
                <w:rFonts w:eastAsia="MS Mincho"/>
                <w:sz w:val="22"/>
                <w:szCs w:val="22"/>
              </w:rPr>
              <w:t>еди-ница</w:t>
            </w:r>
            <w:proofErr w:type="spellEnd"/>
            <w:proofErr w:type="gramEnd"/>
            <w:r w:rsidRPr="00C666A2">
              <w:rPr>
                <w:rFonts w:eastAsia="MS Mincho"/>
                <w:sz w:val="22"/>
                <w:szCs w:val="22"/>
              </w:rPr>
              <w:t xml:space="preserve"> строения и </w:t>
            </w:r>
            <w:proofErr w:type="spellStart"/>
            <w:r w:rsidRPr="00C666A2">
              <w:rPr>
                <w:rFonts w:eastAsia="MS Mincho"/>
                <w:sz w:val="22"/>
                <w:szCs w:val="22"/>
              </w:rPr>
              <w:t>жизнедея-тельности</w:t>
            </w:r>
            <w:proofErr w:type="spellEnd"/>
            <w:r w:rsidRPr="00C666A2">
              <w:rPr>
                <w:rFonts w:eastAsia="MS Mincho"/>
                <w:i/>
                <w:iCs/>
                <w:sz w:val="22"/>
                <w:szCs w:val="22"/>
              </w:rPr>
              <w:t xml:space="preserve">, </w:t>
            </w:r>
            <w:proofErr w:type="spellStart"/>
            <w:r w:rsidRPr="00C666A2">
              <w:rPr>
                <w:rFonts w:eastAsia="MS Mincho"/>
                <w:sz w:val="22"/>
                <w:szCs w:val="22"/>
              </w:rPr>
              <w:t>за-пасные</w:t>
            </w:r>
            <w:proofErr w:type="spellEnd"/>
            <w:r w:rsidRPr="00C666A2">
              <w:rPr>
                <w:rFonts w:eastAsia="MS Mincho"/>
                <w:sz w:val="22"/>
                <w:szCs w:val="22"/>
              </w:rPr>
              <w:t xml:space="preserve"> </w:t>
            </w:r>
            <w:proofErr w:type="spellStart"/>
            <w:r w:rsidRPr="00C666A2">
              <w:rPr>
                <w:rFonts w:eastAsia="MS Mincho"/>
                <w:sz w:val="22"/>
                <w:szCs w:val="22"/>
              </w:rPr>
              <w:t>вещес-тва</w:t>
            </w:r>
            <w:proofErr w:type="spellEnd"/>
            <w:r w:rsidRPr="00C666A2">
              <w:rPr>
                <w:rFonts w:eastAsia="MS Mincho"/>
                <w:sz w:val="22"/>
                <w:szCs w:val="22"/>
              </w:rPr>
              <w:t xml:space="preserve"> клетки</w:t>
            </w:r>
            <w:r w:rsidRPr="00C666A2">
              <w:rPr>
                <w:rFonts w:eastAsia="MS Mincho"/>
                <w:i/>
                <w:iCs/>
                <w:sz w:val="22"/>
                <w:szCs w:val="22"/>
              </w:rPr>
              <w:t xml:space="preserve">, </w:t>
            </w:r>
            <w:r w:rsidRPr="00C666A2">
              <w:rPr>
                <w:rFonts w:eastAsia="MS Mincho"/>
                <w:sz w:val="22"/>
                <w:szCs w:val="22"/>
              </w:rPr>
              <w:t xml:space="preserve">функции </w:t>
            </w:r>
            <w:proofErr w:type="spellStart"/>
            <w:r w:rsidRPr="00C666A2">
              <w:rPr>
                <w:rFonts w:eastAsia="MS Mincho"/>
                <w:sz w:val="22"/>
                <w:szCs w:val="22"/>
              </w:rPr>
              <w:t>ос-новных</w:t>
            </w:r>
            <w:proofErr w:type="spellEnd"/>
            <w:r w:rsidRPr="00C666A2">
              <w:rPr>
                <w:rFonts w:eastAsia="MS Mincho"/>
                <w:sz w:val="22"/>
                <w:szCs w:val="22"/>
              </w:rPr>
              <w:t xml:space="preserve"> </w:t>
            </w:r>
            <w:proofErr w:type="spellStart"/>
            <w:r w:rsidRPr="00C666A2">
              <w:rPr>
                <w:rFonts w:eastAsia="MS Mincho"/>
                <w:sz w:val="22"/>
                <w:szCs w:val="22"/>
              </w:rPr>
              <w:t>час-тей</w:t>
            </w:r>
            <w:proofErr w:type="spellEnd"/>
            <w:r w:rsidRPr="00C666A2">
              <w:rPr>
                <w:rFonts w:eastAsia="MS Mincho"/>
                <w:sz w:val="22"/>
                <w:szCs w:val="22"/>
              </w:rPr>
              <w:t xml:space="preserve"> клетки</w:t>
            </w:r>
            <w:r w:rsidRPr="00C666A2">
              <w:rPr>
                <w:sz w:val="22"/>
                <w:szCs w:val="22"/>
              </w:rPr>
              <w:t>;</w:t>
            </w:r>
            <w:r w:rsidRPr="00C666A2">
              <w:rPr>
                <w:rFonts w:eastAsia="MS Mincho"/>
                <w:sz w:val="22"/>
                <w:szCs w:val="22"/>
              </w:rPr>
              <w:t xml:space="preserve"> </w:t>
            </w:r>
          </w:p>
          <w:p w:rsidR="00B22CCD" w:rsidRPr="00C666A2" w:rsidRDefault="00B22CCD" w:rsidP="0053353C">
            <w:pPr>
              <w:rPr>
                <w:b/>
                <w:i/>
              </w:rPr>
            </w:pPr>
            <w:r w:rsidRPr="00C666A2">
              <w:rPr>
                <w:b/>
                <w:i/>
                <w:sz w:val="22"/>
                <w:szCs w:val="22"/>
              </w:rPr>
              <w:t>Учащиеся смогут научиться:</w:t>
            </w:r>
          </w:p>
          <w:p w:rsidR="00B22CCD" w:rsidRPr="00C666A2" w:rsidRDefault="00B22CCD" w:rsidP="0053353C">
            <w:r w:rsidRPr="00C666A2">
              <w:rPr>
                <w:sz w:val="22"/>
                <w:szCs w:val="22"/>
              </w:rPr>
              <w:t>- определять понятия «</w:t>
            </w:r>
            <w:proofErr w:type="spellStart"/>
            <w:r w:rsidRPr="00C666A2">
              <w:rPr>
                <w:sz w:val="22"/>
                <w:szCs w:val="22"/>
              </w:rPr>
              <w:t>мем-брана</w:t>
            </w:r>
            <w:proofErr w:type="spellEnd"/>
            <w:r w:rsidRPr="00C666A2">
              <w:rPr>
                <w:sz w:val="22"/>
                <w:szCs w:val="22"/>
              </w:rPr>
              <w:t>», «</w:t>
            </w:r>
            <w:proofErr w:type="spellStart"/>
            <w:r w:rsidRPr="00C666A2">
              <w:rPr>
                <w:sz w:val="22"/>
                <w:szCs w:val="22"/>
              </w:rPr>
              <w:t>хро-мопласты</w:t>
            </w:r>
            <w:proofErr w:type="spellEnd"/>
            <w:r w:rsidRPr="00C666A2">
              <w:rPr>
                <w:sz w:val="22"/>
                <w:szCs w:val="22"/>
              </w:rPr>
              <w:t xml:space="preserve">», «лейкопласты»; </w:t>
            </w:r>
            <w:r w:rsidRPr="00C666A2">
              <w:rPr>
                <w:rFonts w:eastAsia="MS Mincho"/>
                <w:sz w:val="22"/>
                <w:szCs w:val="22"/>
              </w:rPr>
              <w:t xml:space="preserve">объяснять отличия </w:t>
            </w:r>
            <w:proofErr w:type="spellStart"/>
            <w:r w:rsidRPr="00C666A2">
              <w:rPr>
                <w:rFonts w:eastAsia="MS Mincho"/>
                <w:sz w:val="22"/>
                <w:szCs w:val="22"/>
              </w:rPr>
              <w:t>моло-дой</w:t>
            </w:r>
            <w:proofErr w:type="spellEnd"/>
            <w:r w:rsidRPr="00C666A2">
              <w:rPr>
                <w:rFonts w:eastAsia="MS Mincho"/>
                <w:sz w:val="22"/>
                <w:szCs w:val="22"/>
              </w:rPr>
              <w:t xml:space="preserve"> клетки </w:t>
            </w:r>
            <w:proofErr w:type="gramStart"/>
            <w:r w:rsidRPr="00C666A2">
              <w:rPr>
                <w:rFonts w:eastAsia="MS Mincho"/>
                <w:sz w:val="22"/>
                <w:szCs w:val="22"/>
              </w:rPr>
              <w:t>от</w:t>
            </w:r>
            <w:proofErr w:type="gramEnd"/>
            <w:r w:rsidRPr="00C666A2">
              <w:rPr>
                <w:rFonts w:eastAsia="MS Mincho"/>
                <w:sz w:val="22"/>
                <w:szCs w:val="22"/>
              </w:rPr>
              <w:t xml:space="preserve"> старой</w:t>
            </w:r>
            <w:r w:rsidRPr="00C666A2">
              <w:rPr>
                <w:sz w:val="22"/>
                <w:szCs w:val="22"/>
              </w:rPr>
              <w:t xml:space="preserve">; </w:t>
            </w:r>
          </w:p>
          <w:p w:rsidR="00B22CCD" w:rsidRPr="00C666A2" w:rsidRDefault="00B22CCD" w:rsidP="0053353C">
            <w:r w:rsidRPr="00C666A2">
              <w:rPr>
                <w:rStyle w:val="2"/>
                <w:rFonts w:eastAsia="Courier New"/>
                <w:sz w:val="22"/>
                <w:szCs w:val="22"/>
              </w:rPr>
              <w:t>информацией с одноклассниками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22CCD" w:rsidRPr="00C666A2" w:rsidRDefault="00B22CCD" w:rsidP="0053353C">
            <w:pPr>
              <w:snapToGrid w:val="0"/>
            </w:pPr>
            <w:r w:rsidRPr="00C666A2">
              <w:rPr>
                <w:sz w:val="22"/>
                <w:szCs w:val="22"/>
              </w:rPr>
              <w:t>Учатся готовить микропрепараты. Наблюдают части и органоиды клетки под микроскопом, описывают и схематически изображают их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CCD" w:rsidRPr="00C666A2" w:rsidRDefault="00B22CCD" w:rsidP="0053353C">
            <w:pPr>
              <w:jc w:val="center"/>
            </w:pPr>
            <w:r w:rsidRPr="00C666A2">
              <w:t>Текущий</w:t>
            </w:r>
          </w:p>
          <w:p w:rsidR="00B22CCD" w:rsidRPr="00C666A2" w:rsidRDefault="00B22CCD" w:rsidP="0053353C">
            <w:pPr>
              <w:snapToGrid w:val="0"/>
              <w:jc w:val="center"/>
            </w:pPr>
          </w:p>
        </w:tc>
        <w:tc>
          <w:tcPr>
            <w:tcW w:w="569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22CCD" w:rsidRPr="00C666A2" w:rsidRDefault="00B22CCD" w:rsidP="00E131F5">
            <w:pPr>
              <w:snapToGrid w:val="0"/>
              <w:jc w:val="center"/>
            </w:pPr>
            <w:r w:rsidRPr="00C666A2">
              <w:t>§7</w:t>
            </w:r>
          </w:p>
          <w:p w:rsidR="00B22CCD" w:rsidRPr="00C666A2" w:rsidRDefault="00B22CCD" w:rsidP="00E131F5">
            <w:pPr>
              <w:snapToGrid w:val="0"/>
              <w:jc w:val="center"/>
            </w:pPr>
            <w:r w:rsidRPr="00C666A2">
              <w:t xml:space="preserve">Отчет </w:t>
            </w:r>
            <w:proofErr w:type="gramStart"/>
            <w:r w:rsidRPr="00C666A2">
              <w:t>по</w:t>
            </w:r>
            <w:proofErr w:type="gramEnd"/>
            <w:r w:rsidRPr="00C666A2">
              <w:t xml:space="preserve"> </w:t>
            </w:r>
          </w:p>
          <w:p w:rsidR="00B22CCD" w:rsidRPr="00C666A2" w:rsidRDefault="00B22CCD" w:rsidP="00E131F5">
            <w:pPr>
              <w:snapToGrid w:val="0"/>
              <w:jc w:val="center"/>
            </w:pPr>
            <w:r w:rsidRPr="00C666A2">
              <w:t>Л.р.</w:t>
            </w:r>
          </w:p>
          <w:p w:rsidR="00B22CCD" w:rsidRPr="00C666A2" w:rsidRDefault="00B22CCD" w:rsidP="00E131F5">
            <w:pPr>
              <w:snapToGrid w:val="0"/>
              <w:jc w:val="center"/>
            </w:pPr>
            <w:r w:rsidRPr="00C666A2">
              <w:t>№3</w:t>
            </w:r>
          </w:p>
        </w:tc>
        <w:tc>
          <w:tcPr>
            <w:tcW w:w="569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CCD" w:rsidRPr="00C666A2" w:rsidRDefault="00B22CCD" w:rsidP="0053353C">
            <w:pPr>
              <w:snapToGrid w:val="0"/>
              <w:jc w:val="center"/>
            </w:pPr>
          </w:p>
        </w:tc>
        <w:tc>
          <w:tcPr>
            <w:tcW w:w="990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22CCD" w:rsidRPr="00C666A2" w:rsidRDefault="00B22CCD" w:rsidP="0053353C">
            <w:pPr>
              <w:snapToGrid w:val="0"/>
              <w:jc w:val="center"/>
            </w:pPr>
          </w:p>
        </w:tc>
      </w:tr>
      <w:tr w:rsidR="00C22AAF" w:rsidRPr="00C666A2" w:rsidTr="00C22AAF">
        <w:trPr>
          <w:trHeight w:val="766"/>
        </w:trPr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22CCD" w:rsidRPr="00C666A2" w:rsidRDefault="00B22CCD" w:rsidP="0053353C">
            <w:pPr>
              <w:snapToGrid w:val="0"/>
              <w:jc w:val="center"/>
            </w:pPr>
          </w:p>
        </w:tc>
        <w:tc>
          <w:tcPr>
            <w:tcW w:w="1702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22CCD" w:rsidRPr="00C666A2" w:rsidRDefault="00B22CCD" w:rsidP="0053353C">
            <w:pPr>
              <w:snapToGrid w:val="0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22CCD" w:rsidRPr="00C666A2" w:rsidRDefault="00B22CCD" w:rsidP="0053353C">
            <w:pPr>
              <w:snapToGrid w:val="0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2CCD" w:rsidRPr="00C666A2" w:rsidRDefault="00B22CCD" w:rsidP="0053353C">
            <w:pPr>
              <w:snapToGrid w:val="0"/>
              <w:jc w:val="both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2CCD" w:rsidRPr="00C666A2" w:rsidRDefault="00B22CCD" w:rsidP="0053353C">
            <w:pPr>
              <w:snapToGrid w:val="0"/>
            </w:pPr>
          </w:p>
        </w:tc>
        <w:tc>
          <w:tcPr>
            <w:tcW w:w="6657" w:type="dxa"/>
            <w:gridSpan w:val="4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2CCD" w:rsidRPr="00C666A2" w:rsidRDefault="00B22CCD" w:rsidP="0053353C">
            <w:pPr>
              <w:rPr>
                <w:b/>
                <w:i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2CCD" w:rsidRPr="00C666A2" w:rsidRDefault="00B22CCD" w:rsidP="0053353C">
            <w:pPr>
              <w:snapToGrid w:val="0"/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22CCD" w:rsidRPr="00C666A2" w:rsidRDefault="00B22CCD" w:rsidP="0053353C">
            <w:pPr>
              <w:snapToGrid w:val="0"/>
              <w:jc w:val="center"/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22CCD" w:rsidRPr="00C666A2" w:rsidRDefault="00B22CCD" w:rsidP="0053353C">
            <w:pPr>
              <w:snapToGrid w:val="0"/>
              <w:jc w:val="center"/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22CCD" w:rsidRPr="00C666A2" w:rsidRDefault="00B22CCD" w:rsidP="0053353C">
            <w:pPr>
              <w:snapToGrid w:val="0"/>
              <w:jc w:val="center"/>
            </w:pPr>
          </w:p>
        </w:tc>
        <w:tc>
          <w:tcPr>
            <w:tcW w:w="9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2CCD" w:rsidRPr="00C666A2" w:rsidRDefault="00B22CCD" w:rsidP="0053353C">
            <w:pPr>
              <w:snapToGrid w:val="0"/>
              <w:jc w:val="center"/>
            </w:pPr>
          </w:p>
        </w:tc>
      </w:tr>
      <w:tr w:rsidR="00B22CCD" w:rsidRPr="00C666A2" w:rsidTr="00C22AAF">
        <w:trPr>
          <w:trHeight w:val="546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22CCD" w:rsidRPr="00C666A2" w:rsidRDefault="00B22CCD" w:rsidP="0053353C">
            <w:pPr>
              <w:snapToGrid w:val="0"/>
              <w:jc w:val="center"/>
            </w:pPr>
            <w:r w:rsidRPr="00C666A2">
              <w:rPr>
                <w:sz w:val="22"/>
                <w:szCs w:val="22"/>
              </w:rPr>
              <w:t>10</w:t>
            </w:r>
          </w:p>
        </w:tc>
        <w:tc>
          <w:tcPr>
            <w:tcW w:w="1702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22CCD" w:rsidRPr="00C666A2" w:rsidRDefault="00B22CCD" w:rsidP="0053353C">
            <w:pPr>
              <w:snapToGrid w:val="0"/>
            </w:pPr>
            <w:r w:rsidRPr="00C666A2">
              <w:rPr>
                <w:sz w:val="22"/>
                <w:szCs w:val="22"/>
              </w:rPr>
              <w:t>Пластиды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22CCD" w:rsidRPr="00C666A2" w:rsidRDefault="00B22CCD" w:rsidP="0053353C">
            <w:pPr>
              <w:snapToGrid w:val="0"/>
            </w:pPr>
            <w:r>
              <w:t xml:space="preserve">    1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2CCD" w:rsidRPr="00C666A2" w:rsidRDefault="00B22CCD" w:rsidP="0053353C">
            <w:pPr>
              <w:snapToGrid w:val="0"/>
              <w:jc w:val="both"/>
            </w:pPr>
            <w:r w:rsidRPr="00C666A2">
              <w:rPr>
                <w:sz w:val="22"/>
                <w:szCs w:val="22"/>
              </w:rPr>
              <w:t>Урок применения знаний на практике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2CCD" w:rsidRPr="00C666A2" w:rsidRDefault="00B22CCD" w:rsidP="0053353C">
            <w:pPr>
              <w:snapToGrid w:val="0"/>
            </w:pPr>
            <w:r w:rsidRPr="00C666A2">
              <w:rPr>
                <w:sz w:val="22"/>
                <w:szCs w:val="22"/>
              </w:rPr>
              <w:t>Строение клетки. Пластиды. Хлоропласты</w:t>
            </w:r>
          </w:p>
          <w:p w:rsidR="00B22CCD" w:rsidRPr="00C666A2" w:rsidRDefault="00B22CCD" w:rsidP="0053353C">
            <w:r w:rsidRPr="00C666A2">
              <w:rPr>
                <w:sz w:val="22"/>
                <w:szCs w:val="22"/>
              </w:rPr>
              <w:t>Л.р.№4 «Приготовление препаратов и рассматривание под микроскопом пластид в клетках листа элодеи, плодов томатов, рябины, шиповника»</w:t>
            </w:r>
          </w:p>
        </w:tc>
        <w:tc>
          <w:tcPr>
            <w:tcW w:w="6657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2CCD" w:rsidRPr="00C666A2" w:rsidRDefault="00B22CCD" w:rsidP="0053353C">
            <w:pPr>
              <w:snapToGrid w:val="0"/>
            </w:pPr>
            <w:r w:rsidRPr="00C666A2">
              <w:rPr>
                <w:sz w:val="22"/>
                <w:szCs w:val="22"/>
              </w:rPr>
              <w:t>Представление о единстве живой природы на основании знаний о клеточном строении всех живых организмов</w:t>
            </w:r>
          </w:p>
          <w:p w:rsidR="00B22CCD" w:rsidRPr="00C666A2" w:rsidRDefault="00B22CCD" w:rsidP="0053353C">
            <w:pPr>
              <w:snapToGrid w:val="0"/>
              <w:rPr>
                <w:rStyle w:val="2"/>
                <w:rFonts w:eastAsia="Courier New"/>
                <w:sz w:val="22"/>
                <w:szCs w:val="22"/>
              </w:rPr>
            </w:pPr>
            <w:r w:rsidRPr="00C666A2">
              <w:rPr>
                <w:sz w:val="22"/>
                <w:szCs w:val="22"/>
              </w:rPr>
              <w:t xml:space="preserve"> </w:t>
            </w:r>
            <w:proofErr w:type="gramStart"/>
            <w:r w:rsidRPr="00C666A2">
              <w:rPr>
                <w:rStyle w:val="a4"/>
                <w:rFonts w:eastAsia="Courier New"/>
                <w:sz w:val="22"/>
                <w:szCs w:val="22"/>
                <w:u w:val="single"/>
              </w:rPr>
              <w:t>Познавательные</w:t>
            </w:r>
            <w:proofErr w:type="gramEnd"/>
            <w:r w:rsidRPr="00C666A2">
              <w:rPr>
                <w:rStyle w:val="a4"/>
                <w:rFonts w:eastAsia="Courier New"/>
                <w:sz w:val="22"/>
                <w:szCs w:val="22"/>
                <w:u w:val="single"/>
              </w:rPr>
              <w:t xml:space="preserve"> УУД:</w:t>
            </w:r>
            <w:r w:rsidRPr="00C666A2">
              <w:rPr>
                <w:rStyle w:val="a4"/>
                <w:rFonts w:eastAsia="Courier New"/>
                <w:sz w:val="22"/>
                <w:szCs w:val="22"/>
              </w:rPr>
              <w:t xml:space="preserve"> </w:t>
            </w:r>
            <w:r w:rsidRPr="00C666A2">
              <w:rPr>
                <w:rStyle w:val="2"/>
                <w:rFonts w:eastAsia="Courier New"/>
                <w:sz w:val="22"/>
                <w:szCs w:val="22"/>
              </w:rPr>
              <w:t xml:space="preserve">овладение </w:t>
            </w:r>
            <w:proofErr w:type="spellStart"/>
            <w:r w:rsidRPr="00C666A2">
              <w:rPr>
                <w:rStyle w:val="2"/>
                <w:rFonts w:eastAsia="Courier New"/>
                <w:sz w:val="22"/>
                <w:szCs w:val="22"/>
              </w:rPr>
              <w:t>уме-нием</w:t>
            </w:r>
            <w:proofErr w:type="spellEnd"/>
            <w:r w:rsidRPr="00C666A2">
              <w:rPr>
                <w:rStyle w:val="2"/>
                <w:rFonts w:eastAsia="Courier New"/>
                <w:sz w:val="22"/>
                <w:szCs w:val="22"/>
              </w:rPr>
              <w:t xml:space="preserve"> оценивать информацию, выделять в ней главное. Приобретение элементарных навыков работы с приборами.</w:t>
            </w:r>
          </w:p>
          <w:p w:rsidR="00B22CCD" w:rsidRPr="00C666A2" w:rsidRDefault="00B22CCD" w:rsidP="0053353C">
            <w:pPr>
              <w:rPr>
                <w:rStyle w:val="2"/>
                <w:rFonts w:eastAsia="Courier New"/>
                <w:sz w:val="22"/>
                <w:szCs w:val="22"/>
              </w:rPr>
            </w:pPr>
            <w:r w:rsidRPr="00C666A2">
              <w:rPr>
                <w:rStyle w:val="a4"/>
                <w:rFonts w:eastAsia="Courier New"/>
                <w:sz w:val="22"/>
                <w:szCs w:val="22"/>
                <w:u w:val="single"/>
              </w:rPr>
              <w:t>Личностные УУД:</w:t>
            </w:r>
            <w:r w:rsidRPr="00C666A2">
              <w:rPr>
                <w:rStyle w:val="2"/>
                <w:rFonts w:eastAsia="Courier New"/>
                <w:i/>
                <w:sz w:val="22"/>
                <w:szCs w:val="22"/>
                <w:u w:val="single"/>
              </w:rPr>
              <w:t xml:space="preserve"> </w:t>
            </w:r>
            <w:r w:rsidRPr="00C666A2">
              <w:rPr>
                <w:rStyle w:val="2"/>
                <w:rFonts w:eastAsia="Courier New"/>
                <w:sz w:val="22"/>
                <w:szCs w:val="22"/>
              </w:rPr>
              <w:t xml:space="preserve">потребность в </w:t>
            </w:r>
            <w:proofErr w:type="spellStart"/>
            <w:proofErr w:type="gramStart"/>
            <w:r w:rsidRPr="00C666A2">
              <w:rPr>
                <w:rStyle w:val="2"/>
                <w:rFonts w:eastAsia="Courier New"/>
                <w:sz w:val="22"/>
                <w:szCs w:val="22"/>
              </w:rPr>
              <w:t>спра-ведливом</w:t>
            </w:r>
            <w:proofErr w:type="spellEnd"/>
            <w:proofErr w:type="gramEnd"/>
            <w:r w:rsidRPr="00C666A2">
              <w:rPr>
                <w:rStyle w:val="2"/>
                <w:rFonts w:eastAsia="Courier New"/>
                <w:sz w:val="22"/>
                <w:szCs w:val="22"/>
              </w:rPr>
              <w:t xml:space="preserve"> оценивании своей работы и работы одноклассников. </w:t>
            </w:r>
          </w:p>
          <w:p w:rsidR="00B22CCD" w:rsidRPr="00C666A2" w:rsidRDefault="00B22CCD" w:rsidP="0053353C">
            <w:r w:rsidRPr="00C666A2">
              <w:rPr>
                <w:rStyle w:val="a4"/>
                <w:rFonts w:eastAsia="Courier New"/>
                <w:sz w:val="22"/>
                <w:szCs w:val="22"/>
                <w:u w:val="single"/>
              </w:rPr>
              <w:t>Регулятивные УУД</w:t>
            </w:r>
            <w:r w:rsidRPr="00C666A2">
              <w:rPr>
                <w:rStyle w:val="a4"/>
                <w:rFonts w:eastAsia="Courier New"/>
                <w:sz w:val="22"/>
                <w:szCs w:val="22"/>
              </w:rPr>
              <w:t>:</w:t>
            </w:r>
            <w:r w:rsidRPr="00C666A2">
              <w:rPr>
                <w:rStyle w:val="2"/>
                <w:rFonts w:eastAsia="Courier New"/>
                <w:sz w:val="22"/>
                <w:szCs w:val="22"/>
              </w:rPr>
              <w:t xml:space="preserve"> умение организовать выполнение заданий учителя. Развитие </w:t>
            </w:r>
            <w:proofErr w:type="spellStart"/>
            <w:proofErr w:type="gramStart"/>
            <w:r w:rsidRPr="00C666A2">
              <w:rPr>
                <w:rStyle w:val="2"/>
                <w:rFonts w:eastAsia="Courier New"/>
                <w:sz w:val="22"/>
                <w:szCs w:val="22"/>
              </w:rPr>
              <w:t>на-выков</w:t>
            </w:r>
            <w:proofErr w:type="spellEnd"/>
            <w:proofErr w:type="gramEnd"/>
            <w:r w:rsidRPr="00C666A2">
              <w:rPr>
                <w:rStyle w:val="2"/>
                <w:rFonts w:eastAsia="Courier New"/>
                <w:sz w:val="22"/>
                <w:szCs w:val="22"/>
              </w:rPr>
              <w:t xml:space="preserve"> самооценки и самоанализа.</w:t>
            </w:r>
            <w:r w:rsidRPr="00C666A2">
              <w:rPr>
                <w:sz w:val="22"/>
                <w:szCs w:val="22"/>
              </w:rPr>
              <w:t xml:space="preserve"> </w:t>
            </w:r>
          </w:p>
          <w:p w:rsidR="00B22CCD" w:rsidRPr="00C666A2" w:rsidRDefault="00B22CCD" w:rsidP="0053353C">
            <w:pPr>
              <w:rPr>
                <w:rStyle w:val="2"/>
                <w:rFonts w:eastAsia="Courier New"/>
                <w:sz w:val="22"/>
                <w:szCs w:val="22"/>
              </w:rPr>
            </w:pPr>
            <w:proofErr w:type="gramStart"/>
            <w:r w:rsidRPr="00C666A2">
              <w:rPr>
                <w:rStyle w:val="a4"/>
                <w:rFonts w:eastAsia="Courier New"/>
                <w:sz w:val="22"/>
                <w:szCs w:val="22"/>
                <w:u w:val="single"/>
              </w:rPr>
              <w:t>Коммуникативные</w:t>
            </w:r>
            <w:proofErr w:type="gramEnd"/>
            <w:r w:rsidRPr="00C666A2">
              <w:rPr>
                <w:rStyle w:val="a4"/>
                <w:rFonts w:eastAsia="Courier New"/>
                <w:sz w:val="22"/>
                <w:szCs w:val="22"/>
                <w:u w:val="single"/>
              </w:rPr>
              <w:t xml:space="preserve"> УУД:</w:t>
            </w:r>
            <w:r w:rsidRPr="00C666A2">
              <w:rPr>
                <w:rStyle w:val="a4"/>
                <w:rFonts w:eastAsia="Courier New"/>
                <w:sz w:val="22"/>
                <w:szCs w:val="22"/>
              </w:rPr>
              <w:t xml:space="preserve"> </w:t>
            </w:r>
            <w:r w:rsidRPr="00C666A2">
              <w:rPr>
                <w:rStyle w:val="2"/>
                <w:rFonts w:eastAsia="Courier New"/>
                <w:sz w:val="22"/>
                <w:szCs w:val="22"/>
              </w:rPr>
              <w:t>умение работать в группах, обмениваться информацией с одноклассниками</w:t>
            </w:r>
          </w:p>
          <w:p w:rsidR="00B22CCD" w:rsidRPr="00C666A2" w:rsidRDefault="00B22CCD" w:rsidP="0053353C">
            <w:pPr>
              <w:snapToGrid w:val="0"/>
              <w:rPr>
                <w:b/>
                <w:i/>
              </w:rPr>
            </w:pPr>
            <w:r w:rsidRPr="00C666A2">
              <w:rPr>
                <w:b/>
                <w:i/>
                <w:sz w:val="22"/>
                <w:szCs w:val="22"/>
              </w:rPr>
              <w:t>Учащиеся должны знать:</w:t>
            </w:r>
          </w:p>
          <w:p w:rsidR="00B22CCD" w:rsidRPr="00C666A2" w:rsidRDefault="00B22CCD" w:rsidP="0053353C">
            <w:r w:rsidRPr="00C666A2">
              <w:rPr>
                <w:sz w:val="22"/>
                <w:szCs w:val="22"/>
              </w:rPr>
              <w:t>- строение клетки;</w:t>
            </w:r>
          </w:p>
          <w:p w:rsidR="00B22CCD" w:rsidRPr="00C666A2" w:rsidRDefault="00B22CCD" w:rsidP="0053353C">
            <w:pPr>
              <w:rPr>
                <w:b/>
                <w:i/>
              </w:rPr>
            </w:pPr>
            <w:r w:rsidRPr="00C666A2">
              <w:rPr>
                <w:b/>
                <w:i/>
                <w:sz w:val="22"/>
                <w:szCs w:val="22"/>
              </w:rPr>
              <w:t xml:space="preserve">Учащиеся должны уметь: </w:t>
            </w:r>
          </w:p>
          <w:p w:rsidR="00B22CCD" w:rsidRPr="00C666A2" w:rsidRDefault="00B22CCD" w:rsidP="0053353C">
            <w:proofErr w:type="gramStart"/>
            <w:r w:rsidRPr="00C666A2">
              <w:rPr>
                <w:sz w:val="22"/>
                <w:szCs w:val="22"/>
              </w:rPr>
              <w:t>- определять понятия: «клетка», «оболочка», « цитоплазма», « ядро», «ядрышко», «</w:t>
            </w:r>
            <w:proofErr w:type="spellStart"/>
            <w:r w:rsidRPr="00C666A2">
              <w:rPr>
                <w:sz w:val="22"/>
                <w:szCs w:val="22"/>
              </w:rPr>
              <w:t>ва-куоли</w:t>
            </w:r>
            <w:proofErr w:type="spellEnd"/>
            <w:r w:rsidRPr="00C666A2">
              <w:rPr>
                <w:sz w:val="22"/>
                <w:szCs w:val="22"/>
              </w:rPr>
              <w:t xml:space="preserve">», « </w:t>
            </w:r>
            <w:proofErr w:type="spellStart"/>
            <w:r w:rsidRPr="00C666A2">
              <w:rPr>
                <w:sz w:val="22"/>
                <w:szCs w:val="22"/>
              </w:rPr>
              <w:t>плас-тиды</w:t>
            </w:r>
            <w:proofErr w:type="spellEnd"/>
            <w:r w:rsidRPr="00C666A2">
              <w:rPr>
                <w:sz w:val="22"/>
                <w:szCs w:val="22"/>
              </w:rPr>
              <w:t xml:space="preserve">», « </w:t>
            </w:r>
            <w:proofErr w:type="spellStart"/>
            <w:r w:rsidRPr="00C666A2">
              <w:rPr>
                <w:sz w:val="22"/>
                <w:szCs w:val="22"/>
              </w:rPr>
              <w:t>хлоро-пласты</w:t>
            </w:r>
            <w:proofErr w:type="spellEnd"/>
            <w:r w:rsidRPr="00C666A2">
              <w:rPr>
                <w:sz w:val="22"/>
                <w:szCs w:val="22"/>
              </w:rPr>
              <w:t>», «пигменты», «хлорофилл»;</w:t>
            </w:r>
            <w:proofErr w:type="gramEnd"/>
          </w:p>
          <w:p w:rsidR="00B22CCD" w:rsidRPr="00C666A2" w:rsidRDefault="00B22CCD" w:rsidP="0053353C">
            <w:r w:rsidRPr="00C666A2">
              <w:rPr>
                <w:sz w:val="22"/>
                <w:szCs w:val="22"/>
              </w:rPr>
              <w:t xml:space="preserve">- работать с лупой и </w:t>
            </w:r>
            <w:proofErr w:type="spellStart"/>
            <w:proofErr w:type="gramStart"/>
            <w:r w:rsidRPr="00C666A2">
              <w:rPr>
                <w:sz w:val="22"/>
                <w:szCs w:val="22"/>
              </w:rPr>
              <w:t>микро-скопом</w:t>
            </w:r>
            <w:proofErr w:type="spellEnd"/>
            <w:proofErr w:type="gramEnd"/>
            <w:r w:rsidRPr="00C666A2">
              <w:rPr>
                <w:sz w:val="22"/>
                <w:szCs w:val="22"/>
              </w:rPr>
              <w:t>;</w:t>
            </w:r>
          </w:p>
          <w:p w:rsidR="00B22CCD" w:rsidRPr="00C666A2" w:rsidRDefault="00B22CCD" w:rsidP="0053353C">
            <w:pPr>
              <w:ind w:right="-113"/>
            </w:pPr>
            <w:r w:rsidRPr="00C666A2">
              <w:rPr>
                <w:sz w:val="22"/>
                <w:szCs w:val="22"/>
              </w:rPr>
              <w:t xml:space="preserve">- готовить </w:t>
            </w:r>
            <w:proofErr w:type="spellStart"/>
            <w:proofErr w:type="gramStart"/>
            <w:r w:rsidRPr="00C666A2">
              <w:rPr>
                <w:sz w:val="22"/>
                <w:szCs w:val="22"/>
              </w:rPr>
              <w:t>микро-препараты</w:t>
            </w:r>
            <w:proofErr w:type="spellEnd"/>
            <w:proofErr w:type="gramEnd"/>
            <w:r w:rsidRPr="00C666A2">
              <w:rPr>
                <w:sz w:val="22"/>
                <w:szCs w:val="22"/>
              </w:rPr>
              <w:t xml:space="preserve"> и рассматривать их под микроскопом;</w:t>
            </w:r>
          </w:p>
          <w:p w:rsidR="00B22CCD" w:rsidRPr="00C666A2" w:rsidRDefault="00B22CCD" w:rsidP="0053353C">
            <w:pPr>
              <w:ind w:right="-113"/>
              <w:rPr>
                <w:b/>
                <w:i/>
              </w:rPr>
            </w:pPr>
            <w:r w:rsidRPr="00C666A2">
              <w:rPr>
                <w:sz w:val="22"/>
                <w:szCs w:val="22"/>
              </w:rPr>
              <w:t xml:space="preserve"> - распознавать различные части клетки</w:t>
            </w:r>
            <w:r w:rsidRPr="00C666A2">
              <w:rPr>
                <w:b/>
                <w:i/>
                <w:sz w:val="22"/>
                <w:szCs w:val="22"/>
              </w:rPr>
              <w:t>.</w:t>
            </w:r>
          </w:p>
          <w:p w:rsidR="00B22CCD" w:rsidRPr="00C666A2" w:rsidRDefault="00B22CCD" w:rsidP="0053353C">
            <w:pPr>
              <w:snapToGrid w:val="0"/>
              <w:rPr>
                <w:b/>
                <w:i/>
              </w:rPr>
            </w:pPr>
            <w:r w:rsidRPr="00C666A2">
              <w:rPr>
                <w:b/>
                <w:i/>
                <w:sz w:val="22"/>
                <w:szCs w:val="22"/>
              </w:rPr>
              <w:t>Учащиеся могут узнать:</w:t>
            </w:r>
          </w:p>
          <w:p w:rsidR="00B22CCD" w:rsidRPr="00C666A2" w:rsidRDefault="00B22CCD" w:rsidP="0053353C">
            <w:pPr>
              <w:rPr>
                <w:rFonts w:eastAsia="MS Mincho"/>
              </w:rPr>
            </w:pPr>
            <w:r w:rsidRPr="00C666A2">
              <w:rPr>
                <w:rFonts w:eastAsia="MS Mincho"/>
                <w:sz w:val="22"/>
                <w:szCs w:val="22"/>
              </w:rPr>
              <w:t>клетка – единица строения и жизнедеятельности</w:t>
            </w:r>
            <w:r w:rsidRPr="00C666A2">
              <w:rPr>
                <w:rFonts w:eastAsia="MS Mincho"/>
                <w:i/>
                <w:iCs/>
                <w:sz w:val="22"/>
                <w:szCs w:val="22"/>
              </w:rPr>
              <w:t xml:space="preserve">, </w:t>
            </w:r>
            <w:r w:rsidRPr="00C666A2">
              <w:rPr>
                <w:rFonts w:eastAsia="MS Mincho"/>
                <w:sz w:val="22"/>
                <w:szCs w:val="22"/>
              </w:rPr>
              <w:t>запасные вещества клетки</w:t>
            </w:r>
            <w:r w:rsidRPr="00C666A2">
              <w:rPr>
                <w:rFonts w:eastAsia="MS Mincho"/>
                <w:i/>
                <w:iCs/>
                <w:sz w:val="22"/>
                <w:szCs w:val="22"/>
              </w:rPr>
              <w:t xml:space="preserve">, </w:t>
            </w:r>
            <w:r w:rsidRPr="00C666A2">
              <w:rPr>
                <w:rFonts w:eastAsia="MS Mincho"/>
                <w:sz w:val="22"/>
                <w:szCs w:val="22"/>
              </w:rPr>
              <w:t>функции основных частей клетки</w:t>
            </w:r>
            <w:r w:rsidRPr="00C666A2">
              <w:rPr>
                <w:sz w:val="22"/>
                <w:szCs w:val="22"/>
              </w:rPr>
              <w:t>;</w:t>
            </w:r>
            <w:r w:rsidRPr="00C666A2">
              <w:rPr>
                <w:rFonts w:eastAsia="MS Mincho"/>
                <w:sz w:val="22"/>
                <w:szCs w:val="22"/>
              </w:rPr>
              <w:t xml:space="preserve"> </w:t>
            </w:r>
          </w:p>
          <w:p w:rsidR="00B22CCD" w:rsidRPr="00C666A2" w:rsidRDefault="00B22CCD" w:rsidP="0053353C">
            <w:pPr>
              <w:rPr>
                <w:b/>
                <w:i/>
              </w:rPr>
            </w:pPr>
            <w:r w:rsidRPr="00C666A2">
              <w:rPr>
                <w:b/>
                <w:i/>
                <w:sz w:val="22"/>
                <w:szCs w:val="22"/>
              </w:rPr>
              <w:t>Учащиеся смогут научиться:</w:t>
            </w:r>
          </w:p>
          <w:p w:rsidR="00B22CCD" w:rsidRPr="00C666A2" w:rsidRDefault="00B22CCD" w:rsidP="0053353C">
            <w:pPr>
              <w:snapToGrid w:val="0"/>
            </w:pPr>
            <w:r w:rsidRPr="00C666A2">
              <w:rPr>
                <w:sz w:val="22"/>
                <w:szCs w:val="22"/>
              </w:rPr>
              <w:t>- определять понятия «мембрана», «хромопласты», «лейкопласты»;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2CCD" w:rsidRPr="00C666A2" w:rsidRDefault="00B22CCD" w:rsidP="0053353C">
            <w:pPr>
              <w:snapToGrid w:val="0"/>
            </w:pPr>
            <w:r w:rsidRPr="00C666A2">
              <w:rPr>
                <w:sz w:val="22"/>
                <w:szCs w:val="22"/>
              </w:rPr>
              <w:t>Выделять существенные признаки строения клетки. Различать на таблицах и микропрепаратах части и органоиды клетки</w:t>
            </w:r>
          </w:p>
          <w:p w:rsidR="00B22CCD" w:rsidRPr="00C666A2" w:rsidRDefault="00B22CCD" w:rsidP="0053353C">
            <w:pPr>
              <w:widowControl w:val="0"/>
            </w:pP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22CCD" w:rsidRPr="00C666A2" w:rsidRDefault="00B22CCD" w:rsidP="0053353C">
            <w:pPr>
              <w:jc w:val="center"/>
            </w:pPr>
            <w:r w:rsidRPr="00C666A2">
              <w:t>Текущий</w:t>
            </w:r>
          </w:p>
          <w:p w:rsidR="00B22CCD" w:rsidRPr="00C666A2" w:rsidRDefault="00B22CCD" w:rsidP="0053353C">
            <w:pPr>
              <w:snapToGrid w:val="0"/>
              <w:jc w:val="center"/>
            </w:pPr>
          </w:p>
        </w:tc>
        <w:tc>
          <w:tcPr>
            <w:tcW w:w="569" w:type="dxa"/>
            <w:gridSpan w:val="2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22CCD" w:rsidRPr="00C666A2" w:rsidRDefault="00B22CCD" w:rsidP="00E131F5">
            <w:pPr>
              <w:snapToGrid w:val="0"/>
              <w:jc w:val="center"/>
            </w:pPr>
            <w:r w:rsidRPr="00C666A2">
              <w:t>§7</w:t>
            </w:r>
          </w:p>
          <w:p w:rsidR="00B22CCD" w:rsidRPr="00C666A2" w:rsidRDefault="00B22CCD" w:rsidP="00E131F5">
            <w:pPr>
              <w:snapToGrid w:val="0"/>
              <w:jc w:val="center"/>
            </w:pPr>
            <w:r w:rsidRPr="00C666A2">
              <w:t xml:space="preserve">Отчет </w:t>
            </w:r>
            <w:proofErr w:type="gramStart"/>
            <w:r w:rsidRPr="00C666A2">
              <w:t>по</w:t>
            </w:r>
            <w:proofErr w:type="gramEnd"/>
            <w:r w:rsidRPr="00C666A2">
              <w:t xml:space="preserve"> </w:t>
            </w:r>
          </w:p>
          <w:p w:rsidR="00B22CCD" w:rsidRPr="00C666A2" w:rsidRDefault="00B22CCD" w:rsidP="00E131F5">
            <w:pPr>
              <w:snapToGrid w:val="0"/>
              <w:jc w:val="center"/>
            </w:pPr>
            <w:r w:rsidRPr="00C666A2">
              <w:t>Л.р.</w:t>
            </w:r>
          </w:p>
          <w:p w:rsidR="00B22CCD" w:rsidRPr="00C666A2" w:rsidRDefault="00B22CCD" w:rsidP="00E131F5">
            <w:pPr>
              <w:snapToGrid w:val="0"/>
              <w:jc w:val="center"/>
            </w:pPr>
            <w:r w:rsidRPr="00C666A2">
              <w:t>№4</w:t>
            </w:r>
          </w:p>
        </w:tc>
        <w:tc>
          <w:tcPr>
            <w:tcW w:w="569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22CCD" w:rsidRPr="00C666A2" w:rsidRDefault="00B22CCD" w:rsidP="0053353C">
            <w:pPr>
              <w:snapToGrid w:val="0"/>
              <w:jc w:val="center"/>
            </w:pPr>
          </w:p>
        </w:tc>
        <w:tc>
          <w:tcPr>
            <w:tcW w:w="990" w:type="dxa"/>
            <w:gridSpan w:val="5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2CCD" w:rsidRPr="00C666A2" w:rsidRDefault="00B22CCD" w:rsidP="0053353C">
            <w:pPr>
              <w:snapToGrid w:val="0"/>
              <w:jc w:val="center"/>
            </w:pPr>
          </w:p>
        </w:tc>
      </w:tr>
      <w:tr w:rsidR="00B22CCD" w:rsidRPr="00C666A2" w:rsidTr="00C22AAF">
        <w:trPr>
          <w:trHeight w:val="4040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B22CCD" w:rsidRPr="00C666A2" w:rsidRDefault="00B22CCD" w:rsidP="0053353C">
            <w:pPr>
              <w:snapToGrid w:val="0"/>
              <w:jc w:val="center"/>
            </w:pPr>
            <w:r w:rsidRPr="00C666A2">
              <w:rPr>
                <w:sz w:val="22"/>
                <w:szCs w:val="22"/>
              </w:rPr>
              <w:lastRenderedPageBreak/>
              <w:t>11</w:t>
            </w:r>
          </w:p>
          <w:p w:rsidR="00B22CCD" w:rsidRPr="00C666A2" w:rsidRDefault="00B22CCD" w:rsidP="0053353C">
            <w:pPr>
              <w:snapToGrid w:val="0"/>
              <w:jc w:val="center"/>
            </w:pPr>
            <w:r w:rsidRPr="00C666A2">
              <w:rPr>
                <w:sz w:val="22"/>
                <w:szCs w:val="22"/>
              </w:rPr>
              <w:t>12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22CCD" w:rsidRPr="00C666A2" w:rsidRDefault="00B22CCD" w:rsidP="0053353C">
            <w:pPr>
              <w:snapToGrid w:val="0"/>
            </w:pPr>
            <w:r w:rsidRPr="00C666A2">
              <w:rPr>
                <w:sz w:val="22"/>
                <w:szCs w:val="22"/>
              </w:rPr>
              <w:t>Химический состав клетки: неорганические и органические вещества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22CCD" w:rsidRPr="00C666A2" w:rsidRDefault="00B22CCD" w:rsidP="0053353C">
            <w:pPr>
              <w:snapToGrid w:val="0"/>
            </w:pPr>
            <w:r>
              <w:t xml:space="preserve">   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22CCD" w:rsidRPr="00C666A2" w:rsidRDefault="00B22CCD" w:rsidP="0053353C">
            <w:pPr>
              <w:snapToGrid w:val="0"/>
              <w:jc w:val="both"/>
            </w:pPr>
            <w:r w:rsidRPr="00C666A2">
              <w:rPr>
                <w:sz w:val="22"/>
                <w:szCs w:val="22"/>
              </w:rPr>
              <w:t>Урок формирования знаний</w:t>
            </w:r>
          </w:p>
          <w:p w:rsidR="00B22CCD" w:rsidRPr="00C666A2" w:rsidRDefault="00B22CCD" w:rsidP="0053353C">
            <w:pPr>
              <w:snapToGrid w:val="0"/>
              <w:jc w:val="both"/>
            </w:pPr>
            <w:r w:rsidRPr="00C666A2">
              <w:rPr>
                <w:sz w:val="22"/>
                <w:szCs w:val="22"/>
              </w:rPr>
              <w:t>(исследовательские проекты)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22CCD" w:rsidRPr="00C666A2" w:rsidRDefault="00B22CCD" w:rsidP="0053353C">
            <w:pPr>
              <w:snapToGrid w:val="0"/>
            </w:pPr>
            <w:r w:rsidRPr="00C666A2">
              <w:rPr>
                <w:sz w:val="22"/>
                <w:szCs w:val="22"/>
              </w:rPr>
              <w:t>Методы изучения клетки. Химический состав клетки. Вода и минеральные вещества, их роль в клетке. Органические вещества, их роль в жизнедеятельности клетки. Обнаружение органических веще</w:t>
            </w:r>
            <w:proofErr w:type="gramStart"/>
            <w:r w:rsidRPr="00C666A2">
              <w:rPr>
                <w:sz w:val="22"/>
                <w:szCs w:val="22"/>
              </w:rPr>
              <w:t>ств в кл</w:t>
            </w:r>
            <w:proofErr w:type="gramEnd"/>
            <w:r w:rsidRPr="00C666A2">
              <w:rPr>
                <w:sz w:val="22"/>
                <w:szCs w:val="22"/>
              </w:rPr>
              <w:t>етках растений</w:t>
            </w:r>
          </w:p>
        </w:tc>
        <w:tc>
          <w:tcPr>
            <w:tcW w:w="6657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22CCD" w:rsidRPr="00C666A2" w:rsidRDefault="00B22CCD" w:rsidP="0053353C">
            <w:pPr>
              <w:snapToGrid w:val="0"/>
            </w:pPr>
            <w:r w:rsidRPr="00C666A2">
              <w:rPr>
                <w:sz w:val="22"/>
                <w:szCs w:val="22"/>
              </w:rPr>
              <w:t>Представление о единстве живой природы на основании знаний о химическом составе  клетки.</w:t>
            </w:r>
          </w:p>
          <w:p w:rsidR="00B22CCD" w:rsidRPr="00C666A2" w:rsidRDefault="00B22CCD" w:rsidP="0053353C">
            <w:pPr>
              <w:pStyle w:val="4"/>
              <w:shd w:val="clear" w:color="auto" w:fill="auto"/>
              <w:tabs>
                <w:tab w:val="left" w:pos="1456"/>
              </w:tabs>
              <w:snapToGrid w:val="0"/>
              <w:spacing w:before="0" w:line="250" w:lineRule="exact"/>
              <w:ind w:right="-113" w:firstLine="0"/>
              <w:jc w:val="left"/>
              <w:rPr>
                <w:rStyle w:val="2"/>
                <w:sz w:val="22"/>
                <w:szCs w:val="22"/>
              </w:rPr>
            </w:pPr>
            <w:r w:rsidRPr="00C666A2">
              <w:rPr>
                <w:rStyle w:val="a4"/>
                <w:rFonts w:eastAsia="Verdana"/>
                <w:sz w:val="22"/>
                <w:szCs w:val="22"/>
                <w:u w:val="single"/>
              </w:rPr>
              <w:t>Познавательные УУД</w:t>
            </w:r>
            <w:r w:rsidRPr="00C666A2">
              <w:rPr>
                <w:rStyle w:val="a4"/>
                <w:rFonts w:eastAsia="Verdana"/>
                <w:sz w:val="22"/>
                <w:szCs w:val="22"/>
              </w:rPr>
              <w:t xml:space="preserve">: </w:t>
            </w:r>
            <w:r w:rsidRPr="00C666A2">
              <w:rPr>
                <w:rStyle w:val="2"/>
                <w:sz w:val="22"/>
                <w:szCs w:val="22"/>
              </w:rPr>
              <w:t xml:space="preserve">умение выделять </w:t>
            </w:r>
            <w:proofErr w:type="spellStart"/>
            <w:proofErr w:type="gramStart"/>
            <w:r w:rsidRPr="00C666A2">
              <w:rPr>
                <w:rStyle w:val="2"/>
                <w:sz w:val="22"/>
                <w:szCs w:val="22"/>
              </w:rPr>
              <w:t>глав-ное</w:t>
            </w:r>
            <w:proofErr w:type="spellEnd"/>
            <w:proofErr w:type="gramEnd"/>
            <w:r w:rsidRPr="00C666A2">
              <w:rPr>
                <w:rStyle w:val="2"/>
                <w:sz w:val="22"/>
                <w:szCs w:val="22"/>
              </w:rPr>
              <w:t xml:space="preserve"> в тексте, </w:t>
            </w:r>
            <w:proofErr w:type="spellStart"/>
            <w:r w:rsidRPr="00C666A2">
              <w:rPr>
                <w:rStyle w:val="2"/>
                <w:sz w:val="22"/>
                <w:szCs w:val="22"/>
              </w:rPr>
              <w:t>структу-рировать</w:t>
            </w:r>
            <w:proofErr w:type="spellEnd"/>
            <w:r w:rsidRPr="00C666A2">
              <w:rPr>
                <w:rStyle w:val="2"/>
                <w:sz w:val="22"/>
                <w:szCs w:val="22"/>
              </w:rPr>
              <w:t xml:space="preserve"> учебный материал, грамотно </w:t>
            </w:r>
            <w:proofErr w:type="spellStart"/>
            <w:r w:rsidRPr="00C666A2">
              <w:rPr>
                <w:rStyle w:val="2"/>
                <w:sz w:val="22"/>
                <w:szCs w:val="22"/>
              </w:rPr>
              <w:t>фор-мулировать</w:t>
            </w:r>
            <w:proofErr w:type="spellEnd"/>
            <w:r w:rsidRPr="00C666A2">
              <w:rPr>
                <w:rStyle w:val="2"/>
                <w:sz w:val="22"/>
                <w:szCs w:val="22"/>
              </w:rPr>
              <w:t xml:space="preserve"> вопросы, умение работать с </w:t>
            </w:r>
            <w:proofErr w:type="spellStart"/>
            <w:r w:rsidRPr="00C666A2">
              <w:rPr>
                <w:rStyle w:val="2"/>
                <w:sz w:val="22"/>
                <w:szCs w:val="22"/>
              </w:rPr>
              <w:t>раз-личными</w:t>
            </w:r>
            <w:proofErr w:type="spellEnd"/>
            <w:r w:rsidRPr="00C666A2">
              <w:rPr>
                <w:rStyle w:val="2"/>
                <w:sz w:val="22"/>
                <w:szCs w:val="22"/>
              </w:rPr>
              <w:t xml:space="preserve"> источниками информации, готовить сообщения и </w:t>
            </w:r>
            <w:proofErr w:type="spellStart"/>
            <w:r w:rsidRPr="00C666A2">
              <w:rPr>
                <w:rStyle w:val="2"/>
                <w:sz w:val="22"/>
                <w:szCs w:val="22"/>
              </w:rPr>
              <w:t>презен-тации</w:t>
            </w:r>
            <w:proofErr w:type="spellEnd"/>
            <w:r w:rsidRPr="00C666A2">
              <w:rPr>
                <w:rStyle w:val="2"/>
                <w:sz w:val="22"/>
                <w:szCs w:val="22"/>
              </w:rPr>
              <w:t>, представлять результаты работы классу.</w:t>
            </w:r>
          </w:p>
          <w:p w:rsidR="00B22CCD" w:rsidRPr="00C666A2" w:rsidRDefault="00B22CCD" w:rsidP="0053353C">
            <w:pPr>
              <w:pStyle w:val="4"/>
              <w:shd w:val="clear" w:color="auto" w:fill="auto"/>
              <w:spacing w:before="0" w:line="250" w:lineRule="exact"/>
              <w:ind w:firstLine="0"/>
              <w:jc w:val="left"/>
              <w:rPr>
                <w:rStyle w:val="2"/>
                <w:sz w:val="22"/>
                <w:szCs w:val="22"/>
              </w:rPr>
            </w:pPr>
            <w:proofErr w:type="gramStart"/>
            <w:r w:rsidRPr="00C666A2">
              <w:rPr>
                <w:rStyle w:val="a4"/>
                <w:rFonts w:eastAsia="Verdana"/>
                <w:sz w:val="22"/>
                <w:szCs w:val="22"/>
                <w:u w:val="single"/>
              </w:rPr>
              <w:t>Личностные</w:t>
            </w:r>
            <w:proofErr w:type="gramEnd"/>
            <w:r w:rsidRPr="00C666A2">
              <w:rPr>
                <w:rStyle w:val="a4"/>
                <w:rFonts w:eastAsia="Verdana"/>
                <w:sz w:val="22"/>
                <w:szCs w:val="22"/>
                <w:u w:val="single"/>
              </w:rPr>
              <w:t xml:space="preserve"> УУД</w:t>
            </w:r>
            <w:r w:rsidRPr="00C666A2">
              <w:rPr>
                <w:rStyle w:val="a4"/>
                <w:rFonts w:eastAsia="Verdana"/>
                <w:sz w:val="22"/>
                <w:szCs w:val="22"/>
              </w:rPr>
              <w:t>:</w:t>
            </w:r>
            <w:r w:rsidRPr="00C666A2">
              <w:rPr>
                <w:rStyle w:val="2"/>
                <w:sz w:val="22"/>
                <w:szCs w:val="22"/>
              </w:rPr>
              <w:t xml:space="preserve"> уме</w:t>
            </w:r>
            <w:r w:rsidRPr="00C666A2">
              <w:rPr>
                <w:rStyle w:val="2"/>
                <w:sz w:val="22"/>
                <w:szCs w:val="22"/>
              </w:rPr>
              <w:softHyphen/>
              <w:t>ние соблюдать дисцип</w:t>
            </w:r>
            <w:r w:rsidRPr="00C666A2">
              <w:rPr>
                <w:rStyle w:val="2"/>
                <w:sz w:val="22"/>
                <w:szCs w:val="22"/>
              </w:rPr>
              <w:softHyphen/>
              <w:t>лину на уроке, уважи</w:t>
            </w:r>
            <w:r w:rsidRPr="00C666A2">
              <w:rPr>
                <w:rStyle w:val="2"/>
                <w:sz w:val="22"/>
                <w:szCs w:val="22"/>
              </w:rPr>
              <w:softHyphen/>
              <w:t xml:space="preserve">тельно относиться к учителю и </w:t>
            </w:r>
            <w:proofErr w:type="spellStart"/>
            <w:r w:rsidRPr="00C666A2">
              <w:rPr>
                <w:rStyle w:val="2"/>
                <w:sz w:val="22"/>
                <w:szCs w:val="22"/>
              </w:rPr>
              <w:t>одноклас-сникам</w:t>
            </w:r>
            <w:proofErr w:type="spellEnd"/>
            <w:r w:rsidRPr="00C666A2">
              <w:rPr>
                <w:rStyle w:val="2"/>
                <w:sz w:val="22"/>
                <w:szCs w:val="22"/>
              </w:rPr>
              <w:t>.</w:t>
            </w:r>
          </w:p>
          <w:p w:rsidR="00B22CCD" w:rsidRPr="00C666A2" w:rsidRDefault="00B22CCD" w:rsidP="0053353C">
            <w:pPr>
              <w:pStyle w:val="4"/>
              <w:shd w:val="clear" w:color="auto" w:fill="auto"/>
              <w:spacing w:before="0" w:line="250" w:lineRule="exact"/>
              <w:ind w:firstLine="0"/>
              <w:jc w:val="left"/>
              <w:rPr>
                <w:rStyle w:val="2"/>
                <w:sz w:val="22"/>
                <w:szCs w:val="22"/>
              </w:rPr>
            </w:pPr>
            <w:r w:rsidRPr="00C666A2">
              <w:rPr>
                <w:rStyle w:val="a4"/>
                <w:rFonts w:eastAsia="Verdana"/>
                <w:sz w:val="22"/>
                <w:szCs w:val="22"/>
                <w:u w:val="single"/>
              </w:rPr>
              <w:t>Регулятивные УУД</w:t>
            </w:r>
            <w:r w:rsidRPr="00C666A2">
              <w:rPr>
                <w:rStyle w:val="a4"/>
                <w:rFonts w:eastAsia="Verdana"/>
                <w:sz w:val="22"/>
                <w:szCs w:val="22"/>
              </w:rPr>
              <w:t>.</w:t>
            </w:r>
            <w:r w:rsidRPr="00C666A2">
              <w:rPr>
                <w:rStyle w:val="2"/>
                <w:sz w:val="22"/>
                <w:szCs w:val="22"/>
              </w:rPr>
              <w:t xml:space="preserve"> уме</w:t>
            </w:r>
            <w:r w:rsidRPr="00C666A2">
              <w:rPr>
                <w:rStyle w:val="2"/>
                <w:sz w:val="22"/>
                <w:szCs w:val="22"/>
              </w:rPr>
              <w:softHyphen/>
              <w:t xml:space="preserve">ние планировать свою работу при </w:t>
            </w:r>
            <w:proofErr w:type="spellStart"/>
            <w:proofErr w:type="gramStart"/>
            <w:r w:rsidRPr="00C666A2">
              <w:rPr>
                <w:rStyle w:val="2"/>
                <w:sz w:val="22"/>
                <w:szCs w:val="22"/>
              </w:rPr>
              <w:t>вы-полнении</w:t>
            </w:r>
            <w:proofErr w:type="spellEnd"/>
            <w:proofErr w:type="gramEnd"/>
            <w:r w:rsidRPr="00C666A2">
              <w:rPr>
                <w:rStyle w:val="2"/>
                <w:sz w:val="22"/>
                <w:szCs w:val="22"/>
              </w:rPr>
              <w:t xml:space="preserve"> заданий </w:t>
            </w:r>
            <w:proofErr w:type="spellStart"/>
            <w:r w:rsidRPr="00C666A2">
              <w:rPr>
                <w:rStyle w:val="2"/>
                <w:sz w:val="22"/>
                <w:szCs w:val="22"/>
              </w:rPr>
              <w:t>учи-теля</w:t>
            </w:r>
            <w:proofErr w:type="spellEnd"/>
            <w:r w:rsidRPr="00C666A2">
              <w:rPr>
                <w:rStyle w:val="2"/>
                <w:sz w:val="22"/>
                <w:szCs w:val="22"/>
              </w:rPr>
              <w:t>, делать выводы по результатам работы.</w:t>
            </w:r>
          </w:p>
          <w:p w:rsidR="00B22CCD" w:rsidRPr="00C666A2" w:rsidRDefault="00B22CCD" w:rsidP="0053353C">
            <w:pPr>
              <w:rPr>
                <w:rStyle w:val="2"/>
                <w:sz w:val="22"/>
                <w:szCs w:val="22"/>
              </w:rPr>
            </w:pPr>
            <w:r w:rsidRPr="00C666A2">
              <w:rPr>
                <w:rStyle w:val="a4"/>
                <w:rFonts w:eastAsia="Verdana"/>
                <w:sz w:val="22"/>
                <w:szCs w:val="22"/>
                <w:u w:val="single"/>
              </w:rPr>
              <w:t>Коммуникативные УУД</w:t>
            </w:r>
            <w:r w:rsidRPr="00C666A2">
              <w:rPr>
                <w:rStyle w:val="a4"/>
                <w:rFonts w:eastAsia="Verdana"/>
                <w:sz w:val="22"/>
                <w:szCs w:val="22"/>
              </w:rPr>
              <w:t xml:space="preserve">. </w:t>
            </w:r>
            <w:r w:rsidRPr="00C666A2">
              <w:rPr>
                <w:rStyle w:val="2"/>
                <w:sz w:val="22"/>
                <w:szCs w:val="22"/>
              </w:rPr>
              <w:t>умение слушать учителя, высказывать свое мнение</w:t>
            </w:r>
          </w:p>
          <w:p w:rsidR="00B22CCD" w:rsidRPr="00C666A2" w:rsidRDefault="00B22CCD" w:rsidP="0053353C">
            <w:pPr>
              <w:snapToGrid w:val="0"/>
              <w:rPr>
                <w:b/>
                <w:i/>
              </w:rPr>
            </w:pPr>
            <w:r w:rsidRPr="00C666A2">
              <w:rPr>
                <w:b/>
                <w:i/>
                <w:sz w:val="22"/>
                <w:szCs w:val="22"/>
              </w:rPr>
              <w:t>Учащиеся должны знать:</w:t>
            </w:r>
          </w:p>
          <w:p w:rsidR="00B22CCD" w:rsidRPr="00C666A2" w:rsidRDefault="00B22CCD" w:rsidP="0053353C">
            <w:r w:rsidRPr="00C666A2">
              <w:rPr>
                <w:sz w:val="22"/>
                <w:szCs w:val="22"/>
              </w:rPr>
              <w:t>- химический состав клетки;</w:t>
            </w:r>
          </w:p>
          <w:p w:rsidR="00B22CCD" w:rsidRPr="00C666A2" w:rsidRDefault="00B22CCD" w:rsidP="0053353C">
            <w:pPr>
              <w:rPr>
                <w:b/>
                <w:i/>
              </w:rPr>
            </w:pPr>
            <w:r w:rsidRPr="00C666A2">
              <w:rPr>
                <w:b/>
                <w:i/>
                <w:sz w:val="22"/>
                <w:szCs w:val="22"/>
              </w:rPr>
              <w:t xml:space="preserve">Учащиеся должны уметь: </w:t>
            </w:r>
          </w:p>
          <w:p w:rsidR="00B22CCD" w:rsidRPr="00C666A2" w:rsidRDefault="00B22CCD" w:rsidP="0053353C">
            <w:r w:rsidRPr="00C666A2">
              <w:rPr>
                <w:sz w:val="22"/>
                <w:szCs w:val="22"/>
              </w:rPr>
              <w:t>- определять понятия: «химический состав», «неорганические вещества», «органические вещества».</w:t>
            </w:r>
          </w:p>
          <w:p w:rsidR="00B22CCD" w:rsidRPr="00C666A2" w:rsidRDefault="00B22CCD" w:rsidP="0053353C">
            <w:pPr>
              <w:snapToGrid w:val="0"/>
              <w:rPr>
                <w:b/>
                <w:i/>
              </w:rPr>
            </w:pPr>
            <w:r w:rsidRPr="00C666A2">
              <w:rPr>
                <w:b/>
                <w:i/>
                <w:sz w:val="22"/>
                <w:szCs w:val="22"/>
              </w:rPr>
              <w:t>Учащиеся могут узнать:</w:t>
            </w:r>
          </w:p>
          <w:p w:rsidR="00B22CCD" w:rsidRPr="00C666A2" w:rsidRDefault="00B22CCD" w:rsidP="0053353C">
            <w:pPr>
              <w:ind w:right="-113"/>
              <w:rPr>
                <w:b/>
                <w:i/>
              </w:rPr>
            </w:pPr>
            <w:r w:rsidRPr="00C666A2">
              <w:rPr>
                <w:rFonts w:eastAsia="MS Mincho"/>
                <w:sz w:val="22"/>
                <w:szCs w:val="22"/>
              </w:rPr>
              <w:t>макро- и микроэлементы</w:t>
            </w:r>
            <w:r w:rsidRPr="00C666A2">
              <w:rPr>
                <w:rFonts w:eastAsia="MS Mincho"/>
                <w:i/>
                <w:iCs/>
                <w:sz w:val="22"/>
                <w:szCs w:val="22"/>
              </w:rPr>
              <w:t xml:space="preserve">, </w:t>
            </w:r>
            <w:r w:rsidRPr="00C666A2">
              <w:rPr>
                <w:b/>
                <w:i/>
                <w:sz w:val="22"/>
                <w:szCs w:val="22"/>
              </w:rPr>
              <w:t>Учащиеся смогут научиться:</w:t>
            </w:r>
          </w:p>
          <w:p w:rsidR="00B22CCD" w:rsidRPr="00C666A2" w:rsidRDefault="00B22CCD" w:rsidP="0053353C">
            <w:r w:rsidRPr="00C666A2">
              <w:rPr>
                <w:rFonts w:eastAsia="MS Mincho"/>
                <w:sz w:val="22"/>
                <w:szCs w:val="22"/>
              </w:rPr>
              <w:t>доказывать, что клетка обладает всеми признаками живого</w:t>
            </w:r>
            <w:r w:rsidRPr="00C666A2">
              <w:rPr>
                <w:sz w:val="22"/>
                <w:szCs w:val="22"/>
              </w:rPr>
              <w:t xml:space="preserve"> организма; </w:t>
            </w:r>
          </w:p>
          <w:p w:rsidR="00B22CCD" w:rsidRPr="00C666A2" w:rsidRDefault="00B22CCD" w:rsidP="0053353C">
            <w:pPr>
              <w:snapToGrid w:val="0"/>
              <w:ind w:right="-113"/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22CCD" w:rsidRPr="00C666A2" w:rsidRDefault="00B22CCD" w:rsidP="0053353C">
            <w:pPr>
              <w:snapToGrid w:val="0"/>
            </w:pPr>
            <w:r w:rsidRPr="00C666A2">
              <w:rPr>
                <w:sz w:val="22"/>
                <w:szCs w:val="22"/>
              </w:rPr>
              <w:t>Объясняют роль минеральных веществ и воды, входящих в состав клетки. Различают органические и неорганические вещества, входящие в состав клетки. Ставят биологические эксперименты по изучению химического состава клетки. Учатся работать с лабораторным оборудованием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CCD" w:rsidRPr="00C666A2" w:rsidRDefault="00B22CCD" w:rsidP="0053353C">
            <w:pPr>
              <w:jc w:val="center"/>
            </w:pPr>
            <w:r w:rsidRPr="00C666A2">
              <w:t>Текущий</w:t>
            </w:r>
          </w:p>
          <w:p w:rsidR="00B22CCD" w:rsidRPr="00C666A2" w:rsidRDefault="00B22CCD" w:rsidP="0053353C">
            <w:pPr>
              <w:snapToGrid w:val="0"/>
              <w:jc w:val="center"/>
            </w:pPr>
            <w:r w:rsidRPr="00C666A2">
              <w:t>Тест по теме «</w:t>
            </w:r>
            <w:proofErr w:type="spellStart"/>
            <w:proofErr w:type="gramStart"/>
            <w:r w:rsidRPr="00C666A2">
              <w:t>Строе-ние</w:t>
            </w:r>
            <w:proofErr w:type="spellEnd"/>
            <w:proofErr w:type="gramEnd"/>
            <w:r w:rsidRPr="00C666A2">
              <w:t xml:space="preserve"> клетки»</w:t>
            </w:r>
          </w:p>
        </w:tc>
        <w:tc>
          <w:tcPr>
            <w:tcW w:w="569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22CCD" w:rsidRPr="00C666A2" w:rsidRDefault="00B22CCD" w:rsidP="0053353C">
            <w:pPr>
              <w:snapToGrid w:val="0"/>
              <w:jc w:val="center"/>
            </w:pPr>
            <w:r w:rsidRPr="00C666A2">
              <w:t>§8,стр40-41,</w:t>
            </w:r>
          </w:p>
          <w:p w:rsidR="00B22CCD" w:rsidRPr="00C666A2" w:rsidRDefault="00B22CCD" w:rsidP="0053353C">
            <w:pPr>
              <w:snapToGrid w:val="0"/>
              <w:jc w:val="center"/>
            </w:pPr>
            <w:r w:rsidRPr="00C666A2">
              <w:t>§8,стр41-42</w:t>
            </w:r>
          </w:p>
        </w:tc>
        <w:tc>
          <w:tcPr>
            <w:tcW w:w="569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CCD" w:rsidRPr="00C666A2" w:rsidRDefault="00B22CCD" w:rsidP="0053353C">
            <w:pPr>
              <w:snapToGrid w:val="0"/>
              <w:jc w:val="center"/>
            </w:pPr>
          </w:p>
        </w:tc>
        <w:tc>
          <w:tcPr>
            <w:tcW w:w="990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22CCD" w:rsidRPr="00C666A2" w:rsidRDefault="00B22CCD" w:rsidP="0053353C">
            <w:pPr>
              <w:snapToGrid w:val="0"/>
              <w:jc w:val="center"/>
            </w:pPr>
          </w:p>
        </w:tc>
      </w:tr>
      <w:tr w:rsidR="00B22CCD" w:rsidRPr="00C666A2" w:rsidTr="00C22AAF">
        <w:trPr>
          <w:trHeight w:val="927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CCD" w:rsidRPr="00C666A2" w:rsidRDefault="00B22CCD" w:rsidP="0053353C">
            <w:pPr>
              <w:snapToGrid w:val="0"/>
              <w:jc w:val="center"/>
            </w:pPr>
            <w:r w:rsidRPr="00C666A2">
              <w:rPr>
                <w:sz w:val="22"/>
                <w:szCs w:val="22"/>
              </w:rPr>
              <w:t>13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CCD" w:rsidRPr="00C666A2" w:rsidRDefault="00B22CCD" w:rsidP="0053353C">
            <w:pPr>
              <w:snapToGrid w:val="0"/>
            </w:pPr>
            <w:r w:rsidRPr="00C666A2">
              <w:rPr>
                <w:sz w:val="22"/>
                <w:szCs w:val="22"/>
              </w:rPr>
              <w:t>Жизнедеятельность клетки: поступление веще</w:t>
            </w:r>
            <w:proofErr w:type="gramStart"/>
            <w:r w:rsidRPr="00C666A2">
              <w:rPr>
                <w:sz w:val="22"/>
                <w:szCs w:val="22"/>
              </w:rPr>
              <w:t>ств в кл</w:t>
            </w:r>
            <w:proofErr w:type="gramEnd"/>
            <w:r w:rsidRPr="00C666A2">
              <w:rPr>
                <w:sz w:val="22"/>
                <w:szCs w:val="22"/>
              </w:rPr>
              <w:t>етку (дыхание, питание)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22CCD" w:rsidRPr="00C666A2" w:rsidRDefault="00B22CCD" w:rsidP="0053353C">
            <w:pPr>
              <w:snapToGrid w:val="0"/>
            </w:pPr>
            <w:r>
              <w:t xml:space="preserve">    1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22CCD" w:rsidRPr="00C666A2" w:rsidRDefault="00B22CCD" w:rsidP="0053353C">
            <w:pPr>
              <w:snapToGrid w:val="0"/>
              <w:jc w:val="both"/>
            </w:pPr>
            <w:r w:rsidRPr="00C666A2">
              <w:rPr>
                <w:sz w:val="22"/>
                <w:szCs w:val="22"/>
              </w:rPr>
              <w:t>Урок формирования умений и навыков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22CCD" w:rsidRPr="00C666A2" w:rsidRDefault="00B22CCD" w:rsidP="0053353C">
            <w:pPr>
              <w:snapToGrid w:val="0"/>
            </w:pPr>
            <w:r w:rsidRPr="00C666A2">
              <w:rPr>
                <w:sz w:val="22"/>
                <w:szCs w:val="22"/>
              </w:rPr>
              <w:t xml:space="preserve">Жизнедеятельность клетки (питание, дыхание). </w:t>
            </w:r>
          </w:p>
          <w:p w:rsidR="00B22CCD" w:rsidRPr="00C666A2" w:rsidRDefault="00B22CCD" w:rsidP="0053353C">
            <w:pPr>
              <w:ind w:right="-108"/>
            </w:pPr>
            <w:r w:rsidRPr="00C666A2">
              <w:rPr>
                <w:sz w:val="22"/>
                <w:szCs w:val="22"/>
              </w:rPr>
              <w:t xml:space="preserve">Л.р.№5 «Приготовление препарата и рассматривание под </w:t>
            </w:r>
            <w:proofErr w:type="spellStart"/>
            <w:proofErr w:type="gramStart"/>
            <w:r w:rsidRPr="00C666A2">
              <w:rPr>
                <w:sz w:val="22"/>
                <w:szCs w:val="22"/>
              </w:rPr>
              <w:lastRenderedPageBreak/>
              <w:t>микроско-пом</w:t>
            </w:r>
            <w:proofErr w:type="spellEnd"/>
            <w:proofErr w:type="gramEnd"/>
            <w:r w:rsidRPr="00C666A2">
              <w:rPr>
                <w:sz w:val="22"/>
                <w:szCs w:val="22"/>
              </w:rPr>
              <w:t xml:space="preserve"> движения цитоплазмы в клетках листа элодеи» </w:t>
            </w:r>
          </w:p>
        </w:tc>
        <w:tc>
          <w:tcPr>
            <w:tcW w:w="6657" w:type="dxa"/>
            <w:gridSpan w:val="4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22CCD" w:rsidRPr="00C666A2" w:rsidRDefault="00B22CCD" w:rsidP="0053353C">
            <w:pPr>
              <w:snapToGrid w:val="0"/>
              <w:spacing w:line="245" w:lineRule="atLeast"/>
              <w:ind w:right="-108"/>
            </w:pPr>
            <w:r w:rsidRPr="00C666A2">
              <w:rPr>
                <w:sz w:val="22"/>
                <w:szCs w:val="22"/>
              </w:rPr>
              <w:lastRenderedPageBreak/>
              <w:t xml:space="preserve">Понимание </w:t>
            </w:r>
            <w:proofErr w:type="spellStart"/>
            <w:proofErr w:type="gramStart"/>
            <w:r w:rsidRPr="00C666A2">
              <w:rPr>
                <w:sz w:val="22"/>
                <w:szCs w:val="22"/>
              </w:rPr>
              <w:t>слож-ности</w:t>
            </w:r>
            <w:proofErr w:type="spellEnd"/>
            <w:proofErr w:type="gramEnd"/>
            <w:r w:rsidRPr="00C666A2">
              <w:rPr>
                <w:sz w:val="22"/>
                <w:szCs w:val="22"/>
              </w:rPr>
              <w:t xml:space="preserve"> строения </w:t>
            </w:r>
            <w:proofErr w:type="spellStart"/>
            <w:r w:rsidRPr="00C666A2">
              <w:rPr>
                <w:sz w:val="22"/>
                <w:szCs w:val="22"/>
              </w:rPr>
              <w:t>жи-вых</w:t>
            </w:r>
            <w:proofErr w:type="spellEnd"/>
            <w:r w:rsidRPr="00C666A2">
              <w:rPr>
                <w:sz w:val="22"/>
                <w:szCs w:val="22"/>
              </w:rPr>
              <w:t xml:space="preserve"> организмов,</w:t>
            </w:r>
          </w:p>
          <w:p w:rsidR="00B22CCD" w:rsidRPr="00C666A2" w:rsidRDefault="00B22CCD" w:rsidP="0053353C">
            <w:r w:rsidRPr="00C666A2">
              <w:rPr>
                <w:sz w:val="22"/>
                <w:szCs w:val="22"/>
              </w:rPr>
              <w:t xml:space="preserve">осмысление </w:t>
            </w:r>
            <w:proofErr w:type="spellStart"/>
            <w:proofErr w:type="gramStart"/>
            <w:r w:rsidRPr="00C666A2">
              <w:rPr>
                <w:sz w:val="22"/>
                <w:szCs w:val="22"/>
              </w:rPr>
              <w:t>важнос-ти</w:t>
            </w:r>
            <w:proofErr w:type="spellEnd"/>
            <w:proofErr w:type="gramEnd"/>
            <w:r w:rsidRPr="00C666A2">
              <w:rPr>
                <w:sz w:val="22"/>
                <w:szCs w:val="22"/>
              </w:rPr>
              <w:t xml:space="preserve"> для живых </w:t>
            </w:r>
            <w:proofErr w:type="spellStart"/>
            <w:r w:rsidRPr="00C666A2">
              <w:rPr>
                <w:sz w:val="22"/>
                <w:szCs w:val="22"/>
              </w:rPr>
              <w:t>орга-низмов</w:t>
            </w:r>
            <w:proofErr w:type="spellEnd"/>
            <w:r w:rsidRPr="00C666A2">
              <w:rPr>
                <w:sz w:val="22"/>
                <w:szCs w:val="22"/>
              </w:rPr>
              <w:t xml:space="preserve"> процессов дыхания и питания.</w:t>
            </w:r>
          </w:p>
          <w:p w:rsidR="00B22CCD" w:rsidRPr="00C666A2" w:rsidRDefault="00B22CCD" w:rsidP="0053353C">
            <w:pPr>
              <w:pStyle w:val="4"/>
              <w:shd w:val="clear" w:color="auto" w:fill="auto"/>
              <w:snapToGrid w:val="0"/>
              <w:spacing w:before="0" w:line="259" w:lineRule="exact"/>
              <w:ind w:right="-108" w:firstLine="0"/>
              <w:jc w:val="left"/>
              <w:rPr>
                <w:rStyle w:val="2"/>
                <w:sz w:val="22"/>
                <w:szCs w:val="22"/>
              </w:rPr>
            </w:pPr>
            <w:r w:rsidRPr="00C666A2">
              <w:rPr>
                <w:rStyle w:val="a4"/>
                <w:rFonts w:eastAsia="Verdana"/>
                <w:sz w:val="22"/>
                <w:szCs w:val="22"/>
                <w:u w:val="single"/>
              </w:rPr>
              <w:t>Познавательные УУД</w:t>
            </w:r>
            <w:r w:rsidRPr="00C666A2">
              <w:rPr>
                <w:rStyle w:val="a4"/>
                <w:rFonts w:eastAsia="Verdana"/>
                <w:sz w:val="22"/>
                <w:szCs w:val="22"/>
              </w:rPr>
              <w:t xml:space="preserve">: </w:t>
            </w:r>
            <w:r w:rsidRPr="00C666A2">
              <w:rPr>
                <w:rStyle w:val="2"/>
                <w:sz w:val="22"/>
                <w:szCs w:val="22"/>
              </w:rPr>
              <w:t xml:space="preserve">умение осуществлять поиск </w:t>
            </w:r>
            <w:proofErr w:type="gramStart"/>
            <w:r w:rsidRPr="00C666A2">
              <w:rPr>
                <w:rStyle w:val="2"/>
                <w:sz w:val="22"/>
                <w:szCs w:val="22"/>
              </w:rPr>
              <w:t>нужной</w:t>
            </w:r>
            <w:proofErr w:type="gramEnd"/>
            <w:r w:rsidRPr="00C666A2">
              <w:rPr>
                <w:rStyle w:val="2"/>
                <w:sz w:val="22"/>
                <w:szCs w:val="22"/>
              </w:rPr>
              <w:t xml:space="preserve"> </w:t>
            </w:r>
            <w:proofErr w:type="spellStart"/>
            <w:r w:rsidRPr="00C666A2">
              <w:rPr>
                <w:rStyle w:val="2"/>
                <w:sz w:val="22"/>
                <w:szCs w:val="22"/>
              </w:rPr>
              <w:t>информа-ции</w:t>
            </w:r>
            <w:proofErr w:type="spellEnd"/>
            <w:r w:rsidRPr="00C666A2">
              <w:rPr>
                <w:rStyle w:val="2"/>
                <w:sz w:val="22"/>
                <w:szCs w:val="22"/>
              </w:rPr>
              <w:t xml:space="preserve">, выделять главное в тексте, структурировать учебный материал, </w:t>
            </w:r>
            <w:proofErr w:type="spellStart"/>
            <w:r w:rsidRPr="00C666A2">
              <w:rPr>
                <w:rStyle w:val="2"/>
                <w:sz w:val="22"/>
                <w:szCs w:val="22"/>
              </w:rPr>
              <w:t>гра-мотно</w:t>
            </w:r>
            <w:proofErr w:type="spellEnd"/>
            <w:r w:rsidRPr="00C666A2">
              <w:rPr>
                <w:rStyle w:val="2"/>
                <w:sz w:val="22"/>
                <w:szCs w:val="22"/>
              </w:rPr>
              <w:t xml:space="preserve"> формулировать вопросы. </w:t>
            </w:r>
          </w:p>
          <w:p w:rsidR="00B22CCD" w:rsidRPr="00C666A2" w:rsidRDefault="00B22CCD" w:rsidP="0053353C">
            <w:pPr>
              <w:pStyle w:val="4"/>
              <w:shd w:val="clear" w:color="auto" w:fill="auto"/>
              <w:snapToGrid w:val="0"/>
              <w:spacing w:before="0" w:line="259" w:lineRule="exact"/>
              <w:ind w:right="-108" w:firstLine="0"/>
              <w:jc w:val="left"/>
              <w:rPr>
                <w:rStyle w:val="2"/>
                <w:sz w:val="22"/>
                <w:szCs w:val="22"/>
              </w:rPr>
            </w:pPr>
            <w:r w:rsidRPr="00C666A2">
              <w:rPr>
                <w:rStyle w:val="a4"/>
                <w:rFonts w:eastAsia="Verdana"/>
                <w:sz w:val="22"/>
                <w:szCs w:val="22"/>
                <w:u w:val="single"/>
              </w:rPr>
              <w:t>Личностные УУД</w:t>
            </w:r>
            <w:r w:rsidRPr="00C666A2">
              <w:rPr>
                <w:rStyle w:val="a4"/>
                <w:rFonts w:eastAsia="Verdana"/>
                <w:sz w:val="22"/>
                <w:szCs w:val="22"/>
              </w:rPr>
              <w:t>:</w:t>
            </w:r>
            <w:r w:rsidRPr="00C666A2">
              <w:rPr>
                <w:rStyle w:val="2"/>
                <w:sz w:val="22"/>
                <w:szCs w:val="22"/>
              </w:rPr>
              <w:t xml:space="preserve"> умение применять </w:t>
            </w:r>
            <w:proofErr w:type="spellStart"/>
            <w:r w:rsidRPr="00C666A2">
              <w:rPr>
                <w:rStyle w:val="2"/>
                <w:sz w:val="22"/>
                <w:szCs w:val="22"/>
              </w:rPr>
              <w:t>полу-ченные</w:t>
            </w:r>
            <w:proofErr w:type="spellEnd"/>
            <w:r w:rsidRPr="00C666A2">
              <w:rPr>
                <w:rStyle w:val="2"/>
                <w:sz w:val="22"/>
                <w:szCs w:val="22"/>
              </w:rPr>
              <w:t xml:space="preserve"> знания в </w:t>
            </w:r>
            <w:proofErr w:type="gramStart"/>
            <w:r w:rsidRPr="00C666A2">
              <w:rPr>
                <w:rStyle w:val="2"/>
                <w:sz w:val="22"/>
                <w:szCs w:val="22"/>
              </w:rPr>
              <w:t>своей</w:t>
            </w:r>
            <w:proofErr w:type="gramEnd"/>
            <w:r w:rsidRPr="00C666A2">
              <w:rPr>
                <w:rStyle w:val="2"/>
                <w:sz w:val="22"/>
                <w:szCs w:val="22"/>
              </w:rPr>
              <w:t xml:space="preserve"> практической </w:t>
            </w:r>
            <w:proofErr w:type="spellStart"/>
            <w:r w:rsidRPr="00C666A2">
              <w:rPr>
                <w:rStyle w:val="2"/>
                <w:sz w:val="22"/>
                <w:szCs w:val="22"/>
              </w:rPr>
              <w:t>деятель-ности</w:t>
            </w:r>
            <w:proofErr w:type="spellEnd"/>
            <w:r w:rsidRPr="00C666A2">
              <w:rPr>
                <w:rStyle w:val="2"/>
                <w:sz w:val="22"/>
                <w:szCs w:val="22"/>
              </w:rPr>
              <w:t>.</w:t>
            </w:r>
          </w:p>
          <w:p w:rsidR="00B22CCD" w:rsidRPr="00C666A2" w:rsidRDefault="00B22CCD" w:rsidP="0053353C">
            <w:pPr>
              <w:pStyle w:val="4"/>
              <w:shd w:val="clear" w:color="auto" w:fill="auto"/>
              <w:spacing w:before="0" w:line="259" w:lineRule="exact"/>
              <w:ind w:right="-108" w:firstLine="0"/>
              <w:jc w:val="left"/>
              <w:rPr>
                <w:rStyle w:val="2"/>
                <w:sz w:val="22"/>
                <w:szCs w:val="22"/>
              </w:rPr>
            </w:pPr>
            <w:r w:rsidRPr="00C666A2">
              <w:rPr>
                <w:rStyle w:val="a4"/>
                <w:rFonts w:eastAsia="Verdana"/>
                <w:sz w:val="22"/>
                <w:szCs w:val="22"/>
                <w:u w:val="single"/>
              </w:rPr>
              <w:t>Регулятивные УУД:</w:t>
            </w:r>
            <w:r w:rsidRPr="00C666A2">
              <w:rPr>
                <w:rStyle w:val="2"/>
                <w:sz w:val="22"/>
                <w:szCs w:val="22"/>
              </w:rPr>
              <w:t xml:space="preserve"> умение планировать свою работу при выполнении заданий учителя, делать выводы по </w:t>
            </w:r>
            <w:proofErr w:type="spellStart"/>
            <w:proofErr w:type="gramStart"/>
            <w:r w:rsidRPr="00C666A2">
              <w:rPr>
                <w:rStyle w:val="2"/>
                <w:sz w:val="22"/>
                <w:szCs w:val="22"/>
              </w:rPr>
              <w:t>ре-зультатам</w:t>
            </w:r>
            <w:proofErr w:type="spellEnd"/>
            <w:proofErr w:type="gramEnd"/>
            <w:r w:rsidRPr="00C666A2">
              <w:rPr>
                <w:rStyle w:val="2"/>
                <w:sz w:val="22"/>
                <w:szCs w:val="22"/>
              </w:rPr>
              <w:t xml:space="preserve"> работы.</w:t>
            </w:r>
          </w:p>
          <w:p w:rsidR="00B22CCD" w:rsidRPr="00C666A2" w:rsidRDefault="00B22CCD" w:rsidP="0053353C">
            <w:pPr>
              <w:rPr>
                <w:rStyle w:val="2"/>
                <w:sz w:val="22"/>
                <w:szCs w:val="22"/>
              </w:rPr>
            </w:pPr>
            <w:proofErr w:type="gramStart"/>
            <w:r w:rsidRPr="00C666A2">
              <w:rPr>
                <w:rStyle w:val="a4"/>
                <w:rFonts w:eastAsia="Verdana"/>
                <w:sz w:val="22"/>
                <w:szCs w:val="22"/>
                <w:u w:val="single"/>
              </w:rPr>
              <w:t>Коммуникативные</w:t>
            </w:r>
            <w:proofErr w:type="gramEnd"/>
            <w:r w:rsidRPr="00C666A2">
              <w:rPr>
                <w:rStyle w:val="a4"/>
                <w:rFonts w:eastAsia="Verdana"/>
                <w:sz w:val="22"/>
                <w:szCs w:val="22"/>
                <w:u w:val="single"/>
              </w:rPr>
              <w:t xml:space="preserve"> УУД: </w:t>
            </w:r>
            <w:r w:rsidRPr="00C666A2">
              <w:rPr>
                <w:rStyle w:val="2"/>
                <w:sz w:val="22"/>
                <w:szCs w:val="22"/>
              </w:rPr>
              <w:t xml:space="preserve">умение работать в составе творческих групп, </w:t>
            </w:r>
            <w:r w:rsidRPr="00C666A2">
              <w:rPr>
                <w:rStyle w:val="2"/>
                <w:sz w:val="22"/>
                <w:szCs w:val="22"/>
              </w:rPr>
              <w:lastRenderedPageBreak/>
              <w:t>высказывать свое мнение</w:t>
            </w:r>
          </w:p>
          <w:p w:rsidR="00B22CCD" w:rsidRPr="00C666A2" w:rsidRDefault="00B22CCD" w:rsidP="0053353C">
            <w:pPr>
              <w:snapToGrid w:val="0"/>
              <w:rPr>
                <w:b/>
                <w:i/>
              </w:rPr>
            </w:pPr>
            <w:r w:rsidRPr="00C666A2">
              <w:rPr>
                <w:b/>
                <w:i/>
                <w:sz w:val="22"/>
                <w:szCs w:val="22"/>
              </w:rPr>
              <w:t>Учащиеся должны знать:</w:t>
            </w:r>
          </w:p>
          <w:p w:rsidR="00B22CCD" w:rsidRPr="00C666A2" w:rsidRDefault="00B22CCD" w:rsidP="0053353C">
            <w:r w:rsidRPr="00C666A2">
              <w:rPr>
                <w:sz w:val="22"/>
                <w:szCs w:val="22"/>
              </w:rPr>
              <w:t>- строение клетки;</w:t>
            </w:r>
          </w:p>
          <w:p w:rsidR="00B22CCD" w:rsidRPr="00C666A2" w:rsidRDefault="00B22CCD" w:rsidP="0053353C">
            <w:pPr>
              <w:ind w:right="-108"/>
            </w:pPr>
            <w:r w:rsidRPr="00C666A2">
              <w:rPr>
                <w:sz w:val="22"/>
                <w:szCs w:val="22"/>
              </w:rPr>
              <w:t>- основные процессы жизнедеятельности клетки;</w:t>
            </w:r>
          </w:p>
          <w:p w:rsidR="00B22CCD" w:rsidRPr="00C666A2" w:rsidRDefault="00B22CCD" w:rsidP="0053353C">
            <w:pPr>
              <w:rPr>
                <w:b/>
                <w:i/>
              </w:rPr>
            </w:pPr>
            <w:r w:rsidRPr="00C666A2">
              <w:rPr>
                <w:b/>
                <w:i/>
                <w:sz w:val="22"/>
                <w:szCs w:val="22"/>
              </w:rPr>
              <w:t xml:space="preserve">Учащиеся должны уметь: </w:t>
            </w:r>
          </w:p>
          <w:p w:rsidR="00B22CCD" w:rsidRPr="00C666A2" w:rsidRDefault="00B22CCD" w:rsidP="0053353C">
            <w:r w:rsidRPr="00C666A2">
              <w:rPr>
                <w:sz w:val="22"/>
                <w:szCs w:val="22"/>
              </w:rPr>
              <w:t>- определять понятия: «клетка», «оболочка», « цитоплазма», « ядро», «</w:t>
            </w:r>
            <w:proofErr w:type="spellStart"/>
            <w:proofErr w:type="gramStart"/>
            <w:r w:rsidRPr="00C666A2">
              <w:rPr>
                <w:sz w:val="22"/>
                <w:szCs w:val="22"/>
              </w:rPr>
              <w:t>яд-рышко</w:t>
            </w:r>
            <w:proofErr w:type="spellEnd"/>
            <w:proofErr w:type="gramEnd"/>
            <w:r w:rsidRPr="00C666A2">
              <w:rPr>
                <w:sz w:val="22"/>
                <w:szCs w:val="22"/>
              </w:rPr>
              <w:t xml:space="preserve">», «вакуоли», «пластиды», «хлоропласты», </w:t>
            </w:r>
          </w:p>
          <w:p w:rsidR="00B22CCD" w:rsidRPr="00C666A2" w:rsidRDefault="00B22CCD" w:rsidP="0053353C">
            <w:r w:rsidRPr="00C666A2">
              <w:rPr>
                <w:sz w:val="22"/>
                <w:szCs w:val="22"/>
              </w:rPr>
              <w:t>- работать с лупой и микроскопом;</w:t>
            </w:r>
          </w:p>
          <w:p w:rsidR="00B22CCD" w:rsidRPr="00C666A2" w:rsidRDefault="00B22CCD" w:rsidP="0053353C">
            <w:r w:rsidRPr="00C666A2">
              <w:rPr>
                <w:sz w:val="22"/>
                <w:szCs w:val="22"/>
              </w:rPr>
              <w:t>- готовить микропрепараты и рассматривать их под микроскопом;</w:t>
            </w:r>
          </w:p>
          <w:p w:rsidR="00B22CCD" w:rsidRPr="00C666A2" w:rsidRDefault="00B22CCD" w:rsidP="0053353C">
            <w:pPr>
              <w:snapToGrid w:val="0"/>
              <w:rPr>
                <w:b/>
                <w:i/>
              </w:rPr>
            </w:pPr>
            <w:r w:rsidRPr="00C666A2">
              <w:rPr>
                <w:b/>
                <w:i/>
                <w:sz w:val="22"/>
                <w:szCs w:val="22"/>
              </w:rPr>
              <w:t>Учащиеся могут узнать:</w:t>
            </w:r>
          </w:p>
          <w:p w:rsidR="00B22CCD" w:rsidRPr="00C666A2" w:rsidRDefault="00B22CCD" w:rsidP="0053353C">
            <w:pPr>
              <w:rPr>
                <w:rFonts w:eastAsia="MS Mincho"/>
              </w:rPr>
            </w:pPr>
            <w:r w:rsidRPr="00C666A2">
              <w:rPr>
                <w:rFonts w:eastAsia="MS Mincho"/>
                <w:sz w:val="22"/>
                <w:szCs w:val="22"/>
              </w:rPr>
              <w:t>клетка – единица строения и жизнедеятельности</w:t>
            </w:r>
            <w:r w:rsidRPr="00C666A2">
              <w:rPr>
                <w:rFonts w:eastAsia="MS Mincho"/>
                <w:i/>
                <w:iCs/>
                <w:sz w:val="22"/>
                <w:szCs w:val="22"/>
              </w:rPr>
              <w:t xml:space="preserve">, </w:t>
            </w:r>
            <w:proofErr w:type="spellStart"/>
            <w:proofErr w:type="gramStart"/>
            <w:r w:rsidRPr="00C666A2">
              <w:rPr>
                <w:rFonts w:eastAsia="MS Mincho"/>
                <w:sz w:val="22"/>
                <w:szCs w:val="22"/>
              </w:rPr>
              <w:t>кос-мическую</w:t>
            </w:r>
            <w:proofErr w:type="spellEnd"/>
            <w:proofErr w:type="gramEnd"/>
            <w:r w:rsidRPr="00C666A2">
              <w:rPr>
                <w:rFonts w:eastAsia="MS Mincho"/>
                <w:sz w:val="22"/>
                <w:szCs w:val="22"/>
              </w:rPr>
              <w:t xml:space="preserve"> роль зеленых растений</w:t>
            </w:r>
          </w:p>
          <w:p w:rsidR="00B22CCD" w:rsidRPr="00C666A2" w:rsidRDefault="00B22CCD" w:rsidP="0053353C">
            <w:pPr>
              <w:rPr>
                <w:b/>
                <w:i/>
              </w:rPr>
            </w:pPr>
            <w:r w:rsidRPr="00C666A2">
              <w:rPr>
                <w:b/>
                <w:i/>
                <w:sz w:val="22"/>
                <w:szCs w:val="22"/>
              </w:rPr>
              <w:t>Учащиеся смогут научиться:</w:t>
            </w:r>
          </w:p>
          <w:p w:rsidR="00B22CCD" w:rsidRPr="00C666A2" w:rsidRDefault="00B22CCD" w:rsidP="0053353C">
            <w:pPr>
              <w:ind w:right="-108"/>
            </w:pPr>
            <w:r w:rsidRPr="00C666A2">
              <w:rPr>
                <w:sz w:val="22"/>
                <w:szCs w:val="22"/>
              </w:rPr>
              <w:t>- определять понятия «мембрана»</w:t>
            </w:r>
          </w:p>
          <w:p w:rsidR="00B22CCD" w:rsidRPr="00C666A2" w:rsidRDefault="00B22CCD" w:rsidP="0053353C">
            <w:pPr>
              <w:ind w:right="-108"/>
            </w:pPr>
            <w:proofErr w:type="gramStart"/>
            <w:r w:rsidRPr="00C666A2">
              <w:rPr>
                <w:sz w:val="22"/>
                <w:szCs w:val="22"/>
              </w:rPr>
              <w:t>-</w:t>
            </w:r>
            <w:r w:rsidRPr="00C666A2">
              <w:rPr>
                <w:rFonts w:eastAsia="MS Mincho"/>
                <w:sz w:val="22"/>
                <w:szCs w:val="22"/>
              </w:rPr>
              <w:t xml:space="preserve">объяснять отличия </w:t>
            </w:r>
            <w:proofErr w:type="spellStart"/>
            <w:r w:rsidRPr="00C666A2">
              <w:rPr>
                <w:rFonts w:eastAsia="MS Mincho"/>
                <w:sz w:val="22"/>
                <w:szCs w:val="22"/>
              </w:rPr>
              <w:t>мо-лодой</w:t>
            </w:r>
            <w:proofErr w:type="spellEnd"/>
            <w:r w:rsidRPr="00C666A2">
              <w:rPr>
                <w:rFonts w:eastAsia="MS Mincho"/>
                <w:sz w:val="22"/>
                <w:szCs w:val="22"/>
              </w:rPr>
              <w:t xml:space="preserve"> клетки от старой</w:t>
            </w:r>
            <w:r w:rsidRPr="00C666A2">
              <w:rPr>
                <w:rFonts w:eastAsia="MS Mincho"/>
                <w:i/>
                <w:iCs/>
                <w:sz w:val="22"/>
                <w:szCs w:val="22"/>
              </w:rPr>
              <w:t xml:space="preserve">, </w:t>
            </w:r>
            <w:proofErr w:type="spellStart"/>
            <w:r w:rsidRPr="00C666A2">
              <w:rPr>
                <w:rFonts w:eastAsia="MS Mincho"/>
                <w:sz w:val="22"/>
                <w:szCs w:val="22"/>
              </w:rPr>
              <w:t>до-казывать</w:t>
            </w:r>
            <w:proofErr w:type="spellEnd"/>
            <w:r w:rsidRPr="00C666A2">
              <w:rPr>
                <w:rFonts w:eastAsia="MS Mincho"/>
                <w:sz w:val="22"/>
                <w:szCs w:val="22"/>
              </w:rPr>
              <w:t xml:space="preserve">, что клетка </w:t>
            </w:r>
            <w:proofErr w:type="spellStart"/>
            <w:r w:rsidRPr="00C666A2">
              <w:rPr>
                <w:rFonts w:eastAsia="MS Mincho"/>
                <w:sz w:val="22"/>
                <w:szCs w:val="22"/>
              </w:rPr>
              <w:t>обла-дает</w:t>
            </w:r>
            <w:proofErr w:type="spellEnd"/>
            <w:r w:rsidRPr="00C666A2">
              <w:rPr>
                <w:rFonts w:eastAsia="MS Mincho"/>
                <w:sz w:val="22"/>
                <w:szCs w:val="22"/>
              </w:rPr>
              <w:t xml:space="preserve"> всеми признаками живого</w:t>
            </w:r>
            <w:r w:rsidRPr="00C666A2">
              <w:rPr>
                <w:sz w:val="22"/>
                <w:szCs w:val="22"/>
              </w:rPr>
              <w:t xml:space="preserve"> </w:t>
            </w:r>
            <w:proofErr w:type="spellStart"/>
            <w:r w:rsidRPr="00C666A2">
              <w:rPr>
                <w:sz w:val="22"/>
                <w:szCs w:val="22"/>
              </w:rPr>
              <w:t>орга-низма</w:t>
            </w:r>
            <w:proofErr w:type="spellEnd"/>
            <w:r w:rsidRPr="00C666A2">
              <w:rPr>
                <w:sz w:val="22"/>
                <w:szCs w:val="22"/>
              </w:rPr>
              <w:t>;</w:t>
            </w:r>
            <w:proofErr w:type="gramEnd"/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22CCD" w:rsidRPr="00C666A2" w:rsidRDefault="00B22CCD" w:rsidP="0053353C">
            <w:pPr>
              <w:snapToGrid w:val="0"/>
              <w:ind w:right="-108"/>
            </w:pPr>
            <w:r w:rsidRPr="00C666A2">
              <w:rPr>
                <w:sz w:val="22"/>
                <w:szCs w:val="22"/>
              </w:rPr>
              <w:lastRenderedPageBreak/>
              <w:t xml:space="preserve">Выделяют существенные признаки процессов жизнедеятельности клетки. Ставят биологические эксперименты по изучению процессов </w:t>
            </w:r>
            <w:r w:rsidRPr="00C666A2">
              <w:rPr>
                <w:sz w:val="22"/>
                <w:szCs w:val="22"/>
              </w:rPr>
              <w:lastRenderedPageBreak/>
              <w:t>жизнедеятельности организмов и объясняют их результаты. Отрабатывают умение готовить микропрепараты и работать с микроскопом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CCD" w:rsidRPr="00C666A2" w:rsidRDefault="00B22CCD" w:rsidP="0053353C">
            <w:pPr>
              <w:jc w:val="center"/>
            </w:pPr>
            <w:r w:rsidRPr="00C666A2">
              <w:lastRenderedPageBreak/>
              <w:t>Текущий</w:t>
            </w:r>
          </w:p>
          <w:p w:rsidR="00B22CCD" w:rsidRPr="00C666A2" w:rsidRDefault="00B22CCD" w:rsidP="0053353C">
            <w:pPr>
              <w:snapToGrid w:val="0"/>
              <w:jc w:val="center"/>
            </w:pPr>
          </w:p>
        </w:tc>
        <w:tc>
          <w:tcPr>
            <w:tcW w:w="569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22CCD" w:rsidRPr="00C666A2" w:rsidRDefault="00B22CCD" w:rsidP="0053353C">
            <w:pPr>
              <w:snapToGrid w:val="0"/>
              <w:jc w:val="center"/>
            </w:pPr>
            <w:r w:rsidRPr="00C666A2">
              <w:t>§9</w:t>
            </w:r>
          </w:p>
          <w:p w:rsidR="00B22CCD" w:rsidRPr="00C666A2" w:rsidRDefault="00B22CCD" w:rsidP="007C7D86">
            <w:pPr>
              <w:snapToGrid w:val="0"/>
              <w:jc w:val="center"/>
            </w:pPr>
            <w:r w:rsidRPr="00C666A2">
              <w:t xml:space="preserve">Отчет </w:t>
            </w:r>
            <w:proofErr w:type="gramStart"/>
            <w:r w:rsidRPr="00C666A2">
              <w:t>по</w:t>
            </w:r>
            <w:proofErr w:type="gramEnd"/>
            <w:r w:rsidRPr="00C666A2">
              <w:t xml:space="preserve"> </w:t>
            </w:r>
          </w:p>
          <w:p w:rsidR="00B22CCD" w:rsidRPr="00C666A2" w:rsidRDefault="00B22CCD" w:rsidP="007C7D86">
            <w:pPr>
              <w:snapToGrid w:val="0"/>
              <w:jc w:val="center"/>
            </w:pPr>
            <w:r w:rsidRPr="00C666A2">
              <w:t>Л.р.</w:t>
            </w:r>
          </w:p>
          <w:p w:rsidR="00B22CCD" w:rsidRPr="00C666A2" w:rsidRDefault="00B22CCD" w:rsidP="007C7D86">
            <w:pPr>
              <w:snapToGrid w:val="0"/>
              <w:jc w:val="center"/>
            </w:pPr>
            <w:r w:rsidRPr="00C666A2">
              <w:t>№5</w:t>
            </w:r>
          </w:p>
        </w:tc>
        <w:tc>
          <w:tcPr>
            <w:tcW w:w="569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CCD" w:rsidRPr="00C666A2" w:rsidRDefault="00B22CCD" w:rsidP="0053353C">
            <w:pPr>
              <w:snapToGrid w:val="0"/>
              <w:jc w:val="center"/>
            </w:pPr>
          </w:p>
        </w:tc>
        <w:tc>
          <w:tcPr>
            <w:tcW w:w="990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22CCD" w:rsidRPr="00C666A2" w:rsidRDefault="00B22CCD" w:rsidP="0053353C">
            <w:pPr>
              <w:snapToGrid w:val="0"/>
              <w:jc w:val="center"/>
            </w:pPr>
          </w:p>
        </w:tc>
      </w:tr>
      <w:tr w:rsidR="00B22CCD" w:rsidRPr="00C666A2" w:rsidTr="00C22AAF">
        <w:trPr>
          <w:trHeight w:val="424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22CCD" w:rsidRPr="00C666A2" w:rsidRDefault="00B22CCD" w:rsidP="0053353C">
            <w:pPr>
              <w:snapToGrid w:val="0"/>
              <w:jc w:val="center"/>
            </w:pPr>
            <w:r w:rsidRPr="00C666A2">
              <w:rPr>
                <w:sz w:val="22"/>
                <w:szCs w:val="22"/>
              </w:rPr>
              <w:lastRenderedPageBreak/>
              <w:t>14</w:t>
            </w:r>
          </w:p>
        </w:tc>
        <w:tc>
          <w:tcPr>
            <w:tcW w:w="1702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22CCD" w:rsidRPr="00C666A2" w:rsidRDefault="00B22CCD" w:rsidP="0053353C">
            <w:pPr>
              <w:snapToGrid w:val="0"/>
            </w:pPr>
            <w:r w:rsidRPr="00C666A2">
              <w:rPr>
                <w:sz w:val="22"/>
                <w:szCs w:val="22"/>
              </w:rPr>
              <w:t>Жизнедеятельность клетки: рост, развитие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22CCD" w:rsidRPr="00C666A2" w:rsidRDefault="00B22CCD" w:rsidP="0053353C">
            <w:pPr>
              <w:snapToGrid w:val="0"/>
            </w:pPr>
            <w:r>
              <w:t xml:space="preserve">   1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2CCD" w:rsidRPr="00C666A2" w:rsidRDefault="00B22CCD" w:rsidP="0053353C">
            <w:pPr>
              <w:snapToGrid w:val="0"/>
              <w:jc w:val="both"/>
            </w:pPr>
            <w:r w:rsidRPr="00C666A2">
              <w:rPr>
                <w:sz w:val="22"/>
                <w:szCs w:val="22"/>
              </w:rPr>
              <w:t>Урок формирования умений и навыков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2CCD" w:rsidRPr="00C666A2" w:rsidRDefault="00B22CCD" w:rsidP="0053353C">
            <w:pPr>
              <w:widowControl w:val="0"/>
              <w:snapToGrid w:val="0"/>
            </w:pPr>
            <w:r w:rsidRPr="00C666A2">
              <w:rPr>
                <w:sz w:val="22"/>
                <w:szCs w:val="22"/>
              </w:rPr>
              <w:t xml:space="preserve">Рост и развитие клеток. </w:t>
            </w:r>
          </w:p>
          <w:p w:rsidR="00B22CCD" w:rsidRPr="00C666A2" w:rsidRDefault="00B22CCD" w:rsidP="0053353C">
            <w:pPr>
              <w:widowControl w:val="0"/>
              <w:rPr>
                <w:i/>
                <w:iCs/>
              </w:rPr>
            </w:pPr>
            <w:r w:rsidRPr="00C666A2">
              <w:rPr>
                <w:i/>
                <w:iCs/>
                <w:sz w:val="22"/>
                <w:szCs w:val="22"/>
              </w:rPr>
              <w:t>Демонстрация</w:t>
            </w:r>
          </w:p>
          <w:p w:rsidR="00B22CCD" w:rsidRPr="00C666A2" w:rsidRDefault="00B22CCD" w:rsidP="0053353C">
            <w:pPr>
              <w:widowControl w:val="0"/>
            </w:pPr>
            <w:r w:rsidRPr="00C666A2">
              <w:rPr>
                <w:sz w:val="22"/>
                <w:szCs w:val="22"/>
              </w:rPr>
              <w:t>Схемы, таблицы и видеоматериалы о росте и развитии клеток разных растений</w:t>
            </w:r>
          </w:p>
        </w:tc>
        <w:tc>
          <w:tcPr>
            <w:tcW w:w="6657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2CCD" w:rsidRPr="00C666A2" w:rsidRDefault="00B22CCD" w:rsidP="0053353C">
            <w:pPr>
              <w:snapToGrid w:val="0"/>
              <w:ind w:right="-108"/>
            </w:pPr>
            <w:r w:rsidRPr="00C666A2">
              <w:rPr>
                <w:sz w:val="22"/>
                <w:szCs w:val="22"/>
              </w:rPr>
              <w:t>Понимание сложности строения живых организмов,</w:t>
            </w:r>
          </w:p>
          <w:p w:rsidR="00B22CCD" w:rsidRPr="00C666A2" w:rsidRDefault="00B22CCD" w:rsidP="0053353C">
            <w:r w:rsidRPr="00C666A2">
              <w:rPr>
                <w:sz w:val="22"/>
                <w:szCs w:val="22"/>
              </w:rPr>
              <w:t>осмысление важности для живых организмов процессов роста и развития.</w:t>
            </w:r>
          </w:p>
          <w:p w:rsidR="00B22CCD" w:rsidRPr="00C666A2" w:rsidRDefault="00B22CCD" w:rsidP="0053353C">
            <w:pPr>
              <w:pStyle w:val="4"/>
              <w:shd w:val="clear" w:color="auto" w:fill="auto"/>
              <w:snapToGrid w:val="0"/>
              <w:spacing w:before="0" w:line="259" w:lineRule="exact"/>
              <w:ind w:right="-108" w:firstLine="0"/>
              <w:jc w:val="left"/>
              <w:rPr>
                <w:rStyle w:val="2"/>
                <w:sz w:val="22"/>
                <w:szCs w:val="22"/>
              </w:rPr>
            </w:pPr>
            <w:r w:rsidRPr="00C666A2">
              <w:rPr>
                <w:rStyle w:val="a4"/>
                <w:rFonts w:eastAsia="Verdana"/>
                <w:sz w:val="22"/>
                <w:szCs w:val="22"/>
                <w:u w:val="single"/>
              </w:rPr>
              <w:t>Познавательные УУД</w:t>
            </w:r>
            <w:r w:rsidRPr="00C666A2">
              <w:rPr>
                <w:rStyle w:val="a4"/>
                <w:rFonts w:eastAsia="Verdana"/>
                <w:sz w:val="22"/>
                <w:szCs w:val="22"/>
              </w:rPr>
              <w:t xml:space="preserve">: </w:t>
            </w:r>
            <w:r w:rsidRPr="00C666A2">
              <w:rPr>
                <w:rStyle w:val="2"/>
                <w:sz w:val="22"/>
                <w:szCs w:val="22"/>
              </w:rPr>
              <w:t xml:space="preserve">умение осуществлять поиск нужной информации, выделять главное в тексте, структурировать учебный материал, грамотно формулировать вопросы, </w:t>
            </w:r>
          </w:p>
          <w:p w:rsidR="00B22CCD" w:rsidRPr="00C666A2" w:rsidRDefault="00B22CCD" w:rsidP="0053353C">
            <w:pPr>
              <w:pStyle w:val="4"/>
              <w:shd w:val="clear" w:color="auto" w:fill="auto"/>
              <w:snapToGrid w:val="0"/>
              <w:spacing w:before="0" w:line="259" w:lineRule="exact"/>
              <w:ind w:right="-108" w:firstLine="0"/>
              <w:jc w:val="left"/>
              <w:rPr>
                <w:rStyle w:val="2"/>
                <w:sz w:val="22"/>
                <w:szCs w:val="22"/>
              </w:rPr>
            </w:pPr>
            <w:r w:rsidRPr="00C666A2">
              <w:rPr>
                <w:rStyle w:val="a4"/>
                <w:rFonts w:eastAsia="Verdana"/>
                <w:sz w:val="22"/>
                <w:szCs w:val="22"/>
                <w:u w:val="single"/>
              </w:rPr>
              <w:t>Личностные УУД</w:t>
            </w:r>
            <w:r w:rsidRPr="00C666A2">
              <w:rPr>
                <w:rStyle w:val="a4"/>
                <w:rFonts w:eastAsia="Verdana"/>
                <w:sz w:val="22"/>
                <w:szCs w:val="22"/>
              </w:rPr>
              <w:t>:</w:t>
            </w:r>
            <w:r w:rsidRPr="00C666A2">
              <w:rPr>
                <w:rStyle w:val="2"/>
                <w:sz w:val="22"/>
                <w:szCs w:val="22"/>
              </w:rPr>
              <w:t xml:space="preserve"> умение применять полученные знания в своей практической деятельности.</w:t>
            </w:r>
          </w:p>
          <w:p w:rsidR="00B22CCD" w:rsidRPr="00C666A2" w:rsidRDefault="00B22CCD" w:rsidP="0053353C">
            <w:pPr>
              <w:pStyle w:val="4"/>
              <w:shd w:val="clear" w:color="auto" w:fill="auto"/>
              <w:spacing w:before="0" w:line="259" w:lineRule="exact"/>
              <w:ind w:right="-108" w:firstLine="0"/>
              <w:jc w:val="left"/>
              <w:rPr>
                <w:rStyle w:val="2"/>
                <w:sz w:val="22"/>
                <w:szCs w:val="22"/>
              </w:rPr>
            </w:pPr>
            <w:r w:rsidRPr="00C666A2">
              <w:rPr>
                <w:rStyle w:val="a4"/>
                <w:rFonts w:eastAsia="Verdana"/>
                <w:sz w:val="22"/>
                <w:szCs w:val="22"/>
                <w:u w:val="single"/>
              </w:rPr>
              <w:t>Регулятивные УУД:</w:t>
            </w:r>
            <w:r w:rsidRPr="00C666A2">
              <w:rPr>
                <w:rStyle w:val="2"/>
                <w:sz w:val="22"/>
                <w:szCs w:val="22"/>
              </w:rPr>
              <w:t xml:space="preserve"> умение планировать свою работу при выполнении заданий учителя, делать выводы по результатам работы.</w:t>
            </w:r>
          </w:p>
          <w:p w:rsidR="00B22CCD" w:rsidRPr="00C666A2" w:rsidRDefault="00B22CCD" w:rsidP="0053353C">
            <w:pPr>
              <w:snapToGrid w:val="0"/>
              <w:rPr>
                <w:rStyle w:val="2"/>
                <w:sz w:val="22"/>
                <w:szCs w:val="22"/>
              </w:rPr>
            </w:pPr>
            <w:proofErr w:type="gramStart"/>
            <w:r w:rsidRPr="00C666A2">
              <w:rPr>
                <w:rStyle w:val="a4"/>
                <w:rFonts w:eastAsia="Verdana"/>
                <w:sz w:val="22"/>
                <w:szCs w:val="22"/>
                <w:u w:val="single"/>
              </w:rPr>
              <w:t>Коммуникативные</w:t>
            </w:r>
            <w:proofErr w:type="gramEnd"/>
            <w:r w:rsidRPr="00C666A2">
              <w:rPr>
                <w:rStyle w:val="a4"/>
                <w:rFonts w:eastAsia="Verdana"/>
                <w:sz w:val="22"/>
                <w:szCs w:val="22"/>
                <w:u w:val="single"/>
              </w:rPr>
              <w:t xml:space="preserve"> УУД: </w:t>
            </w:r>
            <w:r w:rsidRPr="00C666A2">
              <w:rPr>
                <w:rStyle w:val="2"/>
                <w:sz w:val="22"/>
                <w:szCs w:val="22"/>
              </w:rPr>
              <w:t>умение работать в составе творческих групп, высказывать свое мнение</w:t>
            </w:r>
          </w:p>
          <w:p w:rsidR="00B22CCD" w:rsidRPr="00C666A2" w:rsidRDefault="00B22CCD" w:rsidP="0053353C">
            <w:pPr>
              <w:snapToGrid w:val="0"/>
              <w:rPr>
                <w:b/>
                <w:i/>
              </w:rPr>
            </w:pPr>
            <w:r w:rsidRPr="00C666A2">
              <w:rPr>
                <w:b/>
                <w:i/>
                <w:sz w:val="22"/>
                <w:szCs w:val="22"/>
              </w:rPr>
              <w:t>Учащиеся должны знать:</w:t>
            </w:r>
          </w:p>
          <w:p w:rsidR="00B22CCD" w:rsidRPr="00C666A2" w:rsidRDefault="00B22CCD" w:rsidP="0053353C">
            <w:r w:rsidRPr="00C666A2">
              <w:rPr>
                <w:sz w:val="22"/>
                <w:szCs w:val="22"/>
              </w:rPr>
              <w:t>- строение клетки;</w:t>
            </w:r>
          </w:p>
          <w:p w:rsidR="00B22CCD" w:rsidRPr="00C666A2" w:rsidRDefault="00B22CCD" w:rsidP="0053353C">
            <w:r w:rsidRPr="00C666A2">
              <w:rPr>
                <w:sz w:val="22"/>
                <w:szCs w:val="22"/>
              </w:rPr>
              <w:t>- основные процессы жизнедеятельности клетки;</w:t>
            </w:r>
          </w:p>
          <w:p w:rsidR="00B22CCD" w:rsidRPr="00C666A2" w:rsidRDefault="00B22CCD" w:rsidP="0053353C">
            <w:pPr>
              <w:rPr>
                <w:b/>
                <w:i/>
              </w:rPr>
            </w:pPr>
            <w:r w:rsidRPr="00C666A2">
              <w:rPr>
                <w:b/>
                <w:i/>
                <w:sz w:val="22"/>
                <w:szCs w:val="22"/>
              </w:rPr>
              <w:t xml:space="preserve">Учащиеся должны уметь: </w:t>
            </w:r>
          </w:p>
          <w:p w:rsidR="00B22CCD" w:rsidRPr="00C666A2" w:rsidRDefault="00B22CCD" w:rsidP="0053353C">
            <w:pPr>
              <w:pStyle w:val="4"/>
              <w:shd w:val="clear" w:color="auto" w:fill="auto"/>
              <w:spacing w:before="0" w:line="259" w:lineRule="exact"/>
              <w:ind w:right="-108" w:firstLine="0"/>
              <w:jc w:val="left"/>
              <w:rPr>
                <w:sz w:val="22"/>
                <w:szCs w:val="22"/>
              </w:rPr>
            </w:pPr>
            <w:r w:rsidRPr="00C666A2">
              <w:rPr>
                <w:sz w:val="22"/>
                <w:szCs w:val="22"/>
              </w:rPr>
              <w:t>- определять понятия: «клетка», «оболочка», « цитоплазма», « ядро», «ядрышко», «вакуоли»</w:t>
            </w:r>
          </w:p>
          <w:p w:rsidR="00B22CCD" w:rsidRPr="00C666A2" w:rsidRDefault="00B22CCD" w:rsidP="0053353C">
            <w:pPr>
              <w:snapToGrid w:val="0"/>
              <w:rPr>
                <w:b/>
                <w:i/>
              </w:rPr>
            </w:pPr>
            <w:r w:rsidRPr="00C666A2">
              <w:rPr>
                <w:b/>
                <w:i/>
                <w:sz w:val="22"/>
                <w:szCs w:val="22"/>
              </w:rPr>
              <w:t>Учащиеся могут узнать:</w:t>
            </w:r>
          </w:p>
          <w:p w:rsidR="00B22CCD" w:rsidRPr="00C666A2" w:rsidRDefault="00B22CCD" w:rsidP="0053353C">
            <w:pPr>
              <w:ind w:right="-108"/>
              <w:rPr>
                <w:rFonts w:eastAsia="MS Mincho"/>
              </w:rPr>
            </w:pPr>
            <w:r w:rsidRPr="00C666A2">
              <w:rPr>
                <w:rFonts w:eastAsia="MS Mincho"/>
                <w:sz w:val="22"/>
                <w:szCs w:val="22"/>
              </w:rPr>
              <w:t>- клетка – единица строения и жизнедеятельности</w:t>
            </w:r>
            <w:r w:rsidRPr="00C666A2">
              <w:rPr>
                <w:rFonts w:eastAsia="MS Mincho"/>
                <w:i/>
                <w:iCs/>
                <w:sz w:val="22"/>
                <w:szCs w:val="22"/>
              </w:rPr>
              <w:t xml:space="preserve">, </w:t>
            </w:r>
            <w:r w:rsidRPr="00C666A2">
              <w:rPr>
                <w:rFonts w:eastAsia="MS Mincho"/>
                <w:sz w:val="22"/>
                <w:szCs w:val="22"/>
              </w:rPr>
              <w:t xml:space="preserve">запасные вещества </w:t>
            </w:r>
            <w:r w:rsidRPr="00C666A2">
              <w:rPr>
                <w:rFonts w:eastAsia="MS Mincho"/>
                <w:sz w:val="22"/>
                <w:szCs w:val="22"/>
              </w:rPr>
              <w:lastRenderedPageBreak/>
              <w:t>клетки</w:t>
            </w:r>
            <w:r w:rsidRPr="00C666A2">
              <w:rPr>
                <w:rFonts w:eastAsia="MS Mincho"/>
                <w:i/>
                <w:iCs/>
                <w:sz w:val="22"/>
                <w:szCs w:val="22"/>
              </w:rPr>
              <w:t xml:space="preserve">, </w:t>
            </w:r>
            <w:proofErr w:type="spellStart"/>
            <w:proofErr w:type="gramStart"/>
            <w:r w:rsidRPr="00C666A2">
              <w:rPr>
                <w:rFonts w:eastAsia="MS Mincho"/>
                <w:sz w:val="22"/>
                <w:szCs w:val="22"/>
              </w:rPr>
              <w:t>функ-ции</w:t>
            </w:r>
            <w:proofErr w:type="spellEnd"/>
            <w:proofErr w:type="gramEnd"/>
            <w:r w:rsidRPr="00C666A2">
              <w:rPr>
                <w:rFonts w:eastAsia="MS Mincho"/>
                <w:sz w:val="22"/>
                <w:szCs w:val="22"/>
              </w:rPr>
              <w:t xml:space="preserve"> основных частей клетки</w:t>
            </w:r>
            <w:r w:rsidRPr="00C666A2">
              <w:rPr>
                <w:sz w:val="22"/>
                <w:szCs w:val="22"/>
              </w:rPr>
              <w:t>;</w:t>
            </w:r>
            <w:r w:rsidRPr="00C666A2">
              <w:rPr>
                <w:rFonts w:eastAsia="MS Mincho"/>
                <w:sz w:val="22"/>
                <w:szCs w:val="22"/>
              </w:rPr>
              <w:t xml:space="preserve"> </w:t>
            </w:r>
          </w:p>
          <w:p w:rsidR="00B22CCD" w:rsidRPr="00C666A2" w:rsidRDefault="00B22CCD" w:rsidP="0053353C">
            <w:pPr>
              <w:rPr>
                <w:b/>
                <w:i/>
              </w:rPr>
            </w:pPr>
            <w:r w:rsidRPr="00C666A2">
              <w:rPr>
                <w:b/>
                <w:i/>
                <w:sz w:val="22"/>
                <w:szCs w:val="22"/>
              </w:rPr>
              <w:t>Учащиеся смогут научиться:</w:t>
            </w:r>
          </w:p>
          <w:p w:rsidR="00B22CCD" w:rsidRPr="00C666A2" w:rsidRDefault="00B22CCD" w:rsidP="0053353C">
            <w:pPr>
              <w:snapToGrid w:val="0"/>
              <w:ind w:right="-108"/>
            </w:pPr>
            <w:proofErr w:type="gramStart"/>
            <w:r w:rsidRPr="00C666A2">
              <w:rPr>
                <w:rFonts w:eastAsia="MS Mincho"/>
                <w:sz w:val="22"/>
                <w:szCs w:val="22"/>
              </w:rPr>
              <w:t xml:space="preserve">- объяснять отличия </w:t>
            </w:r>
            <w:proofErr w:type="spellStart"/>
            <w:r w:rsidRPr="00C666A2">
              <w:rPr>
                <w:rFonts w:eastAsia="MS Mincho"/>
                <w:sz w:val="22"/>
                <w:szCs w:val="22"/>
              </w:rPr>
              <w:t>мо-лодой</w:t>
            </w:r>
            <w:proofErr w:type="spellEnd"/>
            <w:r w:rsidRPr="00C666A2">
              <w:rPr>
                <w:rFonts w:eastAsia="MS Mincho"/>
                <w:sz w:val="22"/>
                <w:szCs w:val="22"/>
              </w:rPr>
              <w:t xml:space="preserve"> клетки от старой</w:t>
            </w:r>
            <w:r w:rsidRPr="00C666A2">
              <w:rPr>
                <w:rFonts w:eastAsia="MS Mincho"/>
                <w:i/>
                <w:iCs/>
                <w:sz w:val="22"/>
                <w:szCs w:val="22"/>
              </w:rPr>
              <w:t xml:space="preserve">, </w:t>
            </w:r>
            <w:r w:rsidRPr="00C666A2">
              <w:rPr>
                <w:rFonts w:eastAsia="MS Mincho"/>
                <w:sz w:val="22"/>
                <w:szCs w:val="22"/>
              </w:rPr>
              <w:t xml:space="preserve">доказывать, что клетка обладает </w:t>
            </w:r>
            <w:proofErr w:type="spellStart"/>
            <w:r w:rsidRPr="00C666A2">
              <w:rPr>
                <w:rFonts w:eastAsia="MS Mincho"/>
                <w:sz w:val="22"/>
                <w:szCs w:val="22"/>
              </w:rPr>
              <w:t>все-ми</w:t>
            </w:r>
            <w:proofErr w:type="spellEnd"/>
            <w:r w:rsidRPr="00C666A2">
              <w:rPr>
                <w:rFonts w:eastAsia="MS Mincho"/>
                <w:sz w:val="22"/>
                <w:szCs w:val="22"/>
              </w:rPr>
              <w:t xml:space="preserve"> признаками живого</w:t>
            </w:r>
            <w:r w:rsidRPr="00C666A2">
              <w:rPr>
                <w:sz w:val="22"/>
                <w:szCs w:val="22"/>
              </w:rPr>
              <w:t xml:space="preserve"> организма</w:t>
            </w:r>
            <w:proofErr w:type="gramEnd"/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2CCD" w:rsidRPr="00C666A2" w:rsidRDefault="00B22CCD" w:rsidP="0053353C">
            <w:pPr>
              <w:snapToGrid w:val="0"/>
              <w:ind w:right="-108"/>
            </w:pPr>
            <w:r w:rsidRPr="00C666A2">
              <w:rPr>
                <w:sz w:val="22"/>
                <w:szCs w:val="22"/>
              </w:rPr>
              <w:lastRenderedPageBreak/>
              <w:t xml:space="preserve">Выделяют существенные признаки процессов жизнедеятельности клетки. Обсуждают биологические эксперименты по изучению процессов жизнедеятельности организмов и объясняют их результаты 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22CCD" w:rsidRPr="00C666A2" w:rsidRDefault="00B22CCD" w:rsidP="0053353C">
            <w:pPr>
              <w:jc w:val="center"/>
            </w:pPr>
            <w:proofErr w:type="spellStart"/>
            <w:proofErr w:type="gramStart"/>
            <w:r w:rsidRPr="00C666A2">
              <w:t>Теку-щий</w:t>
            </w:r>
            <w:proofErr w:type="spellEnd"/>
            <w:proofErr w:type="gramEnd"/>
          </w:p>
          <w:p w:rsidR="00B22CCD" w:rsidRPr="00C666A2" w:rsidRDefault="00B22CCD" w:rsidP="0053353C">
            <w:pPr>
              <w:snapToGrid w:val="0"/>
              <w:jc w:val="center"/>
            </w:pPr>
          </w:p>
        </w:tc>
        <w:tc>
          <w:tcPr>
            <w:tcW w:w="569" w:type="dxa"/>
            <w:gridSpan w:val="2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22CCD" w:rsidRPr="00C666A2" w:rsidRDefault="00B22CCD" w:rsidP="0053353C">
            <w:pPr>
              <w:snapToGrid w:val="0"/>
              <w:jc w:val="center"/>
            </w:pPr>
            <w:r w:rsidRPr="00C666A2">
              <w:t>§9</w:t>
            </w:r>
          </w:p>
        </w:tc>
        <w:tc>
          <w:tcPr>
            <w:tcW w:w="75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22CCD" w:rsidRPr="00C666A2" w:rsidRDefault="00B22CCD" w:rsidP="0053353C">
            <w:pPr>
              <w:snapToGrid w:val="0"/>
              <w:jc w:val="center"/>
            </w:pPr>
          </w:p>
        </w:tc>
        <w:tc>
          <w:tcPr>
            <w:tcW w:w="807" w:type="dxa"/>
            <w:gridSpan w:val="3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2CCD" w:rsidRPr="00C666A2" w:rsidRDefault="00B22CCD" w:rsidP="0053353C">
            <w:pPr>
              <w:snapToGrid w:val="0"/>
              <w:jc w:val="center"/>
            </w:pPr>
          </w:p>
        </w:tc>
      </w:tr>
      <w:tr w:rsidR="00B22CCD" w:rsidRPr="00C666A2" w:rsidTr="00C22AAF">
        <w:trPr>
          <w:trHeight w:val="7300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CCD" w:rsidRPr="00C666A2" w:rsidRDefault="00B22CCD" w:rsidP="0053353C">
            <w:pPr>
              <w:snapToGrid w:val="0"/>
              <w:jc w:val="center"/>
            </w:pPr>
            <w:r w:rsidRPr="00C666A2">
              <w:rPr>
                <w:sz w:val="22"/>
                <w:szCs w:val="22"/>
              </w:rPr>
              <w:lastRenderedPageBreak/>
              <w:t>15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CCD" w:rsidRPr="00C666A2" w:rsidRDefault="00B22CCD" w:rsidP="0053353C">
            <w:pPr>
              <w:snapToGrid w:val="0"/>
            </w:pPr>
            <w:r w:rsidRPr="00C666A2">
              <w:rPr>
                <w:sz w:val="22"/>
                <w:szCs w:val="22"/>
              </w:rPr>
              <w:t>Деление клетки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22CCD" w:rsidRPr="00C666A2" w:rsidRDefault="00B22CCD" w:rsidP="0053353C">
            <w:pPr>
              <w:snapToGrid w:val="0"/>
            </w:pPr>
            <w:r>
              <w:t xml:space="preserve">   1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22CCD" w:rsidRPr="00C666A2" w:rsidRDefault="00B22CCD" w:rsidP="0053353C">
            <w:pPr>
              <w:snapToGrid w:val="0"/>
              <w:jc w:val="both"/>
            </w:pPr>
            <w:r w:rsidRPr="00C666A2">
              <w:rPr>
                <w:sz w:val="22"/>
                <w:szCs w:val="22"/>
              </w:rPr>
              <w:t>Урок формирования знаний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22CCD" w:rsidRPr="00C666A2" w:rsidRDefault="00B22CCD" w:rsidP="0053353C">
            <w:pPr>
              <w:widowControl w:val="0"/>
              <w:snapToGrid w:val="0"/>
            </w:pPr>
            <w:r w:rsidRPr="00C666A2">
              <w:rPr>
                <w:sz w:val="22"/>
                <w:szCs w:val="22"/>
              </w:rPr>
              <w:t>Генетический аппарат, ядро, хромосомы.</w:t>
            </w:r>
          </w:p>
          <w:p w:rsidR="00B22CCD" w:rsidRPr="00C666A2" w:rsidRDefault="00B22CCD" w:rsidP="0053353C">
            <w:pPr>
              <w:widowControl w:val="0"/>
              <w:rPr>
                <w:i/>
                <w:iCs/>
              </w:rPr>
            </w:pPr>
            <w:r w:rsidRPr="00C666A2">
              <w:rPr>
                <w:i/>
                <w:iCs/>
                <w:sz w:val="22"/>
                <w:szCs w:val="22"/>
              </w:rPr>
              <w:t xml:space="preserve">Демонстрация </w:t>
            </w:r>
          </w:p>
          <w:p w:rsidR="00B22CCD" w:rsidRPr="00C666A2" w:rsidRDefault="00B22CCD" w:rsidP="0053353C">
            <w:pPr>
              <w:widowControl w:val="0"/>
            </w:pPr>
            <w:r w:rsidRPr="00C666A2">
              <w:rPr>
                <w:sz w:val="22"/>
                <w:szCs w:val="22"/>
              </w:rPr>
              <w:t>Схемы и видеоматериалы о делении клетки</w:t>
            </w:r>
          </w:p>
        </w:tc>
        <w:tc>
          <w:tcPr>
            <w:tcW w:w="6657" w:type="dxa"/>
            <w:gridSpan w:val="4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22CCD" w:rsidRPr="00C666A2" w:rsidRDefault="00B22CCD" w:rsidP="0053353C">
            <w:pPr>
              <w:snapToGrid w:val="0"/>
              <w:ind w:right="-108"/>
            </w:pPr>
            <w:r w:rsidRPr="00C666A2">
              <w:rPr>
                <w:sz w:val="22"/>
                <w:szCs w:val="22"/>
              </w:rPr>
              <w:t>Понимание сложности строения живых организмов,</w:t>
            </w:r>
          </w:p>
          <w:p w:rsidR="00B22CCD" w:rsidRPr="00C666A2" w:rsidRDefault="00B22CCD" w:rsidP="0053353C">
            <w:r w:rsidRPr="00C666A2">
              <w:rPr>
                <w:sz w:val="22"/>
                <w:szCs w:val="22"/>
              </w:rPr>
              <w:t>осмысление важности для живых организмов процессов роста и развития.</w:t>
            </w:r>
          </w:p>
          <w:p w:rsidR="00B22CCD" w:rsidRPr="00C666A2" w:rsidRDefault="00B22CCD" w:rsidP="0053353C">
            <w:pPr>
              <w:pStyle w:val="4"/>
              <w:shd w:val="clear" w:color="auto" w:fill="auto"/>
              <w:tabs>
                <w:tab w:val="left" w:pos="1456"/>
              </w:tabs>
              <w:snapToGrid w:val="0"/>
              <w:spacing w:before="0" w:line="250" w:lineRule="exact"/>
              <w:ind w:firstLine="0"/>
              <w:jc w:val="left"/>
              <w:rPr>
                <w:rStyle w:val="2"/>
                <w:sz w:val="22"/>
                <w:szCs w:val="22"/>
              </w:rPr>
            </w:pPr>
            <w:r w:rsidRPr="00C666A2">
              <w:rPr>
                <w:rStyle w:val="a4"/>
                <w:rFonts w:eastAsia="Verdana"/>
                <w:sz w:val="22"/>
                <w:szCs w:val="22"/>
                <w:u w:val="single"/>
              </w:rPr>
              <w:t>Познавательные УУД</w:t>
            </w:r>
            <w:r w:rsidRPr="00C666A2">
              <w:rPr>
                <w:rStyle w:val="a4"/>
                <w:rFonts w:eastAsia="Verdana"/>
                <w:sz w:val="22"/>
                <w:szCs w:val="22"/>
              </w:rPr>
              <w:t xml:space="preserve">: </w:t>
            </w:r>
            <w:r w:rsidRPr="00C666A2">
              <w:rPr>
                <w:rStyle w:val="2"/>
                <w:sz w:val="22"/>
                <w:szCs w:val="22"/>
              </w:rPr>
              <w:t xml:space="preserve">умение выделять </w:t>
            </w:r>
            <w:proofErr w:type="spellStart"/>
            <w:r w:rsidRPr="00C666A2">
              <w:rPr>
                <w:rStyle w:val="2"/>
                <w:sz w:val="22"/>
                <w:szCs w:val="22"/>
              </w:rPr>
              <w:t>глав-ное</w:t>
            </w:r>
            <w:proofErr w:type="spellEnd"/>
            <w:r w:rsidRPr="00C666A2">
              <w:rPr>
                <w:rStyle w:val="2"/>
                <w:sz w:val="22"/>
                <w:szCs w:val="22"/>
              </w:rPr>
              <w:t xml:space="preserve"> в тексте, </w:t>
            </w:r>
            <w:proofErr w:type="spellStart"/>
            <w:r w:rsidRPr="00C666A2">
              <w:rPr>
                <w:rStyle w:val="2"/>
                <w:sz w:val="22"/>
                <w:szCs w:val="22"/>
              </w:rPr>
              <w:t>структу-рировать</w:t>
            </w:r>
            <w:proofErr w:type="spellEnd"/>
            <w:r w:rsidRPr="00C666A2">
              <w:rPr>
                <w:rStyle w:val="2"/>
                <w:sz w:val="22"/>
                <w:szCs w:val="22"/>
              </w:rPr>
              <w:t xml:space="preserve"> </w:t>
            </w:r>
            <w:proofErr w:type="gramStart"/>
            <w:r w:rsidRPr="00C666A2">
              <w:rPr>
                <w:rStyle w:val="2"/>
                <w:sz w:val="22"/>
                <w:szCs w:val="22"/>
              </w:rPr>
              <w:t>учебный</w:t>
            </w:r>
            <w:proofErr w:type="gramEnd"/>
            <w:r w:rsidRPr="00C666A2">
              <w:rPr>
                <w:rStyle w:val="2"/>
                <w:sz w:val="22"/>
                <w:szCs w:val="22"/>
              </w:rPr>
              <w:t xml:space="preserve"> </w:t>
            </w:r>
            <w:proofErr w:type="spellStart"/>
            <w:r w:rsidRPr="00C666A2">
              <w:rPr>
                <w:rStyle w:val="2"/>
                <w:sz w:val="22"/>
                <w:szCs w:val="22"/>
              </w:rPr>
              <w:t>мате-риал</w:t>
            </w:r>
            <w:proofErr w:type="spellEnd"/>
            <w:r w:rsidRPr="00C666A2">
              <w:rPr>
                <w:rStyle w:val="2"/>
                <w:sz w:val="22"/>
                <w:szCs w:val="22"/>
              </w:rPr>
              <w:t xml:space="preserve">, грамотно формулировать вопросы, умение работать с </w:t>
            </w:r>
            <w:proofErr w:type="spellStart"/>
            <w:r w:rsidRPr="00C666A2">
              <w:rPr>
                <w:rStyle w:val="2"/>
                <w:sz w:val="22"/>
                <w:szCs w:val="22"/>
              </w:rPr>
              <w:t>раз-личными</w:t>
            </w:r>
            <w:proofErr w:type="spellEnd"/>
            <w:r w:rsidRPr="00C666A2">
              <w:rPr>
                <w:rStyle w:val="2"/>
                <w:sz w:val="22"/>
                <w:szCs w:val="22"/>
              </w:rPr>
              <w:t xml:space="preserve"> источниками информации, готовить сообщения, представлять результаты работы классу.</w:t>
            </w:r>
          </w:p>
          <w:p w:rsidR="00B22CCD" w:rsidRPr="00C666A2" w:rsidRDefault="00B22CCD" w:rsidP="0053353C">
            <w:pPr>
              <w:pStyle w:val="4"/>
              <w:shd w:val="clear" w:color="auto" w:fill="auto"/>
              <w:spacing w:before="0" w:line="250" w:lineRule="exact"/>
              <w:ind w:firstLine="0"/>
              <w:jc w:val="left"/>
              <w:rPr>
                <w:rStyle w:val="2"/>
                <w:sz w:val="22"/>
                <w:szCs w:val="22"/>
              </w:rPr>
            </w:pPr>
            <w:proofErr w:type="gramStart"/>
            <w:r w:rsidRPr="00C666A2">
              <w:rPr>
                <w:rStyle w:val="a4"/>
                <w:rFonts w:eastAsia="Verdana"/>
                <w:sz w:val="22"/>
                <w:szCs w:val="22"/>
                <w:u w:val="single"/>
              </w:rPr>
              <w:t>Личностные</w:t>
            </w:r>
            <w:proofErr w:type="gramEnd"/>
            <w:r w:rsidRPr="00C666A2">
              <w:rPr>
                <w:rStyle w:val="a4"/>
                <w:rFonts w:eastAsia="Verdana"/>
                <w:sz w:val="22"/>
                <w:szCs w:val="22"/>
                <w:u w:val="single"/>
              </w:rPr>
              <w:t xml:space="preserve"> УУД</w:t>
            </w:r>
            <w:r w:rsidRPr="00C666A2">
              <w:rPr>
                <w:rStyle w:val="a4"/>
                <w:rFonts w:eastAsia="Verdana"/>
                <w:sz w:val="22"/>
                <w:szCs w:val="22"/>
              </w:rPr>
              <w:t>:</w:t>
            </w:r>
            <w:r w:rsidRPr="00C666A2">
              <w:rPr>
                <w:rStyle w:val="2"/>
                <w:sz w:val="22"/>
                <w:szCs w:val="22"/>
              </w:rPr>
              <w:t xml:space="preserve"> уме</w:t>
            </w:r>
            <w:r w:rsidRPr="00C666A2">
              <w:rPr>
                <w:rStyle w:val="2"/>
                <w:sz w:val="22"/>
                <w:szCs w:val="22"/>
              </w:rPr>
              <w:softHyphen/>
              <w:t>ние соблюдать дисцип</w:t>
            </w:r>
            <w:r w:rsidRPr="00C666A2">
              <w:rPr>
                <w:rStyle w:val="2"/>
                <w:sz w:val="22"/>
                <w:szCs w:val="22"/>
              </w:rPr>
              <w:softHyphen/>
              <w:t>лину на уроке, уважи</w:t>
            </w:r>
            <w:r w:rsidRPr="00C666A2">
              <w:rPr>
                <w:rStyle w:val="2"/>
                <w:sz w:val="22"/>
                <w:szCs w:val="22"/>
              </w:rPr>
              <w:softHyphen/>
              <w:t xml:space="preserve">тельно относиться к учителю и </w:t>
            </w:r>
            <w:proofErr w:type="spellStart"/>
            <w:r w:rsidRPr="00C666A2">
              <w:rPr>
                <w:rStyle w:val="2"/>
                <w:sz w:val="22"/>
                <w:szCs w:val="22"/>
              </w:rPr>
              <w:t>одноклас-сникам</w:t>
            </w:r>
            <w:proofErr w:type="spellEnd"/>
            <w:r w:rsidRPr="00C666A2">
              <w:rPr>
                <w:rStyle w:val="2"/>
                <w:sz w:val="22"/>
                <w:szCs w:val="22"/>
              </w:rPr>
              <w:t>.</w:t>
            </w:r>
          </w:p>
          <w:p w:rsidR="00B22CCD" w:rsidRPr="00C666A2" w:rsidRDefault="00B22CCD" w:rsidP="0053353C">
            <w:pPr>
              <w:pStyle w:val="4"/>
              <w:shd w:val="clear" w:color="auto" w:fill="auto"/>
              <w:spacing w:before="0" w:line="250" w:lineRule="exact"/>
              <w:ind w:firstLine="0"/>
              <w:jc w:val="left"/>
              <w:rPr>
                <w:rStyle w:val="2"/>
                <w:sz w:val="22"/>
                <w:szCs w:val="22"/>
              </w:rPr>
            </w:pPr>
            <w:r w:rsidRPr="00C666A2">
              <w:rPr>
                <w:rStyle w:val="a4"/>
                <w:rFonts w:eastAsia="Verdana"/>
                <w:sz w:val="22"/>
                <w:szCs w:val="22"/>
                <w:u w:val="single"/>
              </w:rPr>
              <w:t>Регулятивные УУД</w:t>
            </w:r>
            <w:r w:rsidRPr="00C666A2">
              <w:rPr>
                <w:rStyle w:val="a4"/>
                <w:rFonts w:eastAsia="Verdana"/>
                <w:sz w:val="22"/>
                <w:szCs w:val="22"/>
              </w:rPr>
              <w:t>.</w:t>
            </w:r>
            <w:r w:rsidRPr="00C666A2">
              <w:rPr>
                <w:rStyle w:val="2"/>
                <w:sz w:val="22"/>
                <w:szCs w:val="22"/>
              </w:rPr>
              <w:t xml:space="preserve"> уме</w:t>
            </w:r>
            <w:r w:rsidRPr="00C666A2">
              <w:rPr>
                <w:rStyle w:val="2"/>
                <w:sz w:val="22"/>
                <w:szCs w:val="22"/>
              </w:rPr>
              <w:softHyphen/>
              <w:t xml:space="preserve">ние планировать свою работу при </w:t>
            </w:r>
            <w:proofErr w:type="spellStart"/>
            <w:proofErr w:type="gramStart"/>
            <w:r w:rsidRPr="00C666A2">
              <w:rPr>
                <w:rStyle w:val="2"/>
                <w:sz w:val="22"/>
                <w:szCs w:val="22"/>
              </w:rPr>
              <w:t>вы-полнении</w:t>
            </w:r>
            <w:proofErr w:type="spellEnd"/>
            <w:proofErr w:type="gramEnd"/>
            <w:r w:rsidRPr="00C666A2">
              <w:rPr>
                <w:rStyle w:val="2"/>
                <w:sz w:val="22"/>
                <w:szCs w:val="22"/>
              </w:rPr>
              <w:t xml:space="preserve"> заданий </w:t>
            </w:r>
            <w:proofErr w:type="spellStart"/>
            <w:r w:rsidRPr="00C666A2">
              <w:rPr>
                <w:rStyle w:val="2"/>
                <w:sz w:val="22"/>
                <w:szCs w:val="22"/>
              </w:rPr>
              <w:t>учи-теля</w:t>
            </w:r>
            <w:proofErr w:type="spellEnd"/>
            <w:r w:rsidRPr="00C666A2">
              <w:rPr>
                <w:rStyle w:val="2"/>
                <w:sz w:val="22"/>
                <w:szCs w:val="22"/>
              </w:rPr>
              <w:t>, делать выводы по результатам работы.</w:t>
            </w:r>
          </w:p>
          <w:p w:rsidR="00B22CCD" w:rsidRPr="00C666A2" w:rsidRDefault="00B22CCD" w:rsidP="0053353C">
            <w:pPr>
              <w:rPr>
                <w:rStyle w:val="2"/>
                <w:sz w:val="22"/>
                <w:szCs w:val="22"/>
              </w:rPr>
            </w:pPr>
            <w:r w:rsidRPr="00C666A2">
              <w:rPr>
                <w:rStyle w:val="a4"/>
                <w:rFonts w:eastAsia="Verdana"/>
                <w:sz w:val="22"/>
                <w:szCs w:val="22"/>
                <w:u w:val="single"/>
              </w:rPr>
              <w:t>Коммуникативные УУД</w:t>
            </w:r>
            <w:r w:rsidRPr="00C666A2">
              <w:rPr>
                <w:rStyle w:val="a4"/>
                <w:rFonts w:eastAsia="Verdana"/>
                <w:sz w:val="22"/>
                <w:szCs w:val="22"/>
              </w:rPr>
              <w:t xml:space="preserve">. </w:t>
            </w:r>
            <w:r w:rsidRPr="00C666A2">
              <w:rPr>
                <w:rStyle w:val="2"/>
                <w:sz w:val="22"/>
                <w:szCs w:val="22"/>
              </w:rPr>
              <w:t>умение слушать учителя, высказывать свое мнение</w:t>
            </w:r>
          </w:p>
          <w:p w:rsidR="00B22CCD" w:rsidRPr="00C666A2" w:rsidRDefault="00B22CCD" w:rsidP="0053353C">
            <w:pPr>
              <w:snapToGrid w:val="0"/>
              <w:rPr>
                <w:b/>
                <w:i/>
              </w:rPr>
            </w:pPr>
            <w:r w:rsidRPr="00C666A2">
              <w:rPr>
                <w:b/>
                <w:i/>
                <w:sz w:val="22"/>
                <w:szCs w:val="22"/>
              </w:rPr>
              <w:t>Учащиеся должны знать:</w:t>
            </w:r>
          </w:p>
          <w:p w:rsidR="00B22CCD" w:rsidRPr="00C666A2" w:rsidRDefault="00B22CCD" w:rsidP="0053353C">
            <w:r w:rsidRPr="00C666A2">
              <w:rPr>
                <w:sz w:val="22"/>
                <w:szCs w:val="22"/>
              </w:rPr>
              <w:t>- строение клетки;</w:t>
            </w:r>
          </w:p>
          <w:p w:rsidR="00B22CCD" w:rsidRPr="00C666A2" w:rsidRDefault="00B22CCD" w:rsidP="0053353C">
            <w:r w:rsidRPr="00C666A2">
              <w:rPr>
                <w:sz w:val="22"/>
                <w:szCs w:val="22"/>
              </w:rPr>
              <w:t>- основные процессы жизнедеятельности клетки;</w:t>
            </w:r>
          </w:p>
          <w:p w:rsidR="00B22CCD" w:rsidRPr="00C666A2" w:rsidRDefault="00B22CCD" w:rsidP="0053353C">
            <w:pPr>
              <w:rPr>
                <w:b/>
                <w:i/>
              </w:rPr>
            </w:pPr>
            <w:r w:rsidRPr="00C666A2">
              <w:rPr>
                <w:b/>
                <w:i/>
                <w:sz w:val="22"/>
                <w:szCs w:val="22"/>
              </w:rPr>
              <w:t xml:space="preserve">Учащиеся должны уметь: </w:t>
            </w:r>
          </w:p>
          <w:p w:rsidR="00B22CCD" w:rsidRPr="00C666A2" w:rsidRDefault="00B22CCD" w:rsidP="0053353C">
            <w:pPr>
              <w:pStyle w:val="4"/>
              <w:shd w:val="clear" w:color="auto" w:fill="auto"/>
              <w:spacing w:before="0" w:line="254" w:lineRule="exact"/>
              <w:ind w:firstLine="0"/>
              <w:jc w:val="left"/>
              <w:rPr>
                <w:sz w:val="22"/>
                <w:szCs w:val="22"/>
              </w:rPr>
            </w:pPr>
            <w:r w:rsidRPr="00C666A2">
              <w:rPr>
                <w:sz w:val="22"/>
                <w:szCs w:val="22"/>
              </w:rPr>
              <w:t>- определять понятия: «клетка», «оболочка», « цитоплазма», « ядро», «ядрышко», «хромосомы»;</w:t>
            </w:r>
          </w:p>
          <w:p w:rsidR="00B22CCD" w:rsidRPr="00C666A2" w:rsidRDefault="00B22CCD" w:rsidP="0053353C">
            <w:pPr>
              <w:snapToGrid w:val="0"/>
              <w:rPr>
                <w:b/>
                <w:i/>
              </w:rPr>
            </w:pPr>
            <w:r w:rsidRPr="00C666A2">
              <w:rPr>
                <w:b/>
                <w:i/>
                <w:sz w:val="22"/>
                <w:szCs w:val="22"/>
              </w:rPr>
              <w:t>Учащиеся могут узнать:</w:t>
            </w:r>
          </w:p>
          <w:p w:rsidR="00B22CCD" w:rsidRPr="00C666A2" w:rsidRDefault="00B22CCD" w:rsidP="0053353C">
            <w:pPr>
              <w:rPr>
                <w:rFonts w:eastAsia="MS Mincho"/>
              </w:rPr>
            </w:pPr>
            <w:r w:rsidRPr="00C666A2">
              <w:rPr>
                <w:rFonts w:eastAsia="MS Mincho"/>
                <w:sz w:val="22"/>
                <w:szCs w:val="22"/>
              </w:rPr>
              <w:t>клетка – единица строения и жизнедеятельности</w:t>
            </w:r>
            <w:r w:rsidRPr="00C666A2">
              <w:rPr>
                <w:rFonts w:eastAsia="MS Mincho"/>
                <w:i/>
                <w:iCs/>
                <w:sz w:val="22"/>
                <w:szCs w:val="22"/>
              </w:rPr>
              <w:t xml:space="preserve">, </w:t>
            </w:r>
            <w:r w:rsidRPr="00C666A2">
              <w:rPr>
                <w:rFonts w:eastAsia="MS Mincho"/>
                <w:sz w:val="22"/>
                <w:szCs w:val="22"/>
              </w:rPr>
              <w:t>запасные вещества клетки</w:t>
            </w:r>
            <w:r w:rsidRPr="00C666A2">
              <w:rPr>
                <w:rFonts w:eastAsia="MS Mincho"/>
                <w:i/>
                <w:iCs/>
                <w:sz w:val="22"/>
                <w:szCs w:val="22"/>
              </w:rPr>
              <w:t xml:space="preserve">, </w:t>
            </w:r>
            <w:r w:rsidRPr="00C666A2">
              <w:rPr>
                <w:rFonts w:eastAsia="MS Mincho"/>
                <w:sz w:val="22"/>
                <w:szCs w:val="22"/>
              </w:rPr>
              <w:t>функции основных частей клетки</w:t>
            </w:r>
            <w:r w:rsidRPr="00C666A2">
              <w:rPr>
                <w:sz w:val="22"/>
                <w:szCs w:val="22"/>
              </w:rPr>
              <w:t>;</w:t>
            </w:r>
            <w:r w:rsidRPr="00C666A2">
              <w:rPr>
                <w:rFonts w:eastAsia="MS Mincho"/>
                <w:sz w:val="22"/>
                <w:szCs w:val="22"/>
              </w:rPr>
              <w:t xml:space="preserve"> </w:t>
            </w:r>
          </w:p>
          <w:p w:rsidR="00B22CCD" w:rsidRPr="00C666A2" w:rsidRDefault="00B22CCD" w:rsidP="0053353C">
            <w:pPr>
              <w:rPr>
                <w:b/>
                <w:i/>
              </w:rPr>
            </w:pPr>
            <w:r w:rsidRPr="00C666A2">
              <w:rPr>
                <w:b/>
                <w:i/>
                <w:sz w:val="22"/>
                <w:szCs w:val="22"/>
              </w:rPr>
              <w:t>Учащиеся смогут научиться:</w:t>
            </w:r>
          </w:p>
          <w:p w:rsidR="00B22CCD" w:rsidRPr="00C666A2" w:rsidRDefault="00B22CCD" w:rsidP="0053353C">
            <w:pPr>
              <w:snapToGrid w:val="0"/>
              <w:ind w:right="-108"/>
            </w:pPr>
            <w:r w:rsidRPr="00C666A2">
              <w:rPr>
                <w:rFonts w:eastAsia="MS Mincho"/>
                <w:sz w:val="22"/>
                <w:szCs w:val="22"/>
              </w:rPr>
              <w:t>доказывать, что клетка обладает всеми признаками живого</w:t>
            </w:r>
            <w:r w:rsidRPr="00C666A2">
              <w:rPr>
                <w:sz w:val="22"/>
                <w:szCs w:val="22"/>
              </w:rPr>
              <w:t xml:space="preserve"> организма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22CCD" w:rsidRPr="00C666A2" w:rsidRDefault="00B22CCD" w:rsidP="0053353C">
            <w:pPr>
              <w:widowControl w:val="0"/>
              <w:snapToGrid w:val="0"/>
            </w:pPr>
            <w:r w:rsidRPr="00C666A2">
              <w:rPr>
                <w:sz w:val="22"/>
                <w:szCs w:val="22"/>
              </w:rPr>
              <w:t>Выделяют существенные признаки процессов жизнедеятельности клетки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CCD" w:rsidRPr="00C666A2" w:rsidRDefault="00B22CCD" w:rsidP="0053353C">
            <w:pPr>
              <w:jc w:val="center"/>
            </w:pPr>
            <w:proofErr w:type="spellStart"/>
            <w:proofErr w:type="gramStart"/>
            <w:r w:rsidRPr="00C666A2">
              <w:t>Теку-щий</w:t>
            </w:r>
            <w:proofErr w:type="spellEnd"/>
            <w:proofErr w:type="gramEnd"/>
          </w:p>
          <w:p w:rsidR="00B22CCD" w:rsidRPr="00C666A2" w:rsidRDefault="00B22CCD" w:rsidP="0053353C">
            <w:pPr>
              <w:jc w:val="center"/>
            </w:pPr>
          </w:p>
          <w:p w:rsidR="00B22CCD" w:rsidRPr="00C666A2" w:rsidRDefault="00B22CCD" w:rsidP="0053353C">
            <w:pPr>
              <w:snapToGrid w:val="0"/>
              <w:jc w:val="center"/>
            </w:pPr>
            <w:r w:rsidRPr="00C666A2">
              <w:t>Тест по теме «Жизнедеятельность клетки</w:t>
            </w:r>
          </w:p>
        </w:tc>
        <w:tc>
          <w:tcPr>
            <w:tcW w:w="569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22CCD" w:rsidRPr="00C666A2" w:rsidRDefault="00B22CCD" w:rsidP="0053353C">
            <w:pPr>
              <w:snapToGrid w:val="0"/>
              <w:jc w:val="center"/>
            </w:pPr>
            <w:r w:rsidRPr="00C666A2">
              <w:t>§9</w:t>
            </w:r>
          </w:p>
        </w:tc>
        <w:tc>
          <w:tcPr>
            <w:tcW w:w="812" w:type="dxa"/>
            <w:gridSpan w:val="4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CCD" w:rsidRPr="00C666A2" w:rsidRDefault="00B22CCD" w:rsidP="0053353C">
            <w:pPr>
              <w:snapToGrid w:val="0"/>
              <w:jc w:val="center"/>
            </w:pPr>
          </w:p>
        </w:tc>
        <w:tc>
          <w:tcPr>
            <w:tcW w:w="74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22CCD" w:rsidRPr="00C666A2" w:rsidRDefault="00B22CCD" w:rsidP="0053353C">
            <w:pPr>
              <w:snapToGrid w:val="0"/>
              <w:jc w:val="center"/>
            </w:pPr>
          </w:p>
        </w:tc>
      </w:tr>
      <w:tr w:rsidR="00B22CCD" w:rsidRPr="00C666A2" w:rsidTr="00C22AAF"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22CCD" w:rsidRPr="00C666A2" w:rsidRDefault="00B22CCD" w:rsidP="0053353C">
            <w:pPr>
              <w:snapToGrid w:val="0"/>
              <w:jc w:val="center"/>
            </w:pPr>
          </w:p>
        </w:tc>
        <w:tc>
          <w:tcPr>
            <w:tcW w:w="1702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22CCD" w:rsidRPr="00C666A2" w:rsidRDefault="00B22CCD" w:rsidP="0053353C">
            <w:pPr>
              <w:snapToGrid w:val="0"/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22CCD" w:rsidRPr="00C666A2" w:rsidRDefault="00B22CCD" w:rsidP="0053353C">
            <w:pPr>
              <w:snapToGrid w:val="0"/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2CCD" w:rsidRPr="00C666A2" w:rsidRDefault="00B22CCD" w:rsidP="0053353C">
            <w:pPr>
              <w:snapToGrid w:val="0"/>
              <w:jc w:val="both"/>
            </w:pP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2CCD" w:rsidRPr="00C666A2" w:rsidRDefault="00B22CCD" w:rsidP="0053353C">
            <w:pPr>
              <w:widowControl w:val="0"/>
              <w:snapToGrid w:val="0"/>
            </w:pPr>
          </w:p>
        </w:tc>
        <w:tc>
          <w:tcPr>
            <w:tcW w:w="211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2CCD" w:rsidRPr="00C666A2" w:rsidRDefault="00B22CCD" w:rsidP="0053353C">
            <w:pPr>
              <w:snapToGrid w:val="0"/>
              <w:ind w:right="-108"/>
            </w:pPr>
          </w:p>
        </w:tc>
        <w:tc>
          <w:tcPr>
            <w:tcW w:w="15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2CCD" w:rsidRPr="00C666A2" w:rsidRDefault="00B22CCD" w:rsidP="0053353C">
            <w:pPr>
              <w:pStyle w:val="4"/>
              <w:tabs>
                <w:tab w:val="left" w:pos="1456"/>
              </w:tabs>
              <w:snapToGrid w:val="0"/>
              <w:spacing w:line="250" w:lineRule="exact"/>
              <w:jc w:val="left"/>
              <w:rPr>
                <w:rStyle w:val="a4"/>
                <w:rFonts w:eastAsia="Verdana"/>
                <w:sz w:val="22"/>
                <w:szCs w:val="22"/>
                <w:u w:val="single"/>
              </w:rPr>
            </w:pPr>
          </w:p>
        </w:tc>
        <w:tc>
          <w:tcPr>
            <w:tcW w:w="14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2CCD" w:rsidRPr="00C666A2" w:rsidRDefault="00B22CCD" w:rsidP="0053353C">
            <w:pPr>
              <w:snapToGrid w:val="0"/>
              <w:rPr>
                <w:b/>
                <w:i/>
              </w:rPr>
            </w:pPr>
          </w:p>
        </w:tc>
        <w:tc>
          <w:tcPr>
            <w:tcW w:w="15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2CCD" w:rsidRPr="00C666A2" w:rsidRDefault="00B22CCD" w:rsidP="0053353C">
            <w:pPr>
              <w:snapToGrid w:val="0"/>
              <w:rPr>
                <w:b/>
                <w:i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2CCD" w:rsidRPr="00C666A2" w:rsidRDefault="00B22CCD" w:rsidP="0053353C">
            <w:pPr>
              <w:widowControl w:val="0"/>
              <w:snapToGrid w:val="0"/>
            </w:pPr>
          </w:p>
        </w:tc>
        <w:tc>
          <w:tcPr>
            <w:tcW w:w="77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22CCD" w:rsidRPr="00C666A2" w:rsidRDefault="00B22CCD" w:rsidP="0053353C">
            <w:pPr>
              <w:snapToGrid w:val="0"/>
              <w:jc w:val="center"/>
            </w:pPr>
          </w:p>
        </w:tc>
        <w:tc>
          <w:tcPr>
            <w:tcW w:w="509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22CCD" w:rsidRPr="00C666A2" w:rsidRDefault="00B22CCD" w:rsidP="0053353C">
            <w:pPr>
              <w:snapToGrid w:val="0"/>
              <w:jc w:val="center"/>
            </w:pPr>
          </w:p>
        </w:tc>
        <w:tc>
          <w:tcPr>
            <w:tcW w:w="1559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2CCD" w:rsidRPr="00C666A2" w:rsidRDefault="00B22CCD" w:rsidP="0053353C">
            <w:pPr>
              <w:snapToGrid w:val="0"/>
              <w:jc w:val="center"/>
            </w:pPr>
          </w:p>
        </w:tc>
      </w:tr>
      <w:tr w:rsidR="00B22CCD" w:rsidRPr="00C666A2" w:rsidTr="00C22AAF">
        <w:trPr>
          <w:trHeight w:val="5364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22CCD" w:rsidRPr="00C666A2" w:rsidRDefault="00B22CCD" w:rsidP="0053353C">
            <w:pPr>
              <w:snapToGrid w:val="0"/>
              <w:jc w:val="center"/>
            </w:pPr>
            <w:r w:rsidRPr="00C666A2">
              <w:rPr>
                <w:sz w:val="22"/>
                <w:szCs w:val="22"/>
              </w:rPr>
              <w:lastRenderedPageBreak/>
              <w:t>16</w:t>
            </w:r>
          </w:p>
        </w:tc>
        <w:tc>
          <w:tcPr>
            <w:tcW w:w="1702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22CCD" w:rsidRPr="00C666A2" w:rsidRDefault="00B22CCD" w:rsidP="0053353C">
            <w:pPr>
              <w:snapToGrid w:val="0"/>
            </w:pPr>
            <w:r w:rsidRPr="00C666A2">
              <w:rPr>
                <w:sz w:val="22"/>
                <w:szCs w:val="22"/>
              </w:rPr>
              <w:t>Понятие «ткань»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22CCD" w:rsidRPr="00C666A2" w:rsidRDefault="00B22CCD" w:rsidP="0053353C">
            <w:pPr>
              <w:suppressAutoHyphens w:val="0"/>
              <w:spacing w:after="200" w:line="276" w:lineRule="auto"/>
            </w:pPr>
            <w:r>
              <w:t xml:space="preserve">   1</w:t>
            </w:r>
          </w:p>
          <w:p w:rsidR="00B22CCD" w:rsidRPr="00C666A2" w:rsidRDefault="00B22CCD" w:rsidP="0053353C">
            <w:pPr>
              <w:snapToGrid w:val="0"/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2CCD" w:rsidRPr="00C666A2" w:rsidRDefault="00B22CCD" w:rsidP="0053353C">
            <w:pPr>
              <w:snapToGrid w:val="0"/>
              <w:jc w:val="both"/>
            </w:pPr>
            <w:r w:rsidRPr="00C666A2">
              <w:rPr>
                <w:sz w:val="22"/>
                <w:szCs w:val="22"/>
              </w:rPr>
              <w:t>Урок формирования знаний</w:t>
            </w:r>
          </w:p>
          <w:p w:rsidR="00B22CCD" w:rsidRPr="00C666A2" w:rsidRDefault="00B22CCD" w:rsidP="0053353C">
            <w:pPr>
              <w:snapToGrid w:val="0"/>
              <w:jc w:val="both"/>
            </w:pPr>
            <w:r w:rsidRPr="00C666A2">
              <w:rPr>
                <w:sz w:val="22"/>
                <w:szCs w:val="22"/>
              </w:rPr>
              <w:t>(познавательный проект)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2CCD" w:rsidRPr="00C666A2" w:rsidRDefault="00B22CCD" w:rsidP="0053353C">
            <w:pPr>
              <w:snapToGrid w:val="0"/>
            </w:pPr>
            <w:r w:rsidRPr="00C666A2">
              <w:rPr>
                <w:sz w:val="22"/>
                <w:szCs w:val="22"/>
              </w:rPr>
              <w:t>Ткань.</w:t>
            </w:r>
          </w:p>
          <w:p w:rsidR="00B22CCD" w:rsidRPr="00C666A2" w:rsidRDefault="00B22CCD" w:rsidP="0053353C">
            <w:r w:rsidRPr="00C666A2">
              <w:rPr>
                <w:i/>
                <w:iCs/>
                <w:sz w:val="22"/>
                <w:szCs w:val="22"/>
              </w:rPr>
              <w:t>Демонстрация</w:t>
            </w:r>
            <w:r w:rsidRPr="00C666A2">
              <w:rPr>
                <w:sz w:val="22"/>
                <w:szCs w:val="22"/>
              </w:rPr>
              <w:t xml:space="preserve"> </w:t>
            </w:r>
          </w:p>
          <w:p w:rsidR="00B22CCD" w:rsidRPr="00C666A2" w:rsidRDefault="00B22CCD" w:rsidP="0053353C">
            <w:r w:rsidRPr="00C666A2">
              <w:rPr>
                <w:sz w:val="22"/>
                <w:szCs w:val="22"/>
              </w:rPr>
              <w:t xml:space="preserve">Микропрепараты различных растительных тканей. </w:t>
            </w:r>
          </w:p>
          <w:p w:rsidR="00B22CCD" w:rsidRPr="00C666A2" w:rsidRDefault="00B22CCD" w:rsidP="0053353C">
            <w:r w:rsidRPr="00C666A2">
              <w:rPr>
                <w:sz w:val="22"/>
                <w:szCs w:val="22"/>
              </w:rPr>
              <w:t>Л.р.№6 «Рассматривание под микроскопом готовых микропрепаратов различных растительных тканей».</w:t>
            </w:r>
          </w:p>
        </w:tc>
        <w:tc>
          <w:tcPr>
            <w:tcW w:w="6657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2CCD" w:rsidRPr="00C666A2" w:rsidRDefault="00B22CCD" w:rsidP="0053353C">
            <w:pPr>
              <w:snapToGrid w:val="0"/>
            </w:pPr>
            <w:r w:rsidRPr="00C666A2">
              <w:rPr>
                <w:sz w:val="22"/>
                <w:szCs w:val="22"/>
              </w:rPr>
              <w:t>Понимание сложности строения живых организмов</w:t>
            </w:r>
          </w:p>
          <w:p w:rsidR="00B22CCD" w:rsidRPr="00C666A2" w:rsidRDefault="00B22CCD" w:rsidP="0053353C">
            <w:pPr>
              <w:pStyle w:val="4"/>
              <w:shd w:val="clear" w:color="auto" w:fill="auto"/>
              <w:tabs>
                <w:tab w:val="left" w:pos="1456"/>
              </w:tabs>
              <w:snapToGrid w:val="0"/>
              <w:spacing w:before="0" w:line="245" w:lineRule="atLeast"/>
              <w:ind w:firstLine="0"/>
              <w:jc w:val="left"/>
              <w:rPr>
                <w:rStyle w:val="2"/>
                <w:sz w:val="22"/>
                <w:szCs w:val="22"/>
              </w:rPr>
            </w:pPr>
            <w:r w:rsidRPr="00C666A2">
              <w:rPr>
                <w:rStyle w:val="a4"/>
                <w:rFonts w:eastAsia="Verdana"/>
                <w:sz w:val="22"/>
                <w:szCs w:val="22"/>
                <w:u w:val="single"/>
              </w:rPr>
              <w:t>Познавательные УУД</w:t>
            </w:r>
            <w:r w:rsidRPr="00C666A2">
              <w:rPr>
                <w:rStyle w:val="a4"/>
                <w:rFonts w:eastAsia="Verdana"/>
                <w:sz w:val="22"/>
                <w:szCs w:val="22"/>
              </w:rPr>
              <w:t xml:space="preserve">: </w:t>
            </w:r>
            <w:r w:rsidRPr="00C666A2">
              <w:rPr>
                <w:rStyle w:val="2"/>
                <w:sz w:val="22"/>
                <w:szCs w:val="22"/>
              </w:rPr>
              <w:t xml:space="preserve">умение выделять </w:t>
            </w:r>
            <w:proofErr w:type="spellStart"/>
            <w:proofErr w:type="gramStart"/>
            <w:r w:rsidRPr="00C666A2">
              <w:rPr>
                <w:rStyle w:val="2"/>
                <w:sz w:val="22"/>
                <w:szCs w:val="22"/>
              </w:rPr>
              <w:t>глав-ное</w:t>
            </w:r>
            <w:proofErr w:type="spellEnd"/>
            <w:proofErr w:type="gramEnd"/>
            <w:r w:rsidRPr="00C666A2">
              <w:rPr>
                <w:rStyle w:val="2"/>
                <w:sz w:val="22"/>
                <w:szCs w:val="22"/>
              </w:rPr>
              <w:t xml:space="preserve"> в тексте, </w:t>
            </w:r>
            <w:proofErr w:type="spellStart"/>
            <w:r w:rsidRPr="00C666A2">
              <w:rPr>
                <w:rStyle w:val="2"/>
                <w:sz w:val="22"/>
                <w:szCs w:val="22"/>
              </w:rPr>
              <w:t>структури-ровать</w:t>
            </w:r>
            <w:proofErr w:type="spellEnd"/>
            <w:r w:rsidRPr="00C666A2">
              <w:rPr>
                <w:rStyle w:val="2"/>
                <w:sz w:val="22"/>
                <w:szCs w:val="22"/>
              </w:rPr>
              <w:t xml:space="preserve"> учебный материал, грамотно формулировать вопросы, </w:t>
            </w:r>
            <w:proofErr w:type="spellStart"/>
            <w:r w:rsidRPr="00C666A2">
              <w:rPr>
                <w:rStyle w:val="2"/>
                <w:sz w:val="22"/>
                <w:szCs w:val="22"/>
              </w:rPr>
              <w:t>уме-ние</w:t>
            </w:r>
            <w:proofErr w:type="spellEnd"/>
            <w:r w:rsidRPr="00C666A2">
              <w:rPr>
                <w:rStyle w:val="2"/>
                <w:sz w:val="22"/>
                <w:szCs w:val="22"/>
              </w:rPr>
              <w:t xml:space="preserve"> работать с различными источниками </w:t>
            </w:r>
            <w:proofErr w:type="spellStart"/>
            <w:r w:rsidRPr="00C666A2">
              <w:rPr>
                <w:rStyle w:val="2"/>
                <w:sz w:val="22"/>
                <w:szCs w:val="22"/>
              </w:rPr>
              <w:t>ин-формации</w:t>
            </w:r>
            <w:proofErr w:type="spellEnd"/>
            <w:r w:rsidRPr="00C666A2">
              <w:rPr>
                <w:rStyle w:val="2"/>
                <w:sz w:val="22"/>
                <w:szCs w:val="22"/>
              </w:rPr>
              <w:t xml:space="preserve">, готовить </w:t>
            </w:r>
            <w:proofErr w:type="spellStart"/>
            <w:r w:rsidRPr="00C666A2">
              <w:rPr>
                <w:rStyle w:val="2"/>
                <w:sz w:val="22"/>
                <w:szCs w:val="22"/>
              </w:rPr>
              <w:t>со-общения</w:t>
            </w:r>
            <w:proofErr w:type="spellEnd"/>
            <w:r w:rsidRPr="00C666A2">
              <w:rPr>
                <w:rStyle w:val="2"/>
                <w:sz w:val="22"/>
                <w:szCs w:val="22"/>
              </w:rPr>
              <w:t xml:space="preserve"> и презентации, представлять результаты работы классу.</w:t>
            </w:r>
          </w:p>
          <w:p w:rsidR="00B22CCD" w:rsidRPr="00C666A2" w:rsidRDefault="00B22CCD" w:rsidP="0053353C">
            <w:pPr>
              <w:pStyle w:val="4"/>
              <w:shd w:val="clear" w:color="auto" w:fill="auto"/>
              <w:tabs>
                <w:tab w:val="left" w:pos="1456"/>
              </w:tabs>
              <w:snapToGrid w:val="0"/>
              <w:spacing w:before="0" w:line="245" w:lineRule="atLeast"/>
              <w:ind w:firstLine="0"/>
              <w:jc w:val="left"/>
              <w:rPr>
                <w:rStyle w:val="2"/>
                <w:sz w:val="22"/>
                <w:szCs w:val="22"/>
              </w:rPr>
            </w:pPr>
            <w:proofErr w:type="gramStart"/>
            <w:r w:rsidRPr="00C666A2">
              <w:rPr>
                <w:rStyle w:val="a4"/>
                <w:rFonts w:eastAsia="Verdana"/>
                <w:sz w:val="22"/>
                <w:szCs w:val="22"/>
                <w:u w:val="single"/>
              </w:rPr>
              <w:t>Личностные</w:t>
            </w:r>
            <w:proofErr w:type="gramEnd"/>
            <w:r w:rsidRPr="00C666A2">
              <w:rPr>
                <w:rStyle w:val="a4"/>
                <w:rFonts w:eastAsia="Verdana"/>
                <w:sz w:val="22"/>
                <w:szCs w:val="22"/>
                <w:u w:val="single"/>
              </w:rPr>
              <w:t xml:space="preserve"> УУД</w:t>
            </w:r>
            <w:r w:rsidRPr="00C666A2">
              <w:rPr>
                <w:rStyle w:val="a4"/>
                <w:rFonts w:eastAsia="Verdana"/>
                <w:sz w:val="22"/>
                <w:szCs w:val="22"/>
              </w:rPr>
              <w:t>:</w:t>
            </w:r>
            <w:r w:rsidRPr="00C666A2">
              <w:rPr>
                <w:rStyle w:val="2"/>
                <w:sz w:val="22"/>
                <w:szCs w:val="22"/>
              </w:rPr>
              <w:t xml:space="preserve"> уме</w:t>
            </w:r>
            <w:r w:rsidRPr="00C666A2">
              <w:rPr>
                <w:rStyle w:val="2"/>
                <w:sz w:val="22"/>
                <w:szCs w:val="22"/>
              </w:rPr>
              <w:softHyphen/>
              <w:t>ние соблюдать дисцип</w:t>
            </w:r>
            <w:r w:rsidRPr="00C666A2">
              <w:rPr>
                <w:rStyle w:val="2"/>
                <w:sz w:val="22"/>
                <w:szCs w:val="22"/>
              </w:rPr>
              <w:softHyphen/>
              <w:t>лину на уроке, уважи</w:t>
            </w:r>
            <w:r w:rsidRPr="00C666A2">
              <w:rPr>
                <w:rStyle w:val="2"/>
                <w:sz w:val="22"/>
                <w:szCs w:val="22"/>
              </w:rPr>
              <w:softHyphen/>
              <w:t xml:space="preserve">тельно относиться к учителю и </w:t>
            </w:r>
            <w:proofErr w:type="spellStart"/>
            <w:r w:rsidRPr="00C666A2">
              <w:rPr>
                <w:rStyle w:val="2"/>
                <w:sz w:val="22"/>
                <w:szCs w:val="22"/>
              </w:rPr>
              <w:t>одноклас-сникам</w:t>
            </w:r>
            <w:proofErr w:type="spellEnd"/>
            <w:r w:rsidRPr="00C666A2">
              <w:rPr>
                <w:rStyle w:val="2"/>
                <w:sz w:val="22"/>
                <w:szCs w:val="22"/>
              </w:rPr>
              <w:t>.</w:t>
            </w:r>
          </w:p>
          <w:p w:rsidR="00B22CCD" w:rsidRPr="00C666A2" w:rsidRDefault="00B22CCD" w:rsidP="0053353C">
            <w:pPr>
              <w:pStyle w:val="4"/>
              <w:shd w:val="clear" w:color="auto" w:fill="auto"/>
              <w:spacing w:before="0" w:line="245" w:lineRule="atLeast"/>
              <w:ind w:firstLine="0"/>
              <w:jc w:val="left"/>
              <w:rPr>
                <w:rStyle w:val="2"/>
                <w:sz w:val="22"/>
                <w:szCs w:val="22"/>
              </w:rPr>
            </w:pPr>
            <w:r w:rsidRPr="00C666A2">
              <w:rPr>
                <w:rStyle w:val="a4"/>
                <w:rFonts w:eastAsia="Verdana"/>
                <w:sz w:val="22"/>
                <w:szCs w:val="22"/>
                <w:u w:val="single"/>
              </w:rPr>
              <w:t>Регулятивные УУД</w:t>
            </w:r>
            <w:r w:rsidRPr="00C666A2">
              <w:rPr>
                <w:rStyle w:val="a4"/>
                <w:rFonts w:eastAsia="Verdana"/>
                <w:sz w:val="22"/>
                <w:szCs w:val="22"/>
              </w:rPr>
              <w:t>.</w:t>
            </w:r>
            <w:r w:rsidRPr="00C666A2">
              <w:rPr>
                <w:rStyle w:val="2"/>
                <w:sz w:val="22"/>
                <w:szCs w:val="22"/>
              </w:rPr>
              <w:t xml:space="preserve"> уме</w:t>
            </w:r>
            <w:r w:rsidRPr="00C666A2">
              <w:rPr>
                <w:rStyle w:val="2"/>
                <w:sz w:val="22"/>
                <w:szCs w:val="22"/>
              </w:rPr>
              <w:softHyphen/>
              <w:t xml:space="preserve">ние планировать свою работу при </w:t>
            </w:r>
            <w:proofErr w:type="spellStart"/>
            <w:proofErr w:type="gramStart"/>
            <w:r w:rsidRPr="00C666A2">
              <w:rPr>
                <w:rStyle w:val="2"/>
                <w:sz w:val="22"/>
                <w:szCs w:val="22"/>
              </w:rPr>
              <w:t>вы-полнении</w:t>
            </w:r>
            <w:proofErr w:type="spellEnd"/>
            <w:proofErr w:type="gramEnd"/>
            <w:r w:rsidRPr="00C666A2">
              <w:rPr>
                <w:rStyle w:val="2"/>
                <w:sz w:val="22"/>
                <w:szCs w:val="22"/>
              </w:rPr>
              <w:t xml:space="preserve"> заданий </w:t>
            </w:r>
            <w:proofErr w:type="spellStart"/>
            <w:r w:rsidRPr="00C666A2">
              <w:rPr>
                <w:rStyle w:val="2"/>
                <w:sz w:val="22"/>
                <w:szCs w:val="22"/>
              </w:rPr>
              <w:t>учи-теля</w:t>
            </w:r>
            <w:proofErr w:type="spellEnd"/>
            <w:r w:rsidRPr="00C666A2">
              <w:rPr>
                <w:rStyle w:val="2"/>
                <w:sz w:val="22"/>
                <w:szCs w:val="22"/>
              </w:rPr>
              <w:t>, делать выводы по результатам работы.</w:t>
            </w:r>
          </w:p>
          <w:p w:rsidR="00B22CCD" w:rsidRPr="00C666A2" w:rsidRDefault="00B22CCD" w:rsidP="0053353C">
            <w:pPr>
              <w:spacing w:line="245" w:lineRule="atLeast"/>
              <w:rPr>
                <w:rStyle w:val="2"/>
                <w:sz w:val="22"/>
                <w:szCs w:val="22"/>
              </w:rPr>
            </w:pPr>
            <w:r w:rsidRPr="00C666A2">
              <w:rPr>
                <w:rStyle w:val="a4"/>
                <w:rFonts w:eastAsia="Verdana"/>
                <w:sz w:val="22"/>
                <w:szCs w:val="22"/>
                <w:u w:val="single"/>
              </w:rPr>
              <w:t>Коммуникативные УУД</w:t>
            </w:r>
            <w:r w:rsidRPr="00C666A2">
              <w:rPr>
                <w:rStyle w:val="a4"/>
                <w:rFonts w:eastAsia="Verdana"/>
                <w:sz w:val="22"/>
                <w:szCs w:val="22"/>
              </w:rPr>
              <w:t xml:space="preserve">. </w:t>
            </w:r>
            <w:r w:rsidRPr="00C666A2">
              <w:rPr>
                <w:rStyle w:val="2"/>
                <w:sz w:val="22"/>
                <w:szCs w:val="22"/>
              </w:rPr>
              <w:t>умение слушать учителя, высказывать свое мнение</w:t>
            </w:r>
          </w:p>
          <w:p w:rsidR="00B22CCD" w:rsidRPr="00C666A2" w:rsidRDefault="00B22CCD" w:rsidP="0053353C">
            <w:pPr>
              <w:snapToGrid w:val="0"/>
              <w:rPr>
                <w:b/>
                <w:i/>
              </w:rPr>
            </w:pPr>
            <w:r w:rsidRPr="00C666A2">
              <w:rPr>
                <w:b/>
                <w:i/>
                <w:sz w:val="22"/>
                <w:szCs w:val="22"/>
              </w:rPr>
              <w:t>Учащиеся должны знать:</w:t>
            </w:r>
          </w:p>
          <w:p w:rsidR="00B22CCD" w:rsidRPr="00C666A2" w:rsidRDefault="00B22CCD" w:rsidP="0053353C">
            <w:r w:rsidRPr="00C666A2">
              <w:rPr>
                <w:sz w:val="22"/>
                <w:szCs w:val="22"/>
              </w:rPr>
              <w:t>- строение клетки;</w:t>
            </w:r>
          </w:p>
          <w:p w:rsidR="00B22CCD" w:rsidRPr="00C666A2" w:rsidRDefault="00B22CCD" w:rsidP="0053353C">
            <w:r w:rsidRPr="00C666A2">
              <w:rPr>
                <w:sz w:val="22"/>
                <w:szCs w:val="22"/>
              </w:rPr>
              <w:t>- характерные признаки различных растительных тканей.</w:t>
            </w:r>
          </w:p>
          <w:p w:rsidR="00B22CCD" w:rsidRPr="00C666A2" w:rsidRDefault="00B22CCD" w:rsidP="0053353C">
            <w:pPr>
              <w:rPr>
                <w:b/>
                <w:i/>
              </w:rPr>
            </w:pPr>
            <w:r w:rsidRPr="00C666A2">
              <w:rPr>
                <w:b/>
                <w:i/>
                <w:sz w:val="22"/>
                <w:szCs w:val="22"/>
              </w:rPr>
              <w:t xml:space="preserve">Учащиеся должны уметь: </w:t>
            </w:r>
          </w:p>
          <w:p w:rsidR="00B22CCD" w:rsidRPr="00C666A2" w:rsidRDefault="00B22CCD" w:rsidP="0053353C">
            <w:r w:rsidRPr="00C666A2">
              <w:rPr>
                <w:sz w:val="22"/>
                <w:szCs w:val="22"/>
              </w:rPr>
              <w:t>- определять понятия: «клетка», «ткань»;</w:t>
            </w:r>
          </w:p>
          <w:p w:rsidR="00B22CCD" w:rsidRPr="00C666A2" w:rsidRDefault="00B22CCD" w:rsidP="0053353C">
            <w:r w:rsidRPr="00C666A2">
              <w:rPr>
                <w:sz w:val="22"/>
                <w:szCs w:val="22"/>
              </w:rPr>
              <w:t>- работать с лупой и микроскопом;</w:t>
            </w:r>
          </w:p>
          <w:p w:rsidR="00B22CCD" w:rsidRPr="00C666A2" w:rsidRDefault="00B22CCD" w:rsidP="0053353C">
            <w:r w:rsidRPr="00C666A2">
              <w:rPr>
                <w:sz w:val="22"/>
                <w:szCs w:val="22"/>
              </w:rPr>
              <w:t>- готовить микропрепараты и рассматривать их под микроскопом;</w:t>
            </w:r>
          </w:p>
          <w:p w:rsidR="00B22CCD" w:rsidRPr="00C666A2" w:rsidRDefault="00B22CCD" w:rsidP="0053353C">
            <w:pPr>
              <w:pStyle w:val="4"/>
              <w:shd w:val="clear" w:color="auto" w:fill="auto"/>
              <w:spacing w:before="0" w:line="254" w:lineRule="exact"/>
              <w:ind w:firstLine="0"/>
              <w:jc w:val="left"/>
              <w:rPr>
                <w:b/>
                <w:i/>
                <w:sz w:val="22"/>
                <w:szCs w:val="22"/>
              </w:rPr>
            </w:pPr>
            <w:r w:rsidRPr="00C666A2">
              <w:rPr>
                <w:sz w:val="22"/>
                <w:szCs w:val="22"/>
              </w:rPr>
              <w:t>- распознавать различные виды тканей</w:t>
            </w:r>
            <w:r w:rsidRPr="00C666A2">
              <w:rPr>
                <w:b/>
                <w:i/>
                <w:sz w:val="22"/>
                <w:szCs w:val="22"/>
              </w:rPr>
              <w:t>.</w:t>
            </w:r>
          </w:p>
          <w:p w:rsidR="00B22CCD" w:rsidRPr="00C666A2" w:rsidRDefault="00B22CCD" w:rsidP="0053353C">
            <w:pPr>
              <w:snapToGrid w:val="0"/>
              <w:rPr>
                <w:b/>
                <w:i/>
              </w:rPr>
            </w:pPr>
            <w:r w:rsidRPr="00C666A2">
              <w:rPr>
                <w:b/>
                <w:i/>
                <w:sz w:val="22"/>
                <w:szCs w:val="22"/>
              </w:rPr>
              <w:t>Учащиеся могут узнать:</w:t>
            </w:r>
          </w:p>
          <w:p w:rsidR="00B22CCD" w:rsidRPr="00C666A2" w:rsidRDefault="00B22CCD" w:rsidP="0053353C">
            <w:pPr>
              <w:rPr>
                <w:b/>
                <w:i/>
              </w:rPr>
            </w:pPr>
            <w:r w:rsidRPr="00C666A2">
              <w:rPr>
                <w:rFonts w:eastAsia="MS Mincho"/>
                <w:sz w:val="22"/>
                <w:szCs w:val="22"/>
              </w:rPr>
              <w:t xml:space="preserve">- клетка </w:t>
            </w:r>
            <w:proofErr w:type="gramStart"/>
            <w:r w:rsidRPr="00C666A2">
              <w:rPr>
                <w:rFonts w:eastAsia="MS Mincho"/>
                <w:sz w:val="22"/>
                <w:szCs w:val="22"/>
              </w:rPr>
              <w:t>–</w:t>
            </w:r>
            <w:proofErr w:type="spellStart"/>
            <w:r w:rsidRPr="00C666A2">
              <w:rPr>
                <w:rFonts w:eastAsia="MS Mincho"/>
                <w:sz w:val="22"/>
                <w:szCs w:val="22"/>
              </w:rPr>
              <w:t>е</w:t>
            </w:r>
            <w:proofErr w:type="gramEnd"/>
            <w:r w:rsidRPr="00C666A2">
              <w:rPr>
                <w:rFonts w:eastAsia="MS Mincho"/>
                <w:sz w:val="22"/>
                <w:szCs w:val="22"/>
              </w:rPr>
              <w:t>ди-ница</w:t>
            </w:r>
            <w:proofErr w:type="spellEnd"/>
            <w:r w:rsidRPr="00C666A2">
              <w:rPr>
                <w:rFonts w:eastAsia="MS Mincho"/>
                <w:sz w:val="22"/>
                <w:szCs w:val="22"/>
              </w:rPr>
              <w:t xml:space="preserve"> строения и </w:t>
            </w:r>
            <w:proofErr w:type="spellStart"/>
            <w:r w:rsidRPr="00C666A2">
              <w:rPr>
                <w:rFonts w:eastAsia="MS Mincho"/>
                <w:sz w:val="22"/>
                <w:szCs w:val="22"/>
              </w:rPr>
              <w:t>жизнедея-тельности</w:t>
            </w:r>
            <w:proofErr w:type="spellEnd"/>
            <w:r w:rsidRPr="00C666A2">
              <w:rPr>
                <w:rFonts w:eastAsia="MS Mincho"/>
                <w:i/>
                <w:iCs/>
                <w:sz w:val="22"/>
                <w:szCs w:val="22"/>
              </w:rPr>
              <w:t xml:space="preserve">, </w:t>
            </w:r>
            <w:r w:rsidRPr="00C666A2">
              <w:rPr>
                <w:b/>
                <w:i/>
                <w:sz w:val="22"/>
                <w:szCs w:val="22"/>
              </w:rPr>
              <w:t>Учащиеся смогут научиться:</w:t>
            </w:r>
          </w:p>
          <w:p w:rsidR="00B22CCD" w:rsidRPr="00C666A2" w:rsidRDefault="00B22CCD" w:rsidP="0053353C">
            <w:r w:rsidRPr="00C666A2">
              <w:rPr>
                <w:sz w:val="22"/>
                <w:szCs w:val="22"/>
              </w:rPr>
              <w:t>- определять понятия «</w:t>
            </w:r>
            <w:proofErr w:type="spellStart"/>
            <w:proofErr w:type="gramStart"/>
            <w:r w:rsidRPr="00C666A2">
              <w:rPr>
                <w:sz w:val="22"/>
                <w:szCs w:val="22"/>
              </w:rPr>
              <w:t>ос-новная</w:t>
            </w:r>
            <w:proofErr w:type="spellEnd"/>
            <w:proofErr w:type="gramEnd"/>
            <w:r w:rsidRPr="00C666A2">
              <w:rPr>
                <w:sz w:val="22"/>
                <w:szCs w:val="22"/>
              </w:rPr>
              <w:t xml:space="preserve"> ткань», «образовательная ткань», «проводящая ткань», «механическая ткань», «покровная ткань»;</w:t>
            </w:r>
          </w:p>
          <w:p w:rsidR="00B22CCD" w:rsidRPr="00C666A2" w:rsidRDefault="00B22CCD" w:rsidP="0053353C">
            <w:r w:rsidRPr="00C666A2">
              <w:rPr>
                <w:sz w:val="22"/>
                <w:szCs w:val="22"/>
              </w:rPr>
              <w:t xml:space="preserve">- находить </w:t>
            </w:r>
            <w:proofErr w:type="spellStart"/>
            <w:proofErr w:type="gramStart"/>
            <w:r w:rsidRPr="00C666A2">
              <w:rPr>
                <w:sz w:val="22"/>
                <w:szCs w:val="22"/>
              </w:rPr>
              <w:t>от-личительные</w:t>
            </w:r>
            <w:proofErr w:type="spellEnd"/>
            <w:proofErr w:type="gramEnd"/>
            <w:r w:rsidRPr="00C666A2">
              <w:rPr>
                <w:sz w:val="22"/>
                <w:szCs w:val="22"/>
              </w:rPr>
              <w:t xml:space="preserve"> особенности строения </w:t>
            </w:r>
            <w:proofErr w:type="spellStart"/>
            <w:r w:rsidRPr="00C666A2">
              <w:rPr>
                <w:sz w:val="22"/>
                <w:szCs w:val="22"/>
              </w:rPr>
              <w:t>раз-личных</w:t>
            </w:r>
            <w:proofErr w:type="spellEnd"/>
            <w:r w:rsidRPr="00C666A2">
              <w:rPr>
                <w:sz w:val="22"/>
                <w:szCs w:val="22"/>
              </w:rPr>
              <w:t xml:space="preserve"> типов растительных тканей; 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2CCD" w:rsidRPr="00C666A2" w:rsidRDefault="00B22CCD" w:rsidP="0053353C">
            <w:pPr>
              <w:widowControl w:val="0"/>
              <w:snapToGrid w:val="0"/>
            </w:pPr>
            <w:r w:rsidRPr="00C666A2">
              <w:rPr>
                <w:sz w:val="22"/>
                <w:szCs w:val="22"/>
              </w:rPr>
              <w:t>Определяют понятие «ткань». Выделяют признаки, характерные для различных видов тканей. Отрабатывают умение работать с микроскопом и определять различные растительные ткани на микропрепаратах</w:t>
            </w:r>
          </w:p>
        </w:tc>
        <w:tc>
          <w:tcPr>
            <w:tcW w:w="77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22CCD" w:rsidRPr="00C666A2" w:rsidRDefault="00B22CCD" w:rsidP="0053353C">
            <w:pPr>
              <w:jc w:val="center"/>
            </w:pPr>
            <w:proofErr w:type="spellStart"/>
            <w:proofErr w:type="gramStart"/>
            <w:r w:rsidRPr="00C666A2">
              <w:t>Теку-щий</w:t>
            </w:r>
            <w:proofErr w:type="spellEnd"/>
            <w:proofErr w:type="gramEnd"/>
          </w:p>
          <w:p w:rsidR="00B22CCD" w:rsidRPr="00C666A2" w:rsidRDefault="00B22CCD" w:rsidP="0053353C">
            <w:pPr>
              <w:snapToGrid w:val="0"/>
              <w:jc w:val="center"/>
            </w:pPr>
          </w:p>
        </w:tc>
        <w:tc>
          <w:tcPr>
            <w:tcW w:w="509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22CCD" w:rsidRPr="00C666A2" w:rsidRDefault="00B22CCD" w:rsidP="0053353C">
            <w:pPr>
              <w:snapToGrid w:val="0"/>
              <w:jc w:val="center"/>
            </w:pPr>
            <w:r w:rsidRPr="00C666A2">
              <w:t>§10</w:t>
            </w:r>
          </w:p>
        </w:tc>
        <w:tc>
          <w:tcPr>
            <w:tcW w:w="812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22CCD" w:rsidRPr="00C666A2" w:rsidRDefault="00B22CCD" w:rsidP="0053353C">
            <w:pPr>
              <w:snapToGrid w:val="0"/>
              <w:jc w:val="center"/>
            </w:pPr>
          </w:p>
        </w:tc>
        <w:tc>
          <w:tcPr>
            <w:tcW w:w="747" w:type="dxa"/>
            <w:gridSpan w:val="2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2CCD" w:rsidRPr="00C666A2" w:rsidRDefault="00B22CCD" w:rsidP="00786DE3">
            <w:pPr>
              <w:snapToGrid w:val="0"/>
            </w:pPr>
          </w:p>
        </w:tc>
      </w:tr>
      <w:tr w:rsidR="00B22CCD" w:rsidRPr="00C666A2" w:rsidTr="00C22AAF">
        <w:trPr>
          <w:trHeight w:val="3762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22CCD" w:rsidRPr="00C666A2" w:rsidRDefault="00B22CCD" w:rsidP="0053353C">
            <w:pPr>
              <w:snapToGrid w:val="0"/>
              <w:jc w:val="center"/>
            </w:pPr>
            <w:r w:rsidRPr="00C666A2">
              <w:rPr>
                <w:sz w:val="22"/>
                <w:szCs w:val="22"/>
              </w:rPr>
              <w:lastRenderedPageBreak/>
              <w:t>17</w:t>
            </w:r>
          </w:p>
        </w:tc>
        <w:tc>
          <w:tcPr>
            <w:tcW w:w="1702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22CCD" w:rsidRPr="00C666A2" w:rsidRDefault="00B22CCD" w:rsidP="0053353C">
            <w:pPr>
              <w:snapToGrid w:val="0"/>
            </w:pPr>
            <w:r w:rsidRPr="00C666A2">
              <w:rPr>
                <w:sz w:val="22"/>
                <w:szCs w:val="22"/>
              </w:rPr>
              <w:t>Обобщающий урок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22CCD" w:rsidRPr="00C666A2" w:rsidRDefault="00B22CCD" w:rsidP="0053353C">
            <w:pPr>
              <w:snapToGrid w:val="0"/>
            </w:pPr>
            <w:r>
              <w:t xml:space="preserve">   1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2CCD" w:rsidRPr="00C666A2" w:rsidRDefault="00B22CCD" w:rsidP="0053353C">
            <w:pPr>
              <w:snapToGrid w:val="0"/>
              <w:jc w:val="both"/>
            </w:pPr>
            <w:r w:rsidRPr="00C666A2">
              <w:rPr>
                <w:sz w:val="22"/>
                <w:szCs w:val="22"/>
              </w:rPr>
              <w:t>Комбинированный (смешанный) урок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2CCD" w:rsidRPr="00C666A2" w:rsidRDefault="00B22CCD" w:rsidP="0053353C">
            <w:pPr>
              <w:widowControl w:val="0"/>
              <w:snapToGrid w:val="0"/>
            </w:pPr>
            <w:r w:rsidRPr="00C666A2">
              <w:rPr>
                <w:sz w:val="22"/>
                <w:szCs w:val="22"/>
              </w:rPr>
              <w:t>Систематизация и обобщение понятий раздела. Контроль знаний и умений работать с микроскопом и приготовления микропрепаратов</w:t>
            </w:r>
          </w:p>
        </w:tc>
        <w:tc>
          <w:tcPr>
            <w:tcW w:w="6657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2CCD" w:rsidRPr="00C666A2" w:rsidRDefault="00B22CCD" w:rsidP="0053353C">
            <w:pPr>
              <w:snapToGrid w:val="0"/>
            </w:pPr>
            <w:proofErr w:type="gramStart"/>
            <w:r w:rsidRPr="00C666A2">
              <w:rPr>
                <w:i/>
                <w:iCs/>
                <w:sz w:val="22"/>
                <w:szCs w:val="22"/>
                <w:u w:val="single"/>
              </w:rPr>
              <w:t>Личностные</w:t>
            </w:r>
            <w:proofErr w:type="gramEnd"/>
            <w:r w:rsidRPr="00C666A2">
              <w:rPr>
                <w:i/>
                <w:iCs/>
                <w:sz w:val="22"/>
                <w:szCs w:val="22"/>
                <w:u w:val="single"/>
              </w:rPr>
              <w:t xml:space="preserve"> УУД</w:t>
            </w:r>
            <w:r w:rsidRPr="00C666A2">
              <w:rPr>
                <w:i/>
                <w:iCs/>
                <w:sz w:val="22"/>
                <w:szCs w:val="22"/>
              </w:rPr>
              <w:t>.</w:t>
            </w:r>
            <w:r w:rsidRPr="00C666A2">
              <w:rPr>
                <w:sz w:val="22"/>
                <w:szCs w:val="22"/>
              </w:rPr>
              <w:t xml:space="preserve"> умение соблюдать дисциплину на уроке, уважительно относиться к учителю и одноклассникам.</w:t>
            </w:r>
          </w:p>
          <w:p w:rsidR="00B22CCD" w:rsidRPr="00C666A2" w:rsidRDefault="00B22CCD" w:rsidP="0053353C">
            <w:pPr>
              <w:snapToGrid w:val="0"/>
            </w:pPr>
            <w:r w:rsidRPr="00C666A2">
              <w:rPr>
                <w:i/>
                <w:iCs/>
                <w:sz w:val="22"/>
                <w:szCs w:val="22"/>
                <w:u w:val="single"/>
              </w:rPr>
              <w:t>Регулятивные УУД</w:t>
            </w:r>
            <w:r w:rsidRPr="00C666A2">
              <w:rPr>
                <w:i/>
                <w:iCs/>
                <w:sz w:val="22"/>
                <w:szCs w:val="22"/>
              </w:rPr>
              <w:t>.</w:t>
            </w:r>
            <w:r w:rsidRPr="00C666A2">
              <w:rPr>
                <w:sz w:val="22"/>
                <w:szCs w:val="22"/>
              </w:rPr>
              <w:t xml:space="preserve"> умение организовать выполнение заданий учителя</w:t>
            </w:r>
          </w:p>
          <w:p w:rsidR="00B22CCD" w:rsidRPr="00C666A2" w:rsidRDefault="00B22CCD" w:rsidP="0053353C">
            <w:pPr>
              <w:snapToGrid w:val="0"/>
              <w:ind w:right="-108"/>
              <w:rPr>
                <w:b/>
                <w:i/>
              </w:rPr>
            </w:pPr>
            <w:r w:rsidRPr="00C666A2">
              <w:rPr>
                <w:b/>
                <w:i/>
                <w:sz w:val="22"/>
                <w:szCs w:val="22"/>
              </w:rPr>
              <w:t>Учащиеся должны знать:</w:t>
            </w:r>
          </w:p>
          <w:p w:rsidR="00B22CCD" w:rsidRPr="00C666A2" w:rsidRDefault="00B22CCD" w:rsidP="0053353C">
            <w:pPr>
              <w:snapToGrid w:val="0"/>
              <w:ind w:right="-108"/>
            </w:pPr>
            <w:r w:rsidRPr="00C666A2">
              <w:rPr>
                <w:sz w:val="22"/>
                <w:szCs w:val="22"/>
              </w:rPr>
              <w:t>- устройство лупы и микроскопа;</w:t>
            </w:r>
          </w:p>
          <w:p w:rsidR="00B22CCD" w:rsidRPr="00C666A2" w:rsidRDefault="00B22CCD" w:rsidP="0053353C">
            <w:pPr>
              <w:ind w:right="-108"/>
            </w:pPr>
            <w:r w:rsidRPr="00C666A2">
              <w:rPr>
                <w:sz w:val="22"/>
                <w:szCs w:val="22"/>
              </w:rPr>
              <w:t>- строение клетки;</w:t>
            </w:r>
          </w:p>
          <w:p w:rsidR="00B22CCD" w:rsidRPr="00C666A2" w:rsidRDefault="00B22CCD" w:rsidP="0053353C">
            <w:pPr>
              <w:ind w:right="-108"/>
            </w:pPr>
            <w:r w:rsidRPr="00C666A2">
              <w:rPr>
                <w:sz w:val="22"/>
                <w:szCs w:val="22"/>
              </w:rPr>
              <w:t>- химический состав клетки;</w:t>
            </w:r>
          </w:p>
          <w:p w:rsidR="00B22CCD" w:rsidRPr="00C666A2" w:rsidRDefault="00B22CCD" w:rsidP="0053353C">
            <w:pPr>
              <w:ind w:right="-108"/>
            </w:pPr>
            <w:r w:rsidRPr="00C666A2">
              <w:rPr>
                <w:sz w:val="22"/>
                <w:szCs w:val="22"/>
              </w:rPr>
              <w:t xml:space="preserve">- основные процессы </w:t>
            </w:r>
            <w:proofErr w:type="spellStart"/>
            <w:proofErr w:type="gramStart"/>
            <w:r w:rsidRPr="00C666A2">
              <w:rPr>
                <w:sz w:val="22"/>
                <w:szCs w:val="22"/>
              </w:rPr>
              <w:t>жизнедеятель-ности</w:t>
            </w:r>
            <w:proofErr w:type="spellEnd"/>
            <w:proofErr w:type="gramEnd"/>
            <w:r w:rsidRPr="00C666A2">
              <w:rPr>
                <w:sz w:val="22"/>
                <w:szCs w:val="22"/>
              </w:rPr>
              <w:t xml:space="preserve"> клетки;</w:t>
            </w:r>
          </w:p>
          <w:p w:rsidR="00B22CCD" w:rsidRPr="00C666A2" w:rsidRDefault="00B22CCD" w:rsidP="0053353C">
            <w:pPr>
              <w:ind w:right="-108"/>
            </w:pPr>
            <w:r w:rsidRPr="00C666A2">
              <w:rPr>
                <w:sz w:val="22"/>
                <w:szCs w:val="22"/>
              </w:rPr>
              <w:t xml:space="preserve">- характерные признаки </w:t>
            </w:r>
            <w:proofErr w:type="spellStart"/>
            <w:proofErr w:type="gramStart"/>
            <w:r w:rsidRPr="00C666A2">
              <w:rPr>
                <w:sz w:val="22"/>
                <w:szCs w:val="22"/>
              </w:rPr>
              <w:t>различ-ных</w:t>
            </w:r>
            <w:proofErr w:type="spellEnd"/>
            <w:proofErr w:type="gramEnd"/>
            <w:r w:rsidRPr="00C666A2">
              <w:rPr>
                <w:sz w:val="22"/>
                <w:szCs w:val="22"/>
              </w:rPr>
              <w:t xml:space="preserve"> растительных тканей.</w:t>
            </w:r>
          </w:p>
          <w:p w:rsidR="00B22CCD" w:rsidRPr="00C666A2" w:rsidRDefault="00B22CCD" w:rsidP="0053353C">
            <w:pPr>
              <w:ind w:right="-108"/>
              <w:rPr>
                <w:b/>
                <w:i/>
              </w:rPr>
            </w:pPr>
            <w:r w:rsidRPr="00C666A2">
              <w:rPr>
                <w:b/>
                <w:i/>
                <w:sz w:val="22"/>
                <w:szCs w:val="22"/>
              </w:rPr>
              <w:t xml:space="preserve">Учащиеся должны уметь: </w:t>
            </w:r>
          </w:p>
          <w:p w:rsidR="00B22CCD" w:rsidRPr="00C666A2" w:rsidRDefault="00B22CCD" w:rsidP="0053353C">
            <w:pPr>
              <w:ind w:right="-108"/>
            </w:pPr>
            <w:proofErr w:type="gramStart"/>
            <w:r w:rsidRPr="00C666A2">
              <w:rPr>
                <w:sz w:val="22"/>
                <w:szCs w:val="22"/>
              </w:rPr>
              <w:t>- определять понятия: «цитология», «клетка», «оболочка», «цитоплазма», « ядро», «ядрышко», «вакуоли», « пластиды», « хлоропласты», «пигменты», «хлорофилл», «химический состав», «</w:t>
            </w:r>
            <w:proofErr w:type="spellStart"/>
            <w:r w:rsidRPr="00C666A2">
              <w:rPr>
                <w:sz w:val="22"/>
                <w:szCs w:val="22"/>
              </w:rPr>
              <w:t>не-органические</w:t>
            </w:r>
            <w:proofErr w:type="spellEnd"/>
            <w:r w:rsidRPr="00C666A2">
              <w:rPr>
                <w:sz w:val="22"/>
                <w:szCs w:val="22"/>
              </w:rPr>
              <w:t xml:space="preserve"> вещества», «органические вещества», «ядро», «ядрышко», «хромосомы», «ткань»;</w:t>
            </w:r>
            <w:proofErr w:type="gramEnd"/>
          </w:p>
          <w:p w:rsidR="00B22CCD" w:rsidRPr="00C666A2" w:rsidRDefault="00B22CCD" w:rsidP="0053353C">
            <w:pPr>
              <w:ind w:right="-108"/>
            </w:pPr>
            <w:r w:rsidRPr="00C666A2">
              <w:rPr>
                <w:sz w:val="22"/>
                <w:szCs w:val="22"/>
              </w:rPr>
              <w:t>- работать с лупой и микроскопом;</w:t>
            </w:r>
          </w:p>
          <w:p w:rsidR="00B22CCD" w:rsidRPr="00C666A2" w:rsidRDefault="00B22CCD" w:rsidP="0053353C">
            <w:pPr>
              <w:snapToGrid w:val="0"/>
              <w:jc w:val="center"/>
            </w:pPr>
            <w:r w:rsidRPr="00C666A2">
              <w:rPr>
                <w:sz w:val="22"/>
                <w:szCs w:val="22"/>
              </w:rPr>
              <w:t>- распознавать различные виды тканей</w:t>
            </w:r>
            <w:r w:rsidRPr="00C666A2">
              <w:rPr>
                <w:b/>
                <w:i/>
                <w:sz w:val="22"/>
                <w:szCs w:val="22"/>
              </w:rPr>
              <w:t>.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2CCD" w:rsidRPr="00C666A2" w:rsidRDefault="00B22CCD" w:rsidP="0053353C">
            <w:pPr>
              <w:widowControl w:val="0"/>
              <w:snapToGrid w:val="0"/>
            </w:pPr>
            <w:r w:rsidRPr="00C666A2">
              <w:rPr>
                <w:sz w:val="22"/>
                <w:szCs w:val="22"/>
              </w:rPr>
              <w:t>Работают с учебником, рабочей тетрадью и дидактическими материалами. Заполняют таблицы. Демонстрируют умение готовить микропрепараты и работать с микроскопом</w:t>
            </w:r>
          </w:p>
        </w:tc>
        <w:tc>
          <w:tcPr>
            <w:tcW w:w="77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22CCD" w:rsidRPr="00C666A2" w:rsidRDefault="00B22CCD" w:rsidP="00645A02">
            <w:pPr>
              <w:jc w:val="center"/>
              <w:rPr>
                <w:u w:val="single"/>
              </w:rPr>
            </w:pPr>
            <w:r w:rsidRPr="00C666A2">
              <w:rPr>
                <w:u w:val="single"/>
              </w:rPr>
              <w:t>Тематический</w:t>
            </w:r>
          </w:p>
          <w:p w:rsidR="00B22CCD" w:rsidRPr="00C666A2" w:rsidRDefault="00B22CCD" w:rsidP="00645A02">
            <w:pPr>
              <w:snapToGrid w:val="0"/>
              <w:jc w:val="center"/>
            </w:pPr>
            <w:proofErr w:type="spellStart"/>
            <w:proofErr w:type="gramStart"/>
            <w:r w:rsidRPr="00C666A2">
              <w:rPr>
                <w:u w:val="single"/>
              </w:rPr>
              <w:t>тесто-вый</w:t>
            </w:r>
            <w:proofErr w:type="spellEnd"/>
            <w:proofErr w:type="gramEnd"/>
            <w:r w:rsidRPr="00C666A2">
              <w:rPr>
                <w:u w:val="single"/>
              </w:rPr>
              <w:t xml:space="preserve"> </w:t>
            </w:r>
            <w:proofErr w:type="spellStart"/>
            <w:r w:rsidRPr="00C666A2">
              <w:rPr>
                <w:u w:val="single"/>
              </w:rPr>
              <w:t>конт-роль</w:t>
            </w:r>
            <w:proofErr w:type="spellEnd"/>
            <w:r w:rsidRPr="00C666A2">
              <w:rPr>
                <w:u w:val="single"/>
              </w:rPr>
              <w:t xml:space="preserve"> №2</w:t>
            </w:r>
          </w:p>
        </w:tc>
        <w:tc>
          <w:tcPr>
            <w:tcW w:w="509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22CCD" w:rsidRPr="00C666A2" w:rsidRDefault="00B22CCD" w:rsidP="0053353C">
            <w:pPr>
              <w:snapToGrid w:val="0"/>
              <w:jc w:val="center"/>
            </w:pPr>
          </w:p>
        </w:tc>
        <w:tc>
          <w:tcPr>
            <w:tcW w:w="812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22CCD" w:rsidRPr="00C666A2" w:rsidRDefault="00B22CCD" w:rsidP="0053353C">
            <w:pPr>
              <w:snapToGrid w:val="0"/>
              <w:jc w:val="center"/>
            </w:pPr>
          </w:p>
        </w:tc>
        <w:tc>
          <w:tcPr>
            <w:tcW w:w="747" w:type="dxa"/>
            <w:gridSpan w:val="2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2CCD" w:rsidRPr="00C666A2" w:rsidRDefault="00B22CCD" w:rsidP="0053353C">
            <w:pPr>
              <w:snapToGrid w:val="0"/>
              <w:jc w:val="center"/>
            </w:pPr>
          </w:p>
        </w:tc>
      </w:tr>
    </w:tbl>
    <w:p w:rsidR="00177BC8" w:rsidRPr="00C666A2" w:rsidRDefault="00177BC8" w:rsidP="00FE09CB">
      <w:pPr>
        <w:rPr>
          <w:b/>
          <w:sz w:val="22"/>
          <w:szCs w:val="22"/>
        </w:rPr>
      </w:pPr>
    </w:p>
    <w:tbl>
      <w:tblPr>
        <w:tblW w:w="19349" w:type="dxa"/>
        <w:tblInd w:w="-704" w:type="dxa"/>
        <w:tblLayout w:type="fixed"/>
        <w:tblCellMar>
          <w:left w:w="0" w:type="dxa"/>
          <w:right w:w="0" w:type="dxa"/>
        </w:tblCellMar>
        <w:tblLook w:val="0000"/>
      </w:tblPr>
      <w:tblGrid>
        <w:gridCol w:w="567"/>
        <w:gridCol w:w="1702"/>
        <w:gridCol w:w="992"/>
        <w:gridCol w:w="1276"/>
        <w:gridCol w:w="1275"/>
        <w:gridCol w:w="6663"/>
        <w:gridCol w:w="1417"/>
        <w:gridCol w:w="134"/>
        <w:gridCol w:w="575"/>
        <w:gridCol w:w="276"/>
        <w:gridCol w:w="1558"/>
        <w:gridCol w:w="278"/>
        <w:gridCol w:w="66"/>
        <w:gridCol w:w="67"/>
        <w:gridCol w:w="158"/>
        <w:gridCol w:w="278"/>
        <w:gridCol w:w="277"/>
        <w:gridCol w:w="12"/>
        <w:gridCol w:w="37"/>
        <w:gridCol w:w="94"/>
        <w:gridCol w:w="343"/>
        <w:gridCol w:w="213"/>
        <w:gridCol w:w="437"/>
        <w:gridCol w:w="226"/>
        <w:gridCol w:w="428"/>
      </w:tblGrid>
      <w:tr w:rsidR="00C22AAF" w:rsidRPr="00C666A2" w:rsidTr="00C22AAF">
        <w:trPr>
          <w:gridAfter w:val="7"/>
          <w:wAfter w:w="1778" w:type="dxa"/>
          <w:trHeight w:val="108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562D0" w:rsidRPr="00C666A2" w:rsidRDefault="006562D0" w:rsidP="0053353C">
            <w:pPr>
              <w:snapToGrid w:val="0"/>
              <w:spacing w:line="245" w:lineRule="atLeast"/>
              <w:jc w:val="center"/>
            </w:pPr>
            <w:r w:rsidRPr="00C666A2">
              <w:rPr>
                <w:sz w:val="22"/>
                <w:szCs w:val="22"/>
              </w:rPr>
              <w:t>18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562D0" w:rsidRPr="006562D0" w:rsidRDefault="006562D0" w:rsidP="0053353C">
            <w:pPr>
              <w:snapToGrid w:val="0"/>
              <w:spacing w:line="245" w:lineRule="atLeast"/>
              <w:jc w:val="center"/>
              <w:rPr>
                <w:b/>
              </w:rPr>
            </w:pPr>
            <w:r w:rsidRPr="006562D0">
              <w:rPr>
                <w:b/>
              </w:rPr>
              <w:t>Тема 3</w:t>
            </w:r>
          </w:p>
          <w:p w:rsidR="006562D0" w:rsidRDefault="006562D0" w:rsidP="0053353C">
            <w:pPr>
              <w:snapToGrid w:val="0"/>
              <w:spacing w:line="245" w:lineRule="atLeast"/>
              <w:jc w:val="center"/>
              <w:rPr>
                <w:b/>
              </w:rPr>
            </w:pPr>
            <w:r w:rsidRPr="006562D0">
              <w:rPr>
                <w:b/>
              </w:rPr>
              <w:t xml:space="preserve">Царство </w:t>
            </w:r>
            <w:proofErr w:type="spellStart"/>
            <w:r w:rsidRPr="006562D0">
              <w:rPr>
                <w:b/>
              </w:rPr>
              <w:t>Бактерии</w:t>
            </w:r>
            <w:proofErr w:type="gramStart"/>
            <w:r w:rsidRPr="006562D0">
              <w:rPr>
                <w:b/>
              </w:rPr>
              <w:t>.Ц</w:t>
            </w:r>
            <w:proofErr w:type="gramEnd"/>
            <w:r w:rsidRPr="006562D0">
              <w:rPr>
                <w:b/>
              </w:rPr>
              <w:t>арство</w:t>
            </w:r>
            <w:proofErr w:type="spellEnd"/>
            <w:r w:rsidRPr="006562D0">
              <w:rPr>
                <w:b/>
              </w:rPr>
              <w:t xml:space="preserve"> Грибы</w:t>
            </w:r>
          </w:p>
          <w:p w:rsidR="006562D0" w:rsidRPr="006562D0" w:rsidRDefault="006562D0" w:rsidP="006562D0">
            <w:pPr>
              <w:snapToGrid w:val="0"/>
              <w:spacing w:line="245" w:lineRule="atLeast"/>
              <w:jc w:val="center"/>
              <w:rPr>
                <w:b/>
              </w:rPr>
            </w:pPr>
            <w:r w:rsidRPr="006562D0">
              <w:rPr>
                <w:b/>
              </w:rPr>
              <w:t>(7часов)</w:t>
            </w:r>
          </w:p>
          <w:p w:rsidR="006562D0" w:rsidRPr="00C666A2" w:rsidRDefault="006562D0" w:rsidP="0053353C">
            <w:pPr>
              <w:snapToGrid w:val="0"/>
              <w:spacing w:line="245" w:lineRule="atLeast"/>
            </w:pPr>
            <w:r w:rsidRPr="00C666A2">
              <w:rPr>
                <w:sz w:val="22"/>
                <w:szCs w:val="22"/>
              </w:rPr>
              <w:t xml:space="preserve">Бактерии, их разнообразие, строение и жизнедеятельность.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62D0" w:rsidRPr="00C666A2" w:rsidRDefault="006562D0" w:rsidP="0053353C">
            <w:pPr>
              <w:snapToGrid w:val="0"/>
              <w:spacing w:line="245" w:lineRule="atLeas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62D0" w:rsidRPr="00C666A2" w:rsidRDefault="006562D0" w:rsidP="0053353C">
            <w:pPr>
              <w:snapToGrid w:val="0"/>
              <w:spacing w:line="245" w:lineRule="atLeast"/>
              <w:jc w:val="both"/>
            </w:pPr>
            <w:r w:rsidRPr="00C666A2">
              <w:rPr>
                <w:sz w:val="22"/>
                <w:szCs w:val="22"/>
              </w:rPr>
              <w:t>Урок формирование знаний и умений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62D0" w:rsidRPr="00C666A2" w:rsidRDefault="006562D0" w:rsidP="0053353C">
            <w:pPr>
              <w:snapToGrid w:val="0"/>
              <w:spacing w:line="245" w:lineRule="atLeast"/>
            </w:pPr>
            <w:r w:rsidRPr="00C666A2">
              <w:rPr>
                <w:sz w:val="22"/>
                <w:szCs w:val="22"/>
              </w:rPr>
              <w:t>Бактерии, особенности строения и жизнедеятельности. Формы бактерий. Разнообразие бактерий, их распространение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62D0" w:rsidRPr="00C666A2" w:rsidRDefault="006562D0" w:rsidP="0053353C">
            <w:pPr>
              <w:snapToGrid w:val="0"/>
              <w:spacing w:line="245" w:lineRule="atLeast"/>
            </w:pPr>
            <w:r w:rsidRPr="00C666A2">
              <w:rPr>
                <w:sz w:val="22"/>
                <w:szCs w:val="22"/>
              </w:rPr>
              <w:t>Представление о положительной и отрицательной роли бактерий в природе и жизни человека и умение защищать свой организм от негативного влияния болезнетворных бактерий</w:t>
            </w:r>
          </w:p>
          <w:p w:rsidR="006562D0" w:rsidRPr="00C666A2" w:rsidRDefault="006562D0" w:rsidP="0053353C">
            <w:pPr>
              <w:snapToGrid w:val="0"/>
              <w:spacing w:line="245" w:lineRule="atLeast"/>
              <w:rPr>
                <w:i/>
              </w:rPr>
            </w:pPr>
            <w:r w:rsidRPr="00C666A2">
              <w:rPr>
                <w:i/>
                <w:iCs/>
                <w:sz w:val="22"/>
                <w:szCs w:val="22"/>
                <w:u w:val="single"/>
              </w:rPr>
              <w:t>Познавательные УУД.</w:t>
            </w:r>
            <w:r w:rsidRPr="00C666A2">
              <w:rPr>
                <w:i/>
                <w:iCs/>
                <w:sz w:val="22"/>
                <w:szCs w:val="22"/>
              </w:rPr>
              <w:t xml:space="preserve"> </w:t>
            </w:r>
            <w:r w:rsidRPr="00C666A2">
              <w:rPr>
                <w:i/>
                <w:sz w:val="22"/>
                <w:szCs w:val="22"/>
              </w:rPr>
              <w:t xml:space="preserve">умение работать с </w:t>
            </w:r>
            <w:proofErr w:type="spellStart"/>
            <w:proofErr w:type="gramStart"/>
            <w:r w:rsidRPr="00C666A2">
              <w:rPr>
                <w:i/>
                <w:sz w:val="22"/>
                <w:szCs w:val="22"/>
              </w:rPr>
              <w:t>раз-личными</w:t>
            </w:r>
            <w:proofErr w:type="spellEnd"/>
            <w:proofErr w:type="gramEnd"/>
            <w:r w:rsidRPr="00C666A2">
              <w:rPr>
                <w:i/>
                <w:sz w:val="22"/>
                <w:szCs w:val="22"/>
              </w:rPr>
              <w:t xml:space="preserve"> источниками информации, </w:t>
            </w:r>
            <w:proofErr w:type="spellStart"/>
            <w:r w:rsidRPr="00C666A2">
              <w:rPr>
                <w:i/>
                <w:sz w:val="22"/>
                <w:szCs w:val="22"/>
              </w:rPr>
              <w:t>преобра-зовывать</w:t>
            </w:r>
            <w:proofErr w:type="spellEnd"/>
            <w:r w:rsidRPr="00C666A2">
              <w:rPr>
                <w:i/>
                <w:sz w:val="22"/>
                <w:szCs w:val="22"/>
              </w:rPr>
              <w:t xml:space="preserve"> ее из одной формы в другую, выде</w:t>
            </w:r>
            <w:r w:rsidRPr="00C666A2">
              <w:rPr>
                <w:i/>
                <w:sz w:val="22"/>
                <w:szCs w:val="22"/>
              </w:rPr>
              <w:softHyphen/>
              <w:t xml:space="preserve">лять главное в тексте, структурировать учебный материал. </w:t>
            </w:r>
          </w:p>
          <w:p w:rsidR="006562D0" w:rsidRPr="00C666A2" w:rsidRDefault="006562D0" w:rsidP="0053353C">
            <w:pPr>
              <w:spacing w:line="245" w:lineRule="atLeast"/>
              <w:rPr>
                <w:i/>
              </w:rPr>
            </w:pPr>
            <w:r w:rsidRPr="00C666A2">
              <w:rPr>
                <w:i/>
                <w:iCs/>
                <w:sz w:val="22"/>
                <w:szCs w:val="22"/>
                <w:u w:val="single"/>
              </w:rPr>
              <w:t>Личностные УУД</w:t>
            </w:r>
            <w:r w:rsidRPr="00C666A2">
              <w:rPr>
                <w:i/>
                <w:sz w:val="22"/>
                <w:szCs w:val="22"/>
                <w:u w:val="single"/>
              </w:rPr>
              <w:t>:</w:t>
            </w:r>
            <w:r w:rsidRPr="00C666A2">
              <w:rPr>
                <w:i/>
                <w:sz w:val="22"/>
                <w:szCs w:val="22"/>
              </w:rPr>
              <w:t xml:space="preserve"> потребность в </w:t>
            </w:r>
            <w:proofErr w:type="spellStart"/>
            <w:proofErr w:type="gramStart"/>
            <w:r w:rsidRPr="00C666A2">
              <w:rPr>
                <w:i/>
                <w:sz w:val="22"/>
                <w:szCs w:val="22"/>
              </w:rPr>
              <w:t>справед-ливом</w:t>
            </w:r>
            <w:proofErr w:type="spellEnd"/>
            <w:proofErr w:type="gramEnd"/>
            <w:r w:rsidRPr="00C666A2">
              <w:rPr>
                <w:i/>
                <w:sz w:val="22"/>
                <w:szCs w:val="22"/>
              </w:rPr>
              <w:t xml:space="preserve"> оценивании своей работы и работы одноклассников.</w:t>
            </w:r>
          </w:p>
          <w:p w:rsidR="006562D0" w:rsidRPr="00C666A2" w:rsidRDefault="006562D0" w:rsidP="0053353C">
            <w:pPr>
              <w:spacing w:line="245" w:lineRule="atLeast"/>
              <w:rPr>
                <w:i/>
              </w:rPr>
            </w:pPr>
            <w:r w:rsidRPr="00C666A2">
              <w:rPr>
                <w:i/>
                <w:iCs/>
                <w:sz w:val="22"/>
                <w:szCs w:val="22"/>
                <w:u w:val="single"/>
              </w:rPr>
              <w:t>Регулятивные УУД:</w:t>
            </w:r>
            <w:r w:rsidRPr="00C666A2">
              <w:rPr>
                <w:i/>
                <w:sz w:val="22"/>
                <w:szCs w:val="22"/>
              </w:rPr>
              <w:t xml:space="preserve"> умение организовать выполнение заданий учителя. Развитие </w:t>
            </w:r>
            <w:proofErr w:type="spellStart"/>
            <w:proofErr w:type="gramStart"/>
            <w:r w:rsidRPr="00C666A2">
              <w:rPr>
                <w:i/>
                <w:sz w:val="22"/>
                <w:szCs w:val="22"/>
              </w:rPr>
              <w:t>на-выков</w:t>
            </w:r>
            <w:proofErr w:type="spellEnd"/>
            <w:proofErr w:type="gramEnd"/>
            <w:r w:rsidRPr="00C666A2">
              <w:rPr>
                <w:i/>
                <w:sz w:val="22"/>
                <w:szCs w:val="22"/>
              </w:rPr>
              <w:t xml:space="preserve"> самооценки и самоанализа.</w:t>
            </w:r>
          </w:p>
          <w:p w:rsidR="006562D0" w:rsidRPr="00C666A2" w:rsidRDefault="006562D0" w:rsidP="0053353C">
            <w:pPr>
              <w:snapToGrid w:val="0"/>
              <w:spacing w:line="245" w:lineRule="atLeast"/>
              <w:rPr>
                <w:i/>
              </w:rPr>
            </w:pPr>
            <w:proofErr w:type="gramStart"/>
            <w:r w:rsidRPr="00C666A2">
              <w:rPr>
                <w:i/>
                <w:iCs/>
                <w:sz w:val="22"/>
                <w:szCs w:val="22"/>
                <w:u w:val="single"/>
              </w:rPr>
              <w:t>Коммуникативные</w:t>
            </w:r>
            <w:proofErr w:type="gramEnd"/>
            <w:r w:rsidRPr="00C666A2">
              <w:rPr>
                <w:i/>
                <w:iCs/>
                <w:sz w:val="22"/>
                <w:szCs w:val="22"/>
                <w:u w:val="single"/>
              </w:rPr>
              <w:t xml:space="preserve"> УУД</w:t>
            </w:r>
            <w:r w:rsidRPr="00C666A2">
              <w:rPr>
                <w:i/>
                <w:iCs/>
                <w:sz w:val="22"/>
                <w:szCs w:val="22"/>
              </w:rPr>
              <w:t xml:space="preserve">: </w:t>
            </w:r>
            <w:r w:rsidRPr="00C666A2">
              <w:rPr>
                <w:i/>
                <w:sz w:val="22"/>
                <w:szCs w:val="22"/>
              </w:rPr>
              <w:t>умение строить эффек</w:t>
            </w:r>
            <w:r w:rsidRPr="00C666A2">
              <w:rPr>
                <w:i/>
                <w:sz w:val="22"/>
                <w:szCs w:val="22"/>
              </w:rPr>
              <w:softHyphen/>
              <w:t xml:space="preserve">тивное </w:t>
            </w:r>
            <w:proofErr w:type="spellStart"/>
            <w:r w:rsidRPr="00C666A2">
              <w:rPr>
                <w:i/>
                <w:sz w:val="22"/>
                <w:szCs w:val="22"/>
              </w:rPr>
              <w:t>взаимо-действие</w:t>
            </w:r>
            <w:proofErr w:type="spellEnd"/>
            <w:r w:rsidRPr="00C666A2">
              <w:rPr>
                <w:i/>
                <w:sz w:val="22"/>
                <w:szCs w:val="22"/>
              </w:rPr>
              <w:t xml:space="preserve"> с </w:t>
            </w:r>
            <w:proofErr w:type="spellStart"/>
            <w:r w:rsidRPr="00C666A2">
              <w:rPr>
                <w:i/>
                <w:sz w:val="22"/>
                <w:szCs w:val="22"/>
              </w:rPr>
              <w:t>одноклас-сниками</w:t>
            </w:r>
            <w:proofErr w:type="spellEnd"/>
          </w:p>
          <w:p w:rsidR="006562D0" w:rsidRPr="00C666A2" w:rsidRDefault="006562D0" w:rsidP="0053353C">
            <w:pPr>
              <w:snapToGrid w:val="0"/>
              <w:spacing w:line="245" w:lineRule="atLeast"/>
              <w:rPr>
                <w:b/>
                <w:i/>
              </w:rPr>
            </w:pPr>
            <w:r w:rsidRPr="00C666A2">
              <w:rPr>
                <w:b/>
                <w:i/>
                <w:sz w:val="22"/>
                <w:szCs w:val="22"/>
              </w:rPr>
              <w:t>Учащиеся должны знать:</w:t>
            </w:r>
          </w:p>
          <w:p w:rsidR="006562D0" w:rsidRPr="00C666A2" w:rsidRDefault="006562D0" w:rsidP="0053353C">
            <w:pPr>
              <w:spacing w:line="245" w:lineRule="atLeast"/>
            </w:pPr>
            <w:r w:rsidRPr="00C666A2">
              <w:rPr>
                <w:sz w:val="22"/>
                <w:szCs w:val="22"/>
              </w:rPr>
              <w:t>- строение и основные процессы жизнедеятельности бактерий;</w:t>
            </w:r>
          </w:p>
          <w:p w:rsidR="006562D0" w:rsidRPr="00C666A2" w:rsidRDefault="006562D0" w:rsidP="0053353C">
            <w:pPr>
              <w:spacing w:line="245" w:lineRule="atLeast"/>
            </w:pPr>
            <w:r w:rsidRPr="00C666A2">
              <w:rPr>
                <w:sz w:val="22"/>
                <w:szCs w:val="22"/>
              </w:rPr>
              <w:t>- разнообразие и распространение бактерий;</w:t>
            </w:r>
          </w:p>
          <w:p w:rsidR="006562D0" w:rsidRPr="00C666A2" w:rsidRDefault="006562D0" w:rsidP="0053353C">
            <w:pPr>
              <w:spacing w:line="245" w:lineRule="atLeast"/>
              <w:rPr>
                <w:b/>
                <w:i/>
              </w:rPr>
            </w:pPr>
            <w:r w:rsidRPr="00C666A2">
              <w:rPr>
                <w:b/>
                <w:i/>
                <w:sz w:val="22"/>
                <w:szCs w:val="22"/>
              </w:rPr>
              <w:t xml:space="preserve">Учащиеся должны уметь: </w:t>
            </w:r>
          </w:p>
          <w:p w:rsidR="006562D0" w:rsidRPr="00C666A2" w:rsidRDefault="006562D0" w:rsidP="0053353C">
            <w:pPr>
              <w:spacing w:line="245" w:lineRule="atLeast"/>
            </w:pPr>
            <w:r w:rsidRPr="00C666A2">
              <w:rPr>
                <w:sz w:val="22"/>
                <w:szCs w:val="22"/>
              </w:rPr>
              <w:t>- давать общую характеристику бактериям;</w:t>
            </w:r>
          </w:p>
          <w:p w:rsidR="006562D0" w:rsidRPr="00C666A2" w:rsidRDefault="006562D0" w:rsidP="0053353C">
            <w:pPr>
              <w:spacing w:line="245" w:lineRule="atLeast"/>
            </w:pPr>
            <w:r w:rsidRPr="00C666A2">
              <w:rPr>
                <w:sz w:val="22"/>
                <w:szCs w:val="22"/>
              </w:rPr>
              <w:lastRenderedPageBreak/>
              <w:t>- отличать бактерии от других живых организмов;</w:t>
            </w:r>
          </w:p>
          <w:p w:rsidR="006562D0" w:rsidRPr="00C666A2" w:rsidRDefault="006562D0" w:rsidP="0053353C">
            <w:pPr>
              <w:snapToGrid w:val="0"/>
              <w:spacing w:line="245" w:lineRule="atLeast"/>
              <w:rPr>
                <w:b/>
                <w:i/>
              </w:rPr>
            </w:pPr>
            <w:r w:rsidRPr="00C666A2">
              <w:rPr>
                <w:b/>
                <w:i/>
                <w:sz w:val="22"/>
                <w:szCs w:val="22"/>
              </w:rPr>
              <w:t>Учащиеся могут узнать:</w:t>
            </w:r>
          </w:p>
          <w:p w:rsidR="006562D0" w:rsidRPr="00C666A2" w:rsidRDefault="006562D0" w:rsidP="0053353C">
            <w:pPr>
              <w:spacing w:line="245" w:lineRule="atLeast"/>
            </w:pPr>
            <w:r w:rsidRPr="00C666A2">
              <w:rPr>
                <w:sz w:val="22"/>
                <w:szCs w:val="22"/>
              </w:rPr>
              <w:t>значение бактерий в процессах брожения, деятельность серо- и железобактерий;</w:t>
            </w:r>
          </w:p>
          <w:p w:rsidR="006562D0" w:rsidRPr="00C666A2" w:rsidRDefault="006562D0" w:rsidP="0053353C">
            <w:pPr>
              <w:spacing w:line="245" w:lineRule="atLeast"/>
              <w:rPr>
                <w:b/>
                <w:i/>
              </w:rPr>
            </w:pPr>
            <w:r w:rsidRPr="00C666A2">
              <w:rPr>
                <w:b/>
                <w:i/>
                <w:sz w:val="22"/>
                <w:szCs w:val="22"/>
              </w:rPr>
              <w:t>Учащиеся смогут научиться:</w:t>
            </w:r>
          </w:p>
          <w:p w:rsidR="006562D0" w:rsidRPr="00C666A2" w:rsidRDefault="006562D0" w:rsidP="0053353C">
            <w:pPr>
              <w:snapToGrid w:val="0"/>
              <w:spacing w:line="245" w:lineRule="atLeast"/>
            </w:pPr>
            <w:r w:rsidRPr="00C666A2">
              <w:rPr>
                <w:sz w:val="22"/>
                <w:szCs w:val="22"/>
              </w:rPr>
              <w:t xml:space="preserve">- выращивать бактерии: </w:t>
            </w:r>
            <w:proofErr w:type="spellStart"/>
            <w:proofErr w:type="gramStart"/>
            <w:r w:rsidRPr="00C666A2">
              <w:rPr>
                <w:sz w:val="22"/>
                <w:szCs w:val="22"/>
              </w:rPr>
              <w:t>карто-фельную</w:t>
            </w:r>
            <w:proofErr w:type="spellEnd"/>
            <w:proofErr w:type="gramEnd"/>
            <w:r w:rsidRPr="00C666A2">
              <w:rPr>
                <w:sz w:val="22"/>
                <w:szCs w:val="22"/>
              </w:rPr>
              <w:t xml:space="preserve"> и сенную палочку;</w:t>
            </w:r>
          </w:p>
          <w:p w:rsidR="006562D0" w:rsidRPr="00C666A2" w:rsidRDefault="006562D0" w:rsidP="0053353C">
            <w:pPr>
              <w:snapToGrid w:val="0"/>
              <w:spacing w:line="245" w:lineRule="atLeast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562D0" w:rsidRPr="00C666A2" w:rsidRDefault="006562D0" w:rsidP="0053353C">
            <w:pPr>
              <w:snapToGrid w:val="0"/>
              <w:spacing w:line="245" w:lineRule="atLeast"/>
            </w:pPr>
            <w:r w:rsidRPr="00C666A2">
              <w:rPr>
                <w:sz w:val="22"/>
                <w:szCs w:val="22"/>
              </w:rPr>
              <w:lastRenderedPageBreak/>
              <w:t>Выделяют существенные признаки бактерий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6562D0" w:rsidRPr="00C666A2" w:rsidRDefault="006562D0" w:rsidP="0053353C">
            <w:pPr>
              <w:snapToGrid w:val="0"/>
              <w:spacing w:line="245" w:lineRule="atLeast"/>
            </w:pPr>
            <w:r w:rsidRPr="00C666A2">
              <w:t>Текущий</w:t>
            </w:r>
          </w:p>
        </w:tc>
        <w:tc>
          <w:tcPr>
            <w:tcW w:w="18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62D0" w:rsidRPr="00C666A2" w:rsidRDefault="006562D0" w:rsidP="0053353C">
            <w:pPr>
              <w:snapToGrid w:val="0"/>
              <w:spacing w:line="245" w:lineRule="atLeast"/>
              <w:jc w:val="center"/>
            </w:pPr>
            <w:r w:rsidRPr="00C666A2">
              <w:t>§11</w:t>
            </w:r>
          </w:p>
        </w:tc>
        <w:tc>
          <w:tcPr>
            <w:tcW w:w="56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562D0" w:rsidRPr="00C666A2" w:rsidRDefault="006562D0" w:rsidP="0053353C">
            <w:pPr>
              <w:snapToGrid w:val="0"/>
              <w:spacing w:line="245" w:lineRule="atLeast"/>
              <w:jc w:val="center"/>
            </w:pPr>
          </w:p>
        </w:tc>
        <w:tc>
          <w:tcPr>
            <w:tcW w:w="56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62D0" w:rsidRPr="00C666A2" w:rsidRDefault="006562D0" w:rsidP="0053353C">
            <w:pPr>
              <w:snapToGrid w:val="0"/>
              <w:spacing w:line="245" w:lineRule="atLeast"/>
              <w:jc w:val="center"/>
            </w:pPr>
          </w:p>
        </w:tc>
      </w:tr>
      <w:tr w:rsidR="00B22CCD" w:rsidRPr="00C666A2" w:rsidTr="00C22AAF">
        <w:trPr>
          <w:trHeight w:val="81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22CCD" w:rsidRPr="00C666A2" w:rsidRDefault="00B22CCD" w:rsidP="0053353C">
            <w:pPr>
              <w:snapToGrid w:val="0"/>
              <w:spacing w:line="245" w:lineRule="atLeast"/>
              <w:jc w:val="center"/>
            </w:pPr>
            <w:r w:rsidRPr="00C666A2">
              <w:rPr>
                <w:sz w:val="22"/>
                <w:szCs w:val="22"/>
              </w:rPr>
              <w:lastRenderedPageBreak/>
              <w:t>19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22CCD" w:rsidRPr="00C666A2" w:rsidRDefault="00B22CCD" w:rsidP="0053353C">
            <w:pPr>
              <w:snapToGrid w:val="0"/>
              <w:spacing w:line="245" w:lineRule="atLeast"/>
            </w:pPr>
            <w:r w:rsidRPr="00C666A2">
              <w:rPr>
                <w:sz w:val="22"/>
                <w:szCs w:val="22"/>
              </w:rPr>
              <w:t>Роль бактерий в природе и жизни человека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22CCD" w:rsidRPr="00C666A2" w:rsidRDefault="00B22CCD" w:rsidP="0053353C">
            <w:pPr>
              <w:snapToGrid w:val="0"/>
              <w:spacing w:line="245" w:lineRule="atLeast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22CCD" w:rsidRPr="00C666A2" w:rsidRDefault="00B22CCD" w:rsidP="0053353C">
            <w:pPr>
              <w:snapToGrid w:val="0"/>
              <w:spacing w:line="245" w:lineRule="atLeast"/>
            </w:pPr>
            <w:r>
              <w:t xml:space="preserve">   </w:t>
            </w:r>
            <w:r w:rsidRPr="00C666A2">
              <w:rPr>
                <w:sz w:val="22"/>
                <w:szCs w:val="22"/>
              </w:rPr>
              <w:t>Урок закрепления и совершенствования знаний и умений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2CCD" w:rsidRPr="00C666A2" w:rsidRDefault="00B22CCD" w:rsidP="0053353C">
            <w:pPr>
              <w:snapToGrid w:val="0"/>
              <w:spacing w:line="245" w:lineRule="atLeast"/>
              <w:jc w:val="both"/>
            </w:pPr>
            <w:r w:rsidRPr="00C666A2">
              <w:rPr>
                <w:sz w:val="22"/>
                <w:szCs w:val="22"/>
              </w:rPr>
              <w:t>Роль бактерий в природе. Роль бактерий в хозяйственной деятельности человека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2CCD" w:rsidRPr="00C666A2" w:rsidRDefault="00B22CCD" w:rsidP="0053353C">
            <w:pPr>
              <w:snapToGrid w:val="0"/>
              <w:spacing w:line="245" w:lineRule="atLeast"/>
            </w:pPr>
            <w:r w:rsidRPr="00C666A2">
              <w:rPr>
                <w:sz w:val="22"/>
                <w:szCs w:val="22"/>
              </w:rPr>
              <w:t>Представление о положительной и отрицательной роли бактерий в природе и жизни человека и умение защищать свой организм от негативного влияния болезнетворных бактерий</w:t>
            </w:r>
          </w:p>
          <w:p w:rsidR="00B22CCD" w:rsidRPr="00C666A2" w:rsidRDefault="00B22CCD" w:rsidP="0053353C">
            <w:pPr>
              <w:snapToGrid w:val="0"/>
              <w:spacing w:line="245" w:lineRule="atLeast"/>
            </w:pPr>
            <w:r w:rsidRPr="00C666A2">
              <w:rPr>
                <w:iCs/>
                <w:sz w:val="22"/>
                <w:szCs w:val="22"/>
                <w:u w:val="single"/>
              </w:rPr>
              <w:t>Познавательные УУД.</w:t>
            </w:r>
            <w:r w:rsidRPr="00C666A2">
              <w:rPr>
                <w:i/>
                <w:iCs/>
                <w:sz w:val="22"/>
                <w:szCs w:val="22"/>
              </w:rPr>
              <w:t xml:space="preserve"> </w:t>
            </w:r>
            <w:r w:rsidRPr="00C666A2">
              <w:rPr>
                <w:sz w:val="22"/>
                <w:szCs w:val="22"/>
              </w:rPr>
              <w:t xml:space="preserve">умение работать с </w:t>
            </w:r>
            <w:proofErr w:type="spellStart"/>
            <w:proofErr w:type="gramStart"/>
            <w:r w:rsidRPr="00C666A2">
              <w:rPr>
                <w:sz w:val="22"/>
                <w:szCs w:val="22"/>
              </w:rPr>
              <w:t>раз-личными</w:t>
            </w:r>
            <w:proofErr w:type="spellEnd"/>
            <w:proofErr w:type="gramEnd"/>
            <w:r w:rsidRPr="00C666A2">
              <w:rPr>
                <w:sz w:val="22"/>
                <w:szCs w:val="22"/>
              </w:rPr>
              <w:t xml:space="preserve"> источниками информации, преобразовывать ее из одной формы в другую, выделять главное в тексте, структурировать учебный материал. </w:t>
            </w:r>
          </w:p>
          <w:p w:rsidR="00B22CCD" w:rsidRPr="00C666A2" w:rsidRDefault="00B22CCD" w:rsidP="0053353C">
            <w:pPr>
              <w:spacing w:line="245" w:lineRule="atLeast"/>
            </w:pPr>
            <w:r w:rsidRPr="00C666A2">
              <w:rPr>
                <w:iCs/>
                <w:sz w:val="22"/>
                <w:szCs w:val="22"/>
                <w:u w:val="single"/>
              </w:rPr>
              <w:t>Личностные УУД</w:t>
            </w:r>
            <w:r w:rsidRPr="00C666A2">
              <w:rPr>
                <w:i/>
                <w:sz w:val="22"/>
                <w:szCs w:val="22"/>
                <w:u w:val="single"/>
              </w:rPr>
              <w:t>:</w:t>
            </w:r>
            <w:r w:rsidRPr="00C666A2">
              <w:rPr>
                <w:sz w:val="22"/>
                <w:szCs w:val="22"/>
              </w:rPr>
              <w:t xml:space="preserve"> по</w:t>
            </w:r>
            <w:r w:rsidRPr="00C666A2">
              <w:rPr>
                <w:sz w:val="22"/>
                <w:szCs w:val="22"/>
              </w:rPr>
              <w:softHyphen/>
              <w:t>требность в справедливом оценивании своей работы и работы одноклассников.</w:t>
            </w:r>
          </w:p>
          <w:p w:rsidR="00B22CCD" w:rsidRPr="00C666A2" w:rsidRDefault="00B22CCD" w:rsidP="0053353C">
            <w:pPr>
              <w:spacing w:line="245" w:lineRule="atLeast"/>
            </w:pPr>
            <w:r w:rsidRPr="00C666A2">
              <w:rPr>
                <w:iCs/>
                <w:sz w:val="22"/>
                <w:szCs w:val="22"/>
                <w:u w:val="single"/>
              </w:rPr>
              <w:t>Регулятивные УУД:</w:t>
            </w:r>
            <w:r w:rsidRPr="00C666A2">
              <w:rPr>
                <w:sz w:val="22"/>
                <w:szCs w:val="22"/>
              </w:rPr>
              <w:t xml:space="preserve"> умение организовать выполнение заданий учителя. Развитие </w:t>
            </w:r>
            <w:proofErr w:type="spellStart"/>
            <w:proofErr w:type="gramStart"/>
            <w:r w:rsidRPr="00C666A2">
              <w:rPr>
                <w:sz w:val="22"/>
                <w:szCs w:val="22"/>
              </w:rPr>
              <w:t>на-выков</w:t>
            </w:r>
            <w:proofErr w:type="spellEnd"/>
            <w:proofErr w:type="gramEnd"/>
            <w:r w:rsidRPr="00C666A2">
              <w:rPr>
                <w:sz w:val="22"/>
                <w:szCs w:val="22"/>
              </w:rPr>
              <w:t xml:space="preserve"> самооценки и самоанализа.</w:t>
            </w:r>
          </w:p>
          <w:p w:rsidR="00B22CCD" w:rsidRPr="00C666A2" w:rsidRDefault="00B22CCD" w:rsidP="0053353C">
            <w:pPr>
              <w:snapToGrid w:val="0"/>
              <w:spacing w:line="245" w:lineRule="atLeast"/>
            </w:pPr>
            <w:proofErr w:type="gramStart"/>
            <w:r w:rsidRPr="00C666A2">
              <w:rPr>
                <w:iCs/>
                <w:sz w:val="22"/>
                <w:szCs w:val="22"/>
                <w:u w:val="single"/>
              </w:rPr>
              <w:t>Коммуникативные</w:t>
            </w:r>
            <w:proofErr w:type="gramEnd"/>
            <w:r w:rsidRPr="00C666A2">
              <w:rPr>
                <w:iCs/>
                <w:sz w:val="22"/>
                <w:szCs w:val="22"/>
                <w:u w:val="single"/>
              </w:rPr>
              <w:t xml:space="preserve"> УУД</w:t>
            </w:r>
            <w:r w:rsidRPr="00C666A2">
              <w:rPr>
                <w:i/>
                <w:iCs/>
                <w:sz w:val="22"/>
                <w:szCs w:val="22"/>
              </w:rPr>
              <w:t xml:space="preserve">: </w:t>
            </w:r>
            <w:r w:rsidRPr="00C666A2">
              <w:rPr>
                <w:sz w:val="22"/>
                <w:szCs w:val="22"/>
              </w:rPr>
              <w:t>умение строить эффек</w:t>
            </w:r>
            <w:r w:rsidRPr="00C666A2">
              <w:rPr>
                <w:sz w:val="22"/>
                <w:szCs w:val="22"/>
              </w:rPr>
              <w:softHyphen/>
              <w:t xml:space="preserve">тивное </w:t>
            </w:r>
            <w:proofErr w:type="spellStart"/>
            <w:r w:rsidRPr="00C666A2">
              <w:rPr>
                <w:sz w:val="22"/>
                <w:szCs w:val="22"/>
              </w:rPr>
              <w:t>взамодействие</w:t>
            </w:r>
            <w:proofErr w:type="spellEnd"/>
            <w:r w:rsidRPr="00C666A2">
              <w:rPr>
                <w:sz w:val="22"/>
                <w:szCs w:val="22"/>
              </w:rPr>
              <w:t xml:space="preserve"> с </w:t>
            </w:r>
            <w:proofErr w:type="spellStart"/>
            <w:r w:rsidRPr="00C666A2">
              <w:rPr>
                <w:sz w:val="22"/>
                <w:szCs w:val="22"/>
              </w:rPr>
              <w:t>одноклас</w:t>
            </w:r>
            <w:proofErr w:type="spellEnd"/>
            <w:r w:rsidRPr="00C666A2">
              <w:rPr>
                <w:sz w:val="22"/>
                <w:szCs w:val="22"/>
              </w:rPr>
              <w:t>-</w:t>
            </w:r>
          </w:p>
          <w:p w:rsidR="00B22CCD" w:rsidRPr="00C666A2" w:rsidRDefault="00B22CCD" w:rsidP="0053353C">
            <w:pPr>
              <w:snapToGrid w:val="0"/>
              <w:spacing w:line="245" w:lineRule="atLeast"/>
            </w:pPr>
            <w:proofErr w:type="spellStart"/>
            <w:r w:rsidRPr="00C666A2">
              <w:rPr>
                <w:sz w:val="22"/>
                <w:szCs w:val="22"/>
              </w:rPr>
              <w:t>сниками</w:t>
            </w:r>
            <w:proofErr w:type="spellEnd"/>
          </w:p>
          <w:p w:rsidR="00B22CCD" w:rsidRPr="00C666A2" w:rsidRDefault="00B22CCD" w:rsidP="0053353C">
            <w:pPr>
              <w:snapToGrid w:val="0"/>
              <w:spacing w:line="245" w:lineRule="atLeast"/>
              <w:rPr>
                <w:b/>
                <w:i/>
              </w:rPr>
            </w:pPr>
            <w:r w:rsidRPr="00C666A2">
              <w:rPr>
                <w:b/>
                <w:i/>
                <w:sz w:val="22"/>
                <w:szCs w:val="22"/>
              </w:rPr>
              <w:t>Учащиеся должны знать:</w:t>
            </w:r>
          </w:p>
          <w:p w:rsidR="00B22CCD" w:rsidRPr="00C666A2" w:rsidRDefault="00B22CCD" w:rsidP="0053353C">
            <w:pPr>
              <w:spacing w:line="245" w:lineRule="atLeast"/>
            </w:pPr>
            <w:r w:rsidRPr="00C666A2">
              <w:rPr>
                <w:sz w:val="22"/>
                <w:szCs w:val="22"/>
              </w:rPr>
              <w:t>- разнообразие и распространение бактерий;</w:t>
            </w:r>
          </w:p>
          <w:p w:rsidR="00B22CCD" w:rsidRPr="00C666A2" w:rsidRDefault="00B22CCD" w:rsidP="0053353C">
            <w:pPr>
              <w:spacing w:line="245" w:lineRule="atLeast"/>
            </w:pPr>
            <w:r w:rsidRPr="00C666A2">
              <w:rPr>
                <w:sz w:val="22"/>
                <w:szCs w:val="22"/>
              </w:rPr>
              <w:t xml:space="preserve">- роль бактерий в </w:t>
            </w:r>
            <w:proofErr w:type="spellStart"/>
            <w:proofErr w:type="gramStart"/>
            <w:r w:rsidRPr="00C666A2">
              <w:rPr>
                <w:sz w:val="22"/>
                <w:szCs w:val="22"/>
              </w:rPr>
              <w:t>в</w:t>
            </w:r>
            <w:proofErr w:type="spellEnd"/>
            <w:proofErr w:type="gramEnd"/>
            <w:r w:rsidRPr="00C666A2">
              <w:rPr>
                <w:sz w:val="22"/>
                <w:szCs w:val="22"/>
              </w:rPr>
              <w:t xml:space="preserve"> природе и жизни человека.</w:t>
            </w:r>
          </w:p>
          <w:p w:rsidR="00B22CCD" w:rsidRPr="00C666A2" w:rsidRDefault="00B22CCD" w:rsidP="0053353C">
            <w:pPr>
              <w:spacing w:line="245" w:lineRule="atLeast"/>
              <w:rPr>
                <w:b/>
                <w:i/>
              </w:rPr>
            </w:pPr>
            <w:r w:rsidRPr="00C666A2">
              <w:rPr>
                <w:b/>
                <w:i/>
                <w:sz w:val="22"/>
                <w:szCs w:val="22"/>
              </w:rPr>
              <w:t xml:space="preserve">Учащиеся должны уметь: </w:t>
            </w:r>
          </w:p>
          <w:p w:rsidR="00B22CCD" w:rsidRPr="00C666A2" w:rsidRDefault="00B22CCD" w:rsidP="0053353C">
            <w:pPr>
              <w:snapToGrid w:val="0"/>
              <w:spacing w:line="245" w:lineRule="atLeast"/>
            </w:pPr>
            <w:r w:rsidRPr="00C666A2">
              <w:rPr>
                <w:sz w:val="22"/>
                <w:szCs w:val="22"/>
              </w:rPr>
              <w:t>- объяснять роль бактерий  в природе и жизни человека.</w:t>
            </w:r>
          </w:p>
          <w:p w:rsidR="00B22CCD" w:rsidRPr="00C666A2" w:rsidRDefault="00B22CCD" w:rsidP="0053353C">
            <w:pPr>
              <w:snapToGrid w:val="0"/>
              <w:spacing w:line="245" w:lineRule="atLeast"/>
              <w:rPr>
                <w:b/>
                <w:i/>
              </w:rPr>
            </w:pPr>
            <w:r w:rsidRPr="00C666A2">
              <w:rPr>
                <w:b/>
                <w:i/>
                <w:sz w:val="22"/>
                <w:szCs w:val="22"/>
              </w:rPr>
              <w:t xml:space="preserve">Учащиеся могут </w:t>
            </w:r>
            <w:proofErr w:type="spellStart"/>
            <w:proofErr w:type="gramStart"/>
            <w:r w:rsidRPr="00C666A2">
              <w:rPr>
                <w:b/>
                <w:i/>
                <w:sz w:val="22"/>
                <w:szCs w:val="22"/>
              </w:rPr>
              <w:t>уз-нать</w:t>
            </w:r>
            <w:proofErr w:type="spellEnd"/>
            <w:proofErr w:type="gramEnd"/>
            <w:r w:rsidRPr="00C666A2">
              <w:rPr>
                <w:b/>
                <w:i/>
                <w:sz w:val="22"/>
                <w:szCs w:val="22"/>
              </w:rPr>
              <w:t>:</w:t>
            </w:r>
          </w:p>
          <w:p w:rsidR="00B22CCD" w:rsidRPr="00C666A2" w:rsidRDefault="00B22CCD" w:rsidP="0053353C">
            <w:pPr>
              <w:snapToGrid w:val="0"/>
              <w:spacing w:line="245" w:lineRule="atLeast"/>
            </w:pPr>
            <w:r w:rsidRPr="00C666A2">
              <w:rPr>
                <w:sz w:val="22"/>
                <w:szCs w:val="22"/>
              </w:rPr>
              <w:t>значение бактерий в процессах брожения, деятельность серо- и железобактерий;</w:t>
            </w:r>
          </w:p>
        </w:tc>
        <w:tc>
          <w:tcPr>
            <w:tcW w:w="430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22CCD" w:rsidRPr="00C666A2" w:rsidRDefault="00B22CCD" w:rsidP="0053353C">
            <w:pPr>
              <w:snapToGrid w:val="0"/>
              <w:spacing w:line="245" w:lineRule="atLeast"/>
            </w:pPr>
            <w:r w:rsidRPr="00C666A2">
              <w:rPr>
                <w:sz w:val="22"/>
                <w:szCs w:val="22"/>
              </w:rPr>
              <w:t>Определяют понятия «клубеньковые (азотфиксирующие) бактерии», «симбиоз», «болезнетворные бактерии», «эпидемия». Объясняют роль бактерий в природе и жизни человека</w:t>
            </w:r>
          </w:p>
        </w:tc>
        <w:tc>
          <w:tcPr>
            <w:tcW w:w="923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22CCD" w:rsidRPr="00C666A2" w:rsidRDefault="00B22CCD" w:rsidP="0053353C">
            <w:pPr>
              <w:snapToGrid w:val="0"/>
              <w:spacing w:line="245" w:lineRule="atLeast"/>
            </w:pPr>
            <w:r w:rsidRPr="00C666A2">
              <w:t>Текущий</w:t>
            </w:r>
          </w:p>
        </w:tc>
        <w:tc>
          <w:tcPr>
            <w:tcW w:w="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2CCD" w:rsidRPr="00C666A2" w:rsidRDefault="00B22CCD" w:rsidP="0053353C">
            <w:pPr>
              <w:snapToGrid w:val="0"/>
              <w:spacing w:line="245" w:lineRule="atLeast"/>
              <w:jc w:val="center"/>
            </w:pPr>
            <w:r w:rsidRPr="00C666A2">
              <w:t>§12</w:t>
            </w:r>
          </w:p>
        </w:tc>
        <w:tc>
          <w:tcPr>
            <w:tcW w:w="6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22CCD" w:rsidRPr="00C666A2" w:rsidRDefault="00B22CCD" w:rsidP="0053353C">
            <w:pPr>
              <w:snapToGrid w:val="0"/>
              <w:spacing w:line="245" w:lineRule="atLeast"/>
              <w:jc w:val="center"/>
            </w:pPr>
          </w:p>
        </w:tc>
        <w:tc>
          <w:tcPr>
            <w:tcW w:w="65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2CCD" w:rsidRPr="00C666A2" w:rsidRDefault="00B22CCD" w:rsidP="0053353C">
            <w:pPr>
              <w:snapToGrid w:val="0"/>
              <w:spacing w:line="245" w:lineRule="atLeast"/>
              <w:jc w:val="center"/>
            </w:pPr>
          </w:p>
        </w:tc>
      </w:tr>
      <w:tr w:rsidR="00B22CCD" w:rsidRPr="00C666A2" w:rsidTr="00C22AAF">
        <w:trPr>
          <w:gridAfter w:val="1"/>
          <w:wAfter w:w="428" w:type="dxa"/>
          <w:trHeight w:val="83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22CCD" w:rsidRPr="00C666A2" w:rsidRDefault="00B22CCD" w:rsidP="0053353C">
            <w:pPr>
              <w:snapToGrid w:val="0"/>
              <w:spacing w:line="245" w:lineRule="atLeast"/>
              <w:jc w:val="center"/>
            </w:pPr>
            <w:r w:rsidRPr="00C666A2">
              <w:rPr>
                <w:sz w:val="22"/>
                <w:szCs w:val="22"/>
              </w:rPr>
              <w:t>20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22CCD" w:rsidRPr="00C666A2" w:rsidRDefault="00B22CCD" w:rsidP="0053353C">
            <w:pPr>
              <w:snapToGrid w:val="0"/>
              <w:spacing w:line="245" w:lineRule="atLeast"/>
            </w:pPr>
            <w:r w:rsidRPr="00C666A2">
              <w:rPr>
                <w:sz w:val="22"/>
                <w:szCs w:val="22"/>
              </w:rPr>
              <w:t>Грибы, их общая характеристика, строение и жизнедеятельность. Роль грибов в природе и жизни человека.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22CCD" w:rsidRPr="00C666A2" w:rsidRDefault="00B22CCD" w:rsidP="0053353C">
            <w:pPr>
              <w:snapToGrid w:val="0"/>
              <w:spacing w:line="245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22CCD" w:rsidRPr="00C666A2" w:rsidRDefault="00B22CCD" w:rsidP="006562D0">
            <w:pPr>
              <w:snapToGrid w:val="0"/>
              <w:spacing w:line="245" w:lineRule="atLeast"/>
            </w:pPr>
            <w:r w:rsidRPr="00C666A2">
              <w:rPr>
                <w:sz w:val="22"/>
                <w:szCs w:val="22"/>
              </w:rPr>
              <w:t>понимание важности</w:t>
            </w:r>
          </w:p>
          <w:p w:rsidR="00B22CCD" w:rsidRPr="00C666A2" w:rsidRDefault="00B22CCD" w:rsidP="006562D0">
            <w:pPr>
              <w:snapToGrid w:val="0"/>
              <w:spacing w:line="245" w:lineRule="atLeast"/>
            </w:pPr>
            <w:r w:rsidRPr="00C666A2">
              <w:rPr>
                <w:sz w:val="22"/>
                <w:szCs w:val="22"/>
              </w:rPr>
              <w:t>У сохранения здоровья.</w:t>
            </w:r>
          </w:p>
          <w:p w:rsidR="00B22CCD" w:rsidRPr="00C666A2" w:rsidRDefault="00B22CCD" w:rsidP="006562D0">
            <w:pPr>
              <w:snapToGrid w:val="0"/>
              <w:spacing w:line="245" w:lineRule="atLeast"/>
            </w:pPr>
            <w:proofErr w:type="spellStart"/>
            <w:proofErr w:type="gramStart"/>
            <w:r w:rsidRPr="00C666A2">
              <w:rPr>
                <w:sz w:val="22"/>
                <w:szCs w:val="22"/>
              </w:rPr>
              <w:t>р</w:t>
            </w:r>
            <w:proofErr w:type="spellEnd"/>
            <w:proofErr w:type="gramEnd"/>
          </w:p>
          <w:p w:rsidR="00B22CCD" w:rsidRPr="00C666A2" w:rsidRDefault="00B22CCD" w:rsidP="006562D0">
            <w:pPr>
              <w:snapToGrid w:val="0"/>
              <w:spacing w:line="245" w:lineRule="atLeast"/>
              <w:rPr>
                <w:i/>
                <w:iCs/>
              </w:rPr>
            </w:pPr>
            <w:r w:rsidRPr="00C666A2">
              <w:rPr>
                <w:iCs/>
                <w:sz w:val="22"/>
                <w:szCs w:val="22"/>
                <w:u w:val="single"/>
              </w:rPr>
              <w:t>Регулятивные УУД</w:t>
            </w:r>
            <w:r w:rsidRPr="00C666A2">
              <w:rPr>
                <w:i/>
                <w:iCs/>
                <w:sz w:val="22"/>
                <w:szCs w:val="22"/>
              </w:rPr>
              <w:t>:</w:t>
            </w:r>
          </w:p>
          <w:p w:rsidR="00B22CCD" w:rsidRPr="00C666A2" w:rsidRDefault="00B22CCD" w:rsidP="006562D0">
            <w:pPr>
              <w:spacing w:line="245" w:lineRule="atLeast"/>
            </w:pPr>
            <w:proofErr w:type="gramStart"/>
            <w:r w:rsidRPr="00C666A2">
              <w:rPr>
                <w:sz w:val="22"/>
                <w:szCs w:val="22"/>
              </w:rPr>
              <w:lastRenderedPageBreak/>
              <w:t>о</w:t>
            </w:r>
            <w:proofErr w:type="gramEnd"/>
            <w:r w:rsidRPr="00C666A2">
              <w:rPr>
                <w:sz w:val="22"/>
                <w:szCs w:val="22"/>
              </w:rPr>
              <w:t xml:space="preserve"> умение организовать</w:t>
            </w:r>
          </w:p>
          <w:p w:rsidR="00B22CCD" w:rsidRPr="00C666A2" w:rsidRDefault="00B22CCD" w:rsidP="006562D0">
            <w:pPr>
              <w:spacing w:line="245" w:lineRule="atLeast"/>
            </w:pPr>
            <w:proofErr w:type="gramStart"/>
            <w:r w:rsidRPr="00C666A2">
              <w:rPr>
                <w:sz w:val="22"/>
                <w:szCs w:val="22"/>
              </w:rPr>
              <w:t>к</w:t>
            </w:r>
            <w:proofErr w:type="gramEnd"/>
            <w:r w:rsidRPr="00C666A2">
              <w:rPr>
                <w:sz w:val="22"/>
                <w:szCs w:val="22"/>
              </w:rPr>
              <w:t xml:space="preserve"> выполнение заданий</w:t>
            </w:r>
          </w:p>
          <w:p w:rsidR="00B22CCD" w:rsidRPr="00C666A2" w:rsidRDefault="00B22CCD" w:rsidP="006562D0">
            <w:pPr>
              <w:spacing w:line="245" w:lineRule="atLeast"/>
            </w:pPr>
            <w:r w:rsidRPr="00C666A2">
              <w:rPr>
                <w:sz w:val="22"/>
                <w:szCs w:val="22"/>
              </w:rPr>
              <w:t xml:space="preserve">  учителя. Развитие </w:t>
            </w:r>
            <w:proofErr w:type="gramStart"/>
            <w:r w:rsidRPr="00C666A2">
              <w:rPr>
                <w:sz w:val="22"/>
                <w:szCs w:val="22"/>
              </w:rPr>
              <w:t>на</w:t>
            </w:r>
            <w:proofErr w:type="gramEnd"/>
          </w:p>
          <w:p w:rsidR="00B22CCD" w:rsidRPr="00C666A2" w:rsidRDefault="00B22CCD" w:rsidP="006562D0">
            <w:pPr>
              <w:spacing w:line="245" w:lineRule="atLeast"/>
            </w:pPr>
            <w:proofErr w:type="spellStart"/>
            <w:r w:rsidRPr="00C666A2">
              <w:rPr>
                <w:sz w:val="22"/>
                <w:szCs w:val="22"/>
              </w:rPr>
              <w:t>ф-выков</w:t>
            </w:r>
            <w:proofErr w:type="spellEnd"/>
            <w:r w:rsidRPr="00C666A2">
              <w:rPr>
                <w:sz w:val="22"/>
                <w:szCs w:val="22"/>
              </w:rPr>
              <w:t xml:space="preserve"> самооценки и</w:t>
            </w:r>
          </w:p>
          <w:p w:rsidR="00B22CCD" w:rsidRPr="00C666A2" w:rsidRDefault="00B22CCD" w:rsidP="006562D0">
            <w:pPr>
              <w:spacing w:line="245" w:lineRule="atLeast"/>
            </w:pPr>
            <w:proofErr w:type="gramStart"/>
            <w:r w:rsidRPr="00C666A2">
              <w:rPr>
                <w:sz w:val="22"/>
                <w:szCs w:val="22"/>
              </w:rPr>
              <w:t>о</w:t>
            </w:r>
            <w:proofErr w:type="gramEnd"/>
            <w:r w:rsidRPr="00C666A2">
              <w:rPr>
                <w:sz w:val="22"/>
                <w:szCs w:val="22"/>
              </w:rPr>
              <w:t xml:space="preserve"> самоанализа</w:t>
            </w:r>
          </w:p>
          <w:p w:rsidR="00B22CCD" w:rsidRPr="00C666A2" w:rsidRDefault="00B22CCD" w:rsidP="006562D0">
            <w:pPr>
              <w:spacing w:line="245" w:lineRule="atLeast"/>
            </w:pPr>
            <w:proofErr w:type="spellStart"/>
            <w:proofErr w:type="gramStart"/>
            <w:r w:rsidRPr="00C666A2">
              <w:rPr>
                <w:sz w:val="22"/>
                <w:szCs w:val="22"/>
              </w:rPr>
              <w:t>р</w:t>
            </w:r>
            <w:proofErr w:type="spellEnd"/>
            <w:proofErr w:type="gramEnd"/>
          </w:p>
          <w:p w:rsidR="00B22CCD" w:rsidRPr="00C666A2" w:rsidRDefault="00B22CCD" w:rsidP="006562D0">
            <w:pPr>
              <w:spacing w:line="245" w:lineRule="atLeast"/>
              <w:rPr>
                <w:iCs/>
                <w:u w:val="single"/>
              </w:rPr>
            </w:pPr>
            <w:r w:rsidRPr="00C666A2">
              <w:rPr>
                <w:iCs/>
                <w:sz w:val="22"/>
                <w:szCs w:val="22"/>
                <w:u w:val="single"/>
              </w:rPr>
              <w:t>Коммуникативные</w:t>
            </w:r>
          </w:p>
          <w:p w:rsidR="00B22CCD" w:rsidRPr="00C666A2" w:rsidRDefault="00B22CCD" w:rsidP="006562D0">
            <w:pPr>
              <w:spacing w:line="245" w:lineRule="atLeast"/>
            </w:pPr>
            <w:proofErr w:type="gramStart"/>
            <w:r w:rsidRPr="00C666A2">
              <w:rPr>
                <w:sz w:val="22"/>
                <w:szCs w:val="22"/>
              </w:rPr>
              <w:t>м</w:t>
            </w:r>
            <w:proofErr w:type="gramEnd"/>
            <w:r w:rsidRPr="00C666A2">
              <w:rPr>
                <w:iCs/>
                <w:sz w:val="22"/>
                <w:szCs w:val="22"/>
                <w:u w:val="single"/>
              </w:rPr>
              <w:t xml:space="preserve"> УУД:</w:t>
            </w:r>
            <w:r w:rsidRPr="00C666A2">
              <w:rPr>
                <w:i/>
                <w:iCs/>
                <w:sz w:val="22"/>
                <w:szCs w:val="22"/>
              </w:rPr>
              <w:t xml:space="preserve"> </w:t>
            </w:r>
            <w:r w:rsidRPr="00C666A2">
              <w:rPr>
                <w:sz w:val="22"/>
                <w:szCs w:val="22"/>
              </w:rPr>
              <w:t>умение работать</w:t>
            </w:r>
          </w:p>
          <w:p w:rsidR="00B22CCD" w:rsidRPr="00C666A2" w:rsidRDefault="00B22CCD" w:rsidP="006562D0">
            <w:pPr>
              <w:spacing w:line="245" w:lineRule="atLeast"/>
            </w:pPr>
            <w:r w:rsidRPr="00C666A2">
              <w:rPr>
                <w:sz w:val="22"/>
                <w:szCs w:val="22"/>
              </w:rPr>
              <w:t xml:space="preserve">и в составе </w:t>
            </w:r>
            <w:proofErr w:type="gramStart"/>
            <w:r w:rsidRPr="00C666A2">
              <w:rPr>
                <w:sz w:val="22"/>
                <w:szCs w:val="22"/>
              </w:rPr>
              <w:t>творческих</w:t>
            </w:r>
            <w:proofErr w:type="gramEnd"/>
          </w:p>
          <w:p w:rsidR="00B22CCD" w:rsidRPr="00C666A2" w:rsidRDefault="00B22CCD" w:rsidP="006562D0">
            <w:pPr>
              <w:spacing w:line="245" w:lineRule="atLeast"/>
            </w:pPr>
            <w:r w:rsidRPr="00C666A2">
              <w:rPr>
                <w:sz w:val="22"/>
                <w:szCs w:val="22"/>
              </w:rPr>
              <w:t xml:space="preserve"> </w:t>
            </w:r>
            <w:proofErr w:type="spellStart"/>
            <w:r w:rsidRPr="00C666A2">
              <w:rPr>
                <w:sz w:val="22"/>
                <w:szCs w:val="22"/>
              </w:rPr>
              <w:t>групрования</w:t>
            </w:r>
            <w:proofErr w:type="spellEnd"/>
            <w:r w:rsidRPr="00C666A2">
              <w:rPr>
                <w:sz w:val="22"/>
                <w:szCs w:val="22"/>
              </w:rPr>
              <w:t xml:space="preserve"> знаний</w:t>
            </w:r>
          </w:p>
          <w:p w:rsidR="00B22CCD" w:rsidRPr="00C666A2" w:rsidRDefault="00B22CCD" w:rsidP="006562D0">
            <w:pPr>
              <w:snapToGrid w:val="0"/>
              <w:spacing w:line="245" w:lineRule="atLeast"/>
            </w:pPr>
            <w:r w:rsidRPr="00C666A2">
              <w:rPr>
                <w:sz w:val="22"/>
                <w:szCs w:val="22"/>
              </w:rPr>
              <w:t>(познавательный проект)</w:t>
            </w:r>
          </w:p>
          <w:p w:rsidR="00B22CCD" w:rsidRPr="00C666A2" w:rsidRDefault="00B22CCD" w:rsidP="0053353C">
            <w:pPr>
              <w:snapToGrid w:val="0"/>
              <w:spacing w:line="245" w:lineRule="atLeast"/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2CCD" w:rsidRPr="00C666A2" w:rsidRDefault="00B22CCD" w:rsidP="006562D0">
            <w:pPr>
              <w:snapToGrid w:val="0"/>
              <w:spacing w:line="245" w:lineRule="atLeast"/>
            </w:pPr>
            <w:r w:rsidRPr="00C666A2">
              <w:rPr>
                <w:sz w:val="22"/>
                <w:szCs w:val="22"/>
              </w:rPr>
              <w:lastRenderedPageBreak/>
              <w:t xml:space="preserve"> </w:t>
            </w:r>
          </w:p>
          <w:p w:rsidR="00B22CCD" w:rsidRPr="00C666A2" w:rsidRDefault="00B22CCD" w:rsidP="0053353C">
            <w:pPr>
              <w:snapToGrid w:val="0"/>
              <w:spacing w:line="245" w:lineRule="atLeast"/>
              <w:jc w:val="both"/>
            </w:pPr>
            <w:r w:rsidRPr="00C666A2">
              <w:rPr>
                <w:sz w:val="22"/>
                <w:szCs w:val="22"/>
              </w:rPr>
              <w:t xml:space="preserve">Грибы, особенности строения и жизнедеятельности. Многообразие грибов. </w:t>
            </w:r>
            <w:r w:rsidRPr="00C666A2">
              <w:rPr>
                <w:sz w:val="22"/>
                <w:szCs w:val="22"/>
              </w:rPr>
              <w:lastRenderedPageBreak/>
              <w:t>Роль грибов в природе и жизни человека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2CCD" w:rsidRPr="00C666A2" w:rsidRDefault="00B22CCD" w:rsidP="0053353C">
            <w:pPr>
              <w:snapToGrid w:val="0"/>
              <w:spacing w:line="245" w:lineRule="atLeast"/>
            </w:pPr>
            <w:r w:rsidRPr="00C666A2">
              <w:rPr>
                <w:sz w:val="22"/>
                <w:szCs w:val="22"/>
              </w:rPr>
              <w:lastRenderedPageBreak/>
              <w:t>Понимание роли представителей царства Грибы в природе и жизни человека. Осознание необходимости оказания экстренной помощи при отравлении ядовитыми грибами</w:t>
            </w:r>
          </w:p>
          <w:p w:rsidR="00B22CCD" w:rsidRPr="00C666A2" w:rsidRDefault="00B22CCD" w:rsidP="0053353C">
            <w:pPr>
              <w:snapToGrid w:val="0"/>
              <w:spacing w:line="245" w:lineRule="atLeast"/>
            </w:pPr>
            <w:r w:rsidRPr="00C666A2">
              <w:rPr>
                <w:iCs/>
                <w:sz w:val="22"/>
                <w:szCs w:val="22"/>
                <w:u w:val="single"/>
              </w:rPr>
              <w:t>Познавательные УУД:</w:t>
            </w:r>
            <w:r w:rsidRPr="00C666A2">
              <w:rPr>
                <w:i/>
                <w:iCs/>
                <w:sz w:val="22"/>
                <w:szCs w:val="22"/>
              </w:rPr>
              <w:t xml:space="preserve"> </w:t>
            </w:r>
            <w:r w:rsidRPr="00C666A2">
              <w:rPr>
                <w:sz w:val="22"/>
                <w:szCs w:val="22"/>
              </w:rPr>
              <w:t xml:space="preserve">умение выделять </w:t>
            </w:r>
            <w:proofErr w:type="spellStart"/>
            <w:proofErr w:type="gramStart"/>
            <w:r w:rsidRPr="00C666A2">
              <w:rPr>
                <w:sz w:val="22"/>
                <w:szCs w:val="22"/>
              </w:rPr>
              <w:t>глав-ное</w:t>
            </w:r>
            <w:proofErr w:type="spellEnd"/>
            <w:proofErr w:type="gramEnd"/>
            <w:r w:rsidRPr="00C666A2">
              <w:rPr>
                <w:sz w:val="22"/>
                <w:szCs w:val="22"/>
              </w:rPr>
              <w:t xml:space="preserve"> в тексте, </w:t>
            </w:r>
            <w:proofErr w:type="spellStart"/>
            <w:r w:rsidRPr="00C666A2">
              <w:rPr>
                <w:sz w:val="22"/>
                <w:szCs w:val="22"/>
              </w:rPr>
              <w:t>структури-ровать</w:t>
            </w:r>
            <w:proofErr w:type="spellEnd"/>
            <w:r w:rsidRPr="00C666A2">
              <w:rPr>
                <w:sz w:val="22"/>
                <w:szCs w:val="22"/>
              </w:rPr>
              <w:t xml:space="preserve"> учебный материал, грамотно </w:t>
            </w:r>
            <w:proofErr w:type="spellStart"/>
            <w:r w:rsidRPr="00C666A2">
              <w:rPr>
                <w:sz w:val="22"/>
                <w:szCs w:val="22"/>
              </w:rPr>
              <w:t>форму-лировать</w:t>
            </w:r>
            <w:proofErr w:type="spellEnd"/>
            <w:r w:rsidRPr="00C666A2">
              <w:rPr>
                <w:sz w:val="22"/>
                <w:szCs w:val="22"/>
              </w:rPr>
              <w:t xml:space="preserve"> вопросы, </w:t>
            </w:r>
            <w:proofErr w:type="spellStart"/>
            <w:r w:rsidRPr="00C666A2">
              <w:rPr>
                <w:sz w:val="22"/>
                <w:szCs w:val="22"/>
              </w:rPr>
              <w:t>ра-ботать</w:t>
            </w:r>
            <w:proofErr w:type="spellEnd"/>
            <w:r w:rsidRPr="00C666A2">
              <w:rPr>
                <w:sz w:val="22"/>
                <w:szCs w:val="22"/>
              </w:rPr>
              <w:t xml:space="preserve"> с различными источниками информации, готовить </w:t>
            </w:r>
            <w:proofErr w:type="spellStart"/>
            <w:r w:rsidRPr="00C666A2">
              <w:rPr>
                <w:sz w:val="22"/>
                <w:szCs w:val="22"/>
              </w:rPr>
              <w:t>со-общения</w:t>
            </w:r>
            <w:proofErr w:type="spellEnd"/>
            <w:r w:rsidRPr="00C666A2">
              <w:rPr>
                <w:sz w:val="22"/>
                <w:szCs w:val="22"/>
              </w:rPr>
              <w:t xml:space="preserve"> и презента</w:t>
            </w:r>
            <w:r w:rsidRPr="00C666A2">
              <w:rPr>
                <w:sz w:val="22"/>
                <w:szCs w:val="22"/>
              </w:rPr>
              <w:softHyphen/>
              <w:t>ции, представлять ре</w:t>
            </w:r>
            <w:r w:rsidRPr="00C666A2">
              <w:rPr>
                <w:sz w:val="22"/>
                <w:szCs w:val="22"/>
              </w:rPr>
              <w:softHyphen/>
              <w:t xml:space="preserve">зультаты работы классу. </w:t>
            </w:r>
          </w:p>
          <w:p w:rsidR="00B22CCD" w:rsidRPr="00C666A2" w:rsidRDefault="00B22CCD" w:rsidP="00C666A2">
            <w:pPr>
              <w:snapToGrid w:val="0"/>
              <w:spacing w:line="245" w:lineRule="atLeast"/>
            </w:pPr>
            <w:r w:rsidRPr="00C666A2">
              <w:rPr>
                <w:iCs/>
                <w:sz w:val="22"/>
                <w:szCs w:val="22"/>
                <w:u w:val="single"/>
              </w:rPr>
              <w:t>Личностные УУД:</w:t>
            </w:r>
            <w:r w:rsidRPr="00C666A2">
              <w:rPr>
                <w:sz w:val="22"/>
                <w:szCs w:val="22"/>
              </w:rPr>
              <w:t xml:space="preserve"> умение оценивать </w:t>
            </w:r>
            <w:proofErr w:type="spellStart"/>
            <w:proofErr w:type="gramStart"/>
            <w:r w:rsidRPr="00C666A2">
              <w:rPr>
                <w:sz w:val="22"/>
                <w:szCs w:val="22"/>
              </w:rPr>
              <w:t>ур-овень</w:t>
            </w:r>
            <w:proofErr w:type="spellEnd"/>
            <w:proofErr w:type="gramEnd"/>
            <w:r w:rsidRPr="00C666A2">
              <w:rPr>
                <w:sz w:val="22"/>
                <w:szCs w:val="22"/>
              </w:rPr>
              <w:t xml:space="preserve"> опасности </w:t>
            </w:r>
          </w:p>
          <w:p w:rsidR="00B22CCD" w:rsidRPr="00C666A2" w:rsidRDefault="00B22CCD" w:rsidP="0053353C">
            <w:pPr>
              <w:snapToGrid w:val="0"/>
              <w:spacing w:line="245" w:lineRule="atLeast"/>
              <w:rPr>
                <w:b/>
                <w:i/>
              </w:rPr>
            </w:pPr>
            <w:r w:rsidRPr="00C666A2">
              <w:rPr>
                <w:b/>
                <w:i/>
                <w:sz w:val="22"/>
                <w:szCs w:val="22"/>
              </w:rPr>
              <w:lastRenderedPageBreak/>
              <w:t>Учащиеся должны знать:</w:t>
            </w:r>
          </w:p>
          <w:p w:rsidR="00B22CCD" w:rsidRPr="00C666A2" w:rsidRDefault="00B22CCD" w:rsidP="0053353C">
            <w:pPr>
              <w:spacing w:line="245" w:lineRule="atLeast"/>
            </w:pPr>
            <w:r w:rsidRPr="00C666A2">
              <w:rPr>
                <w:sz w:val="22"/>
                <w:szCs w:val="22"/>
              </w:rPr>
              <w:t>- строение и основные процессы жизнедеятельности грибов;</w:t>
            </w:r>
          </w:p>
          <w:p w:rsidR="00B22CCD" w:rsidRPr="00C666A2" w:rsidRDefault="00B22CCD" w:rsidP="0053353C">
            <w:pPr>
              <w:spacing w:line="245" w:lineRule="atLeast"/>
            </w:pPr>
            <w:r w:rsidRPr="00C666A2">
              <w:rPr>
                <w:sz w:val="22"/>
                <w:szCs w:val="22"/>
              </w:rPr>
              <w:t>- разнообразие и распространение грибов;</w:t>
            </w:r>
          </w:p>
          <w:p w:rsidR="00B22CCD" w:rsidRPr="00C666A2" w:rsidRDefault="00B22CCD" w:rsidP="0053353C">
            <w:pPr>
              <w:spacing w:line="245" w:lineRule="atLeast"/>
            </w:pPr>
            <w:r w:rsidRPr="00C666A2">
              <w:rPr>
                <w:sz w:val="22"/>
                <w:szCs w:val="22"/>
              </w:rPr>
              <w:t>- роль грибов в природе и жизни человека.</w:t>
            </w:r>
          </w:p>
          <w:p w:rsidR="00B22CCD" w:rsidRPr="00C666A2" w:rsidRDefault="00B22CCD" w:rsidP="0053353C">
            <w:pPr>
              <w:spacing w:line="245" w:lineRule="atLeast"/>
              <w:rPr>
                <w:b/>
                <w:i/>
              </w:rPr>
            </w:pPr>
            <w:r w:rsidRPr="00C666A2">
              <w:rPr>
                <w:b/>
                <w:i/>
                <w:sz w:val="22"/>
                <w:szCs w:val="22"/>
              </w:rPr>
              <w:t xml:space="preserve">Учащиеся должны уметь: </w:t>
            </w:r>
          </w:p>
          <w:p w:rsidR="00B22CCD" w:rsidRPr="00C666A2" w:rsidRDefault="00B22CCD" w:rsidP="0053353C">
            <w:pPr>
              <w:spacing w:line="245" w:lineRule="atLeast"/>
            </w:pPr>
            <w:r w:rsidRPr="00C666A2">
              <w:rPr>
                <w:sz w:val="22"/>
                <w:szCs w:val="22"/>
              </w:rPr>
              <w:t>- давать общую характеристику грибам;</w:t>
            </w:r>
          </w:p>
          <w:p w:rsidR="00B22CCD" w:rsidRPr="00C666A2" w:rsidRDefault="00B22CCD" w:rsidP="0053353C">
            <w:pPr>
              <w:spacing w:line="245" w:lineRule="atLeast"/>
            </w:pPr>
            <w:r w:rsidRPr="00C666A2">
              <w:rPr>
                <w:sz w:val="22"/>
                <w:szCs w:val="22"/>
              </w:rPr>
              <w:t>- отличать грибы от других живых организмов;</w:t>
            </w:r>
          </w:p>
          <w:p w:rsidR="00B22CCD" w:rsidRPr="00C666A2" w:rsidRDefault="00B22CCD" w:rsidP="0053353C">
            <w:pPr>
              <w:spacing w:line="245" w:lineRule="atLeast"/>
            </w:pPr>
            <w:r w:rsidRPr="00C666A2">
              <w:rPr>
                <w:sz w:val="22"/>
                <w:szCs w:val="22"/>
              </w:rPr>
              <w:t>- объяснять роль бактерий и грибов в природе и жизни человека.</w:t>
            </w:r>
          </w:p>
          <w:p w:rsidR="00B22CCD" w:rsidRPr="00C666A2" w:rsidRDefault="00B22CCD" w:rsidP="0053353C">
            <w:pPr>
              <w:snapToGrid w:val="0"/>
              <w:spacing w:line="245" w:lineRule="atLeast"/>
              <w:rPr>
                <w:b/>
                <w:i/>
              </w:rPr>
            </w:pPr>
            <w:r w:rsidRPr="00C666A2">
              <w:rPr>
                <w:b/>
                <w:i/>
                <w:sz w:val="22"/>
                <w:szCs w:val="22"/>
              </w:rPr>
              <w:t>Учащиеся могут узнать:</w:t>
            </w:r>
          </w:p>
          <w:p w:rsidR="00B22CCD" w:rsidRPr="00C666A2" w:rsidRDefault="00B22CCD" w:rsidP="0053353C">
            <w:pPr>
              <w:spacing w:line="245" w:lineRule="atLeast"/>
            </w:pPr>
            <w:r w:rsidRPr="00C666A2">
              <w:rPr>
                <w:sz w:val="22"/>
                <w:szCs w:val="22"/>
              </w:rPr>
              <w:t>-</w:t>
            </w:r>
            <w:proofErr w:type="spellStart"/>
            <w:proofErr w:type="gramStart"/>
            <w:r w:rsidRPr="00C666A2">
              <w:rPr>
                <w:sz w:val="22"/>
                <w:szCs w:val="22"/>
              </w:rPr>
              <w:t>жизнеде-ятельность</w:t>
            </w:r>
            <w:proofErr w:type="spellEnd"/>
            <w:proofErr w:type="gramEnd"/>
            <w:r w:rsidRPr="00C666A2">
              <w:rPr>
                <w:sz w:val="22"/>
                <w:szCs w:val="22"/>
              </w:rPr>
              <w:t xml:space="preserve"> грибов-хищников</w:t>
            </w:r>
          </w:p>
          <w:p w:rsidR="00B22CCD" w:rsidRPr="00C666A2" w:rsidRDefault="00B22CCD" w:rsidP="0053353C">
            <w:pPr>
              <w:spacing w:line="245" w:lineRule="atLeast"/>
              <w:rPr>
                <w:b/>
                <w:i/>
              </w:rPr>
            </w:pPr>
            <w:r w:rsidRPr="00C666A2">
              <w:rPr>
                <w:b/>
                <w:i/>
                <w:sz w:val="22"/>
                <w:szCs w:val="22"/>
              </w:rPr>
              <w:t>Учащиеся смогут научиться:</w:t>
            </w:r>
          </w:p>
          <w:p w:rsidR="00B22CCD" w:rsidRPr="00C666A2" w:rsidRDefault="00B22CCD" w:rsidP="0053353C">
            <w:pPr>
              <w:snapToGrid w:val="0"/>
              <w:spacing w:line="245" w:lineRule="atLeast"/>
            </w:pPr>
            <w:r w:rsidRPr="00C666A2">
              <w:rPr>
                <w:sz w:val="22"/>
                <w:szCs w:val="22"/>
              </w:rPr>
              <w:t>- выявлять у грибов черты сходства с растениями и животными.</w:t>
            </w: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22CCD" w:rsidRPr="00C666A2" w:rsidRDefault="00B22CCD" w:rsidP="0053353C">
            <w:pPr>
              <w:snapToGrid w:val="0"/>
              <w:spacing w:line="245" w:lineRule="atLeast"/>
            </w:pPr>
            <w:r w:rsidRPr="00C666A2">
              <w:rPr>
                <w:sz w:val="22"/>
                <w:szCs w:val="22"/>
              </w:rPr>
              <w:lastRenderedPageBreak/>
              <w:t xml:space="preserve">Выделяют существенные признаки строения и жизнедеятельности грибов. Объясняют роль грибов в </w:t>
            </w:r>
            <w:r w:rsidRPr="00C666A2">
              <w:rPr>
                <w:sz w:val="22"/>
                <w:szCs w:val="22"/>
              </w:rPr>
              <w:lastRenderedPageBreak/>
              <w:t>природе и жизни человека</w:t>
            </w:r>
          </w:p>
        </w:tc>
        <w:tc>
          <w:tcPr>
            <w:tcW w:w="32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22CCD" w:rsidRPr="00C666A2" w:rsidRDefault="00B22CCD" w:rsidP="0053353C">
            <w:pPr>
              <w:snapToGrid w:val="0"/>
              <w:spacing w:line="245" w:lineRule="atLeast"/>
            </w:pPr>
            <w:r>
              <w:lastRenderedPageBreak/>
              <w:t>Тест по теме «Бакте</w:t>
            </w:r>
            <w:r w:rsidRPr="00C666A2">
              <w:t>рии»</w:t>
            </w:r>
          </w:p>
          <w:p w:rsidR="00B22CCD" w:rsidRPr="00C666A2" w:rsidRDefault="00B22CCD" w:rsidP="0053353C">
            <w:pPr>
              <w:snapToGrid w:val="0"/>
              <w:spacing w:line="245" w:lineRule="atLeast"/>
            </w:pPr>
            <w:r w:rsidRPr="00C666A2">
              <w:t>Текущий</w:t>
            </w:r>
          </w:p>
        </w:tc>
        <w:tc>
          <w:tcPr>
            <w:tcW w:w="3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2CCD" w:rsidRPr="00C666A2" w:rsidRDefault="00B22CCD" w:rsidP="0053353C">
            <w:pPr>
              <w:snapToGrid w:val="0"/>
              <w:spacing w:line="245" w:lineRule="atLeast"/>
              <w:jc w:val="center"/>
            </w:pPr>
            <w:r w:rsidRPr="00C666A2">
              <w:t>§13</w:t>
            </w:r>
          </w:p>
        </w:tc>
        <w:tc>
          <w:tcPr>
            <w:tcW w:w="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22CCD" w:rsidRPr="00C666A2" w:rsidRDefault="00B22CCD" w:rsidP="0053353C">
            <w:pPr>
              <w:snapToGrid w:val="0"/>
              <w:spacing w:line="245" w:lineRule="atLeast"/>
              <w:jc w:val="center"/>
            </w:pPr>
          </w:p>
        </w:tc>
        <w:tc>
          <w:tcPr>
            <w:tcW w:w="66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2CCD" w:rsidRPr="00C666A2" w:rsidRDefault="00B22CCD" w:rsidP="0053353C">
            <w:pPr>
              <w:snapToGrid w:val="0"/>
              <w:spacing w:line="245" w:lineRule="atLeast"/>
              <w:jc w:val="center"/>
            </w:pPr>
          </w:p>
        </w:tc>
      </w:tr>
      <w:tr w:rsidR="00B22CCD" w:rsidRPr="00C666A2" w:rsidTr="00C22AAF">
        <w:trPr>
          <w:gridAfter w:val="8"/>
          <w:wAfter w:w="1790" w:type="dxa"/>
          <w:trHeight w:val="84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22CCD" w:rsidRPr="00C666A2" w:rsidRDefault="00B22CCD" w:rsidP="0053353C">
            <w:pPr>
              <w:snapToGrid w:val="0"/>
              <w:spacing w:line="245" w:lineRule="atLeast"/>
              <w:jc w:val="center"/>
            </w:pPr>
            <w:r w:rsidRPr="00C666A2">
              <w:rPr>
                <w:sz w:val="22"/>
                <w:szCs w:val="22"/>
              </w:rPr>
              <w:lastRenderedPageBreak/>
              <w:t>21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22CCD" w:rsidRPr="00C666A2" w:rsidRDefault="00B22CCD" w:rsidP="0053353C">
            <w:pPr>
              <w:snapToGrid w:val="0"/>
              <w:spacing w:line="245" w:lineRule="atLeast"/>
            </w:pPr>
            <w:r w:rsidRPr="00C666A2">
              <w:rPr>
                <w:sz w:val="22"/>
                <w:szCs w:val="22"/>
              </w:rPr>
              <w:t>Шляпочные грибы.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CCD" w:rsidRPr="00C666A2" w:rsidRDefault="00B22CCD" w:rsidP="0053353C">
            <w:pPr>
              <w:snapToGrid w:val="0"/>
              <w:spacing w:line="245" w:lineRule="atLeas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2CCD" w:rsidRPr="00C666A2" w:rsidRDefault="00B22CCD" w:rsidP="0053353C">
            <w:pPr>
              <w:snapToGrid w:val="0"/>
              <w:spacing w:line="245" w:lineRule="atLeast"/>
              <w:jc w:val="both"/>
            </w:pPr>
            <w:r w:rsidRPr="00C666A2">
              <w:rPr>
                <w:sz w:val="22"/>
                <w:szCs w:val="22"/>
              </w:rPr>
              <w:t>Урок применения знаний на практике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2CCD" w:rsidRPr="00C666A2" w:rsidRDefault="00B22CCD" w:rsidP="0053353C">
            <w:pPr>
              <w:snapToGrid w:val="0"/>
              <w:spacing w:line="245" w:lineRule="atLeast"/>
            </w:pPr>
            <w:r w:rsidRPr="00C666A2">
              <w:rPr>
                <w:sz w:val="22"/>
                <w:szCs w:val="22"/>
              </w:rPr>
              <w:t>Съедобные и ядовитые грибы. Оказание первой помощи при отравлении ядовитыми грибами</w:t>
            </w:r>
          </w:p>
          <w:p w:rsidR="00B22CCD" w:rsidRPr="00C666A2" w:rsidRDefault="00B22CCD" w:rsidP="0053353C">
            <w:pPr>
              <w:spacing w:line="245" w:lineRule="atLeast"/>
            </w:pPr>
            <w:r w:rsidRPr="00C666A2">
              <w:rPr>
                <w:sz w:val="22"/>
                <w:szCs w:val="22"/>
              </w:rPr>
              <w:t xml:space="preserve">П.р.№2 «Строение </w:t>
            </w:r>
            <w:r w:rsidRPr="00C666A2">
              <w:rPr>
                <w:sz w:val="22"/>
                <w:szCs w:val="22"/>
              </w:rPr>
              <w:lastRenderedPageBreak/>
              <w:t xml:space="preserve">плодовых тел шляпочных грибов. 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2CCD" w:rsidRPr="00C666A2" w:rsidRDefault="00B22CCD" w:rsidP="0053353C">
            <w:pPr>
              <w:snapToGrid w:val="0"/>
              <w:spacing w:line="245" w:lineRule="atLeast"/>
            </w:pPr>
            <w:r w:rsidRPr="00C666A2">
              <w:rPr>
                <w:sz w:val="22"/>
                <w:szCs w:val="22"/>
              </w:rPr>
              <w:lastRenderedPageBreak/>
              <w:t>Понимание роли представителей царства Грибы в природе и жизни человека. Осознание необходимости оказания экстренной помощи при отравлении ядовитыми грибами</w:t>
            </w:r>
          </w:p>
          <w:p w:rsidR="00B22CCD" w:rsidRPr="00C666A2" w:rsidRDefault="00B22CCD" w:rsidP="0053353C">
            <w:pPr>
              <w:snapToGrid w:val="0"/>
              <w:spacing w:line="245" w:lineRule="atLeast"/>
            </w:pPr>
            <w:r w:rsidRPr="00C666A2">
              <w:rPr>
                <w:iCs/>
                <w:sz w:val="22"/>
                <w:szCs w:val="22"/>
                <w:u w:val="single"/>
              </w:rPr>
              <w:t>Познавательные УУД:</w:t>
            </w:r>
            <w:r w:rsidRPr="00C666A2">
              <w:rPr>
                <w:i/>
                <w:iCs/>
                <w:sz w:val="22"/>
                <w:szCs w:val="22"/>
              </w:rPr>
              <w:t xml:space="preserve"> </w:t>
            </w:r>
            <w:r w:rsidRPr="00C666A2">
              <w:rPr>
                <w:sz w:val="22"/>
                <w:szCs w:val="22"/>
              </w:rPr>
              <w:t xml:space="preserve">умение выделять </w:t>
            </w:r>
            <w:proofErr w:type="spellStart"/>
            <w:proofErr w:type="gramStart"/>
            <w:r w:rsidRPr="00C666A2">
              <w:rPr>
                <w:sz w:val="22"/>
                <w:szCs w:val="22"/>
              </w:rPr>
              <w:t>глав-ное</w:t>
            </w:r>
            <w:proofErr w:type="spellEnd"/>
            <w:proofErr w:type="gramEnd"/>
            <w:r w:rsidRPr="00C666A2">
              <w:rPr>
                <w:sz w:val="22"/>
                <w:szCs w:val="22"/>
              </w:rPr>
              <w:t xml:space="preserve"> в тексте, </w:t>
            </w:r>
            <w:proofErr w:type="spellStart"/>
            <w:r w:rsidRPr="00C666A2">
              <w:rPr>
                <w:sz w:val="22"/>
                <w:szCs w:val="22"/>
              </w:rPr>
              <w:t>структури-ровать</w:t>
            </w:r>
            <w:proofErr w:type="spellEnd"/>
            <w:r w:rsidRPr="00C666A2">
              <w:rPr>
                <w:sz w:val="22"/>
                <w:szCs w:val="22"/>
              </w:rPr>
              <w:t xml:space="preserve"> учебный материал, грамотно </w:t>
            </w:r>
            <w:proofErr w:type="spellStart"/>
            <w:r w:rsidRPr="00C666A2">
              <w:rPr>
                <w:sz w:val="22"/>
                <w:szCs w:val="22"/>
              </w:rPr>
              <w:t>форму-лировать</w:t>
            </w:r>
            <w:proofErr w:type="spellEnd"/>
            <w:r w:rsidRPr="00C666A2">
              <w:rPr>
                <w:sz w:val="22"/>
                <w:szCs w:val="22"/>
              </w:rPr>
              <w:t xml:space="preserve"> вопросы, </w:t>
            </w:r>
            <w:proofErr w:type="spellStart"/>
            <w:r w:rsidRPr="00C666A2">
              <w:rPr>
                <w:sz w:val="22"/>
                <w:szCs w:val="22"/>
              </w:rPr>
              <w:t>ра-ботать</w:t>
            </w:r>
            <w:proofErr w:type="spellEnd"/>
            <w:r w:rsidRPr="00C666A2">
              <w:rPr>
                <w:sz w:val="22"/>
                <w:szCs w:val="22"/>
              </w:rPr>
              <w:t xml:space="preserve"> с различными источниками </w:t>
            </w:r>
            <w:proofErr w:type="spellStart"/>
            <w:r w:rsidRPr="00C666A2">
              <w:rPr>
                <w:sz w:val="22"/>
                <w:szCs w:val="22"/>
              </w:rPr>
              <w:t>инфор-мации</w:t>
            </w:r>
            <w:proofErr w:type="spellEnd"/>
            <w:r w:rsidRPr="00C666A2">
              <w:rPr>
                <w:sz w:val="22"/>
                <w:szCs w:val="22"/>
              </w:rPr>
              <w:t xml:space="preserve">, готовить </w:t>
            </w:r>
            <w:proofErr w:type="spellStart"/>
            <w:r w:rsidRPr="00C666A2">
              <w:rPr>
                <w:sz w:val="22"/>
                <w:szCs w:val="22"/>
              </w:rPr>
              <w:t>со-общения</w:t>
            </w:r>
            <w:proofErr w:type="spellEnd"/>
            <w:r w:rsidRPr="00C666A2">
              <w:rPr>
                <w:sz w:val="22"/>
                <w:szCs w:val="22"/>
              </w:rPr>
              <w:t xml:space="preserve"> и презента</w:t>
            </w:r>
            <w:r w:rsidRPr="00C666A2">
              <w:rPr>
                <w:sz w:val="22"/>
                <w:szCs w:val="22"/>
              </w:rPr>
              <w:softHyphen/>
              <w:t>ции, представлять ре</w:t>
            </w:r>
            <w:r w:rsidRPr="00C666A2">
              <w:rPr>
                <w:sz w:val="22"/>
                <w:szCs w:val="22"/>
              </w:rPr>
              <w:softHyphen/>
              <w:t xml:space="preserve">зультаты работы классу. </w:t>
            </w:r>
            <w:r w:rsidRPr="00C666A2">
              <w:rPr>
                <w:iCs/>
                <w:sz w:val="22"/>
                <w:szCs w:val="22"/>
                <w:u w:val="single"/>
              </w:rPr>
              <w:t>Личностные УУД:</w:t>
            </w:r>
            <w:r w:rsidRPr="00C666A2">
              <w:rPr>
                <w:sz w:val="22"/>
                <w:szCs w:val="22"/>
              </w:rPr>
              <w:t xml:space="preserve"> умение оценивать </w:t>
            </w:r>
            <w:proofErr w:type="spellStart"/>
            <w:proofErr w:type="gramStart"/>
            <w:r w:rsidRPr="00C666A2">
              <w:rPr>
                <w:sz w:val="22"/>
                <w:szCs w:val="22"/>
              </w:rPr>
              <w:t>уро-вень</w:t>
            </w:r>
            <w:proofErr w:type="spellEnd"/>
            <w:proofErr w:type="gramEnd"/>
            <w:r w:rsidRPr="00C666A2">
              <w:rPr>
                <w:sz w:val="22"/>
                <w:szCs w:val="22"/>
              </w:rPr>
              <w:t xml:space="preserve"> опасности ситуации для здоровья, </w:t>
            </w:r>
            <w:proofErr w:type="spellStart"/>
            <w:r w:rsidRPr="00C666A2">
              <w:rPr>
                <w:sz w:val="22"/>
                <w:szCs w:val="22"/>
              </w:rPr>
              <w:t>пони-мание</w:t>
            </w:r>
            <w:proofErr w:type="spellEnd"/>
            <w:r w:rsidRPr="00C666A2">
              <w:rPr>
                <w:sz w:val="22"/>
                <w:szCs w:val="22"/>
              </w:rPr>
              <w:t xml:space="preserve"> важности сохранения здоровья.</w:t>
            </w:r>
          </w:p>
          <w:p w:rsidR="00B22CCD" w:rsidRPr="00C666A2" w:rsidRDefault="00B22CCD" w:rsidP="0053353C">
            <w:pPr>
              <w:spacing w:line="245" w:lineRule="atLeast"/>
            </w:pPr>
            <w:r w:rsidRPr="00C666A2">
              <w:rPr>
                <w:iCs/>
                <w:sz w:val="22"/>
                <w:szCs w:val="22"/>
                <w:u w:val="single"/>
              </w:rPr>
              <w:t>Регулятивные УУД</w:t>
            </w:r>
            <w:r w:rsidRPr="00C666A2">
              <w:rPr>
                <w:i/>
                <w:iCs/>
                <w:sz w:val="22"/>
                <w:szCs w:val="22"/>
              </w:rPr>
              <w:t>:</w:t>
            </w:r>
            <w:r w:rsidRPr="00C666A2">
              <w:rPr>
                <w:sz w:val="22"/>
                <w:szCs w:val="22"/>
              </w:rPr>
              <w:t xml:space="preserve"> умение организовать выполнение заданий учителя. Развитие </w:t>
            </w:r>
            <w:proofErr w:type="spellStart"/>
            <w:proofErr w:type="gramStart"/>
            <w:r w:rsidRPr="00C666A2">
              <w:rPr>
                <w:sz w:val="22"/>
                <w:szCs w:val="22"/>
              </w:rPr>
              <w:t>на-выков</w:t>
            </w:r>
            <w:proofErr w:type="spellEnd"/>
            <w:proofErr w:type="gramEnd"/>
            <w:r w:rsidRPr="00C666A2">
              <w:rPr>
                <w:sz w:val="22"/>
                <w:szCs w:val="22"/>
              </w:rPr>
              <w:t xml:space="preserve"> самооценки и самоанализа</w:t>
            </w:r>
          </w:p>
          <w:p w:rsidR="00B22CCD" w:rsidRPr="00C666A2" w:rsidRDefault="00B22CCD" w:rsidP="0053353C">
            <w:pPr>
              <w:spacing w:line="245" w:lineRule="atLeast"/>
            </w:pPr>
            <w:proofErr w:type="gramStart"/>
            <w:r w:rsidRPr="00C666A2">
              <w:rPr>
                <w:iCs/>
                <w:sz w:val="22"/>
                <w:szCs w:val="22"/>
                <w:u w:val="single"/>
              </w:rPr>
              <w:lastRenderedPageBreak/>
              <w:t>Коммуникативные</w:t>
            </w:r>
            <w:proofErr w:type="gramEnd"/>
            <w:r w:rsidRPr="00C666A2">
              <w:rPr>
                <w:iCs/>
                <w:sz w:val="22"/>
                <w:szCs w:val="22"/>
                <w:u w:val="single"/>
              </w:rPr>
              <w:t xml:space="preserve"> УУД:</w:t>
            </w:r>
            <w:r w:rsidRPr="00C666A2">
              <w:rPr>
                <w:i/>
                <w:iCs/>
                <w:sz w:val="22"/>
                <w:szCs w:val="22"/>
              </w:rPr>
              <w:t xml:space="preserve"> </w:t>
            </w:r>
            <w:r w:rsidRPr="00C666A2">
              <w:rPr>
                <w:sz w:val="22"/>
                <w:szCs w:val="22"/>
              </w:rPr>
              <w:t>умение работать в составе творческих групп</w:t>
            </w:r>
          </w:p>
          <w:p w:rsidR="00B22CCD" w:rsidRPr="00C666A2" w:rsidRDefault="00B22CCD" w:rsidP="0053353C">
            <w:pPr>
              <w:snapToGrid w:val="0"/>
              <w:spacing w:line="245" w:lineRule="atLeast"/>
              <w:rPr>
                <w:b/>
                <w:i/>
              </w:rPr>
            </w:pPr>
            <w:r w:rsidRPr="00C666A2">
              <w:rPr>
                <w:b/>
                <w:i/>
                <w:sz w:val="22"/>
                <w:szCs w:val="22"/>
              </w:rPr>
              <w:t>Учащиеся должны знать:</w:t>
            </w:r>
          </w:p>
          <w:p w:rsidR="00B22CCD" w:rsidRPr="00C666A2" w:rsidRDefault="00B22CCD" w:rsidP="0053353C">
            <w:pPr>
              <w:spacing w:line="245" w:lineRule="atLeast"/>
            </w:pPr>
            <w:r w:rsidRPr="00C666A2">
              <w:rPr>
                <w:sz w:val="22"/>
                <w:szCs w:val="22"/>
              </w:rPr>
              <w:t>- строение и основные процессы жизнедеятельности грибов;</w:t>
            </w:r>
          </w:p>
          <w:p w:rsidR="00B22CCD" w:rsidRPr="00C666A2" w:rsidRDefault="00B22CCD" w:rsidP="0053353C">
            <w:pPr>
              <w:spacing w:line="245" w:lineRule="atLeast"/>
            </w:pPr>
            <w:r w:rsidRPr="00C666A2">
              <w:rPr>
                <w:sz w:val="22"/>
                <w:szCs w:val="22"/>
              </w:rPr>
              <w:t>- разнообразие и распространение грибов;</w:t>
            </w:r>
          </w:p>
          <w:p w:rsidR="00B22CCD" w:rsidRPr="00C666A2" w:rsidRDefault="00B22CCD" w:rsidP="0053353C">
            <w:pPr>
              <w:spacing w:line="245" w:lineRule="atLeast"/>
            </w:pPr>
            <w:r w:rsidRPr="00C666A2">
              <w:rPr>
                <w:sz w:val="22"/>
                <w:szCs w:val="22"/>
              </w:rPr>
              <w:t>- роль грибов в природе и жизни человека.</w:t>
            </w:r>
          </w:p>
          <w:p w:rsidR="00B22CCD" w:rsidRPr="00C666A2" w:rsidRDefault="00B22CCD" w:rsidP="0053353C">
            <w:pPr>
              <w:spacing w:line="245" w:lineRule="atLeast"/>
              <w:rPr>
                <w:b/>
                <w:i/>
              </w:rPr>
            </w:pPr>
            <w:r w:rsidRPr="00C666A2">
              <w:rPr>
                <w:b/>
                <w:i/>
                <w:sz w:val="22"/>
                <w:szCs w:val="22"/>
              </w:rPr>
              <w:t xml:space="preserve">Учащиеся должны уметь: </w:t>
            </w:r>
          </w:p>
          <w:p w:rsidR="00B22CCD" w:rsidRPr="00C666A2" w:rsidRDefault="00B22CCD" w:rsidP="0053353C">
            <w:pPr>
              <w:spacing w:line="245" w:lineRule="atLeast"/>
            </w:pPr>
            <w:r w:rsidRPr="00C666A2">
              <w:rPr>
                <w:sz w:val="22"/>
                <w:szCs w:val="22"/>
              </w:rPr>
              <w:t>- давать общую характеристику грибам;</w:t>
            </w:r>
          </w:p>
          <w:p w:rsidR="00B22CCD" w:rsidRPr="00C666A2" w:rsidRDefault="00B22CCD" w:rsidP="0053353C">
            <w:pPr>
              <w:spacing w:line="245" w:lineRule="atLeast"/>
            </w:pPr>
            <w:r w:rsidRPr="00C666A2">
              <w:rPr>
                <w:sz w:val="22"/>
                <w:szCs w:val="22"/>
              </w:rPr>
              <w:t>- отличать грибы от других живых организмов;</w:t>
            </w:r>
          </w:p>
          <w:p w:rsidR="00B22CCD" w:rsidRPr="00C666A2" w:rsidRDefault="00B22CCD" w:rsidP="0053353C">
            <w:pPr>
              <w:spacing w:line="245" w:lineRule="atLeast"/>
            </w:pPr>
            <w:r w:rsidRPr="00C666A2">
              <w:rPr>
                <w:sz w:val="22"/>
                <w:szCs w:val="22"/>
              </w:rPr>
              <w:t xml:space="preserve">- отличать съедобные грибы от </w:t>
            </w:r>
            <w:proofErr w:type="gramStart"/>
            <w:r w:rsidRPr="00C666A2">
              <w:rPr>
                <w:sz w:val="22"/>
                <w:szCs w:val="22"/>
              </w:rPr>
              <w:t>ядовитых</w:t>
            </w:r>
            <w:proofErr w:type="gramEnd"/>
            <w:r w:rsidRPr="00C666A2">
              <w:rPr>
                <w:sz w:val="22"/>
                <w:szCs w:val="22"/>
              </w:rPr>
              <w:t>;</w:t>
            </w:r>
          </w:p>
          <w:p w:rsidR="00B22CCD" w:rsidRPr="00C666A2" w:rsidRDefault="00B22CCD" w:rsidP="0053353C">
            <w:pPr>
              <w:spacing w:line="245" w:lineRule="atLeast"/>
            </w:pPr>
            <w:r w:rsidRPr="00C666A2">
              <w:rPr>
                <w:sz w:val="22"/>
                <w:szCs w:val="22"/>
              </w:rPr>
              <w:t>- объяснять роль грибов в природе и жизни человека.</w:t>
            </w:r>
          </w:p>
          <w:p w:rsidR="00B22CCD" w:rsidRPr="00C666A2" w:rsidRDefault="00B22CCD" w:rsidP="0053353C">
            <w:pPr>
              <w:snapToGrid w:val="0"/>
              <w:spacing w:line="245" w:lineRule="atLeast"/>
              <w:rPr>
                <w:b/>
                <w:i/>
              </w:rPr>
            </w:pPr>
            <w:r w:rsidRPr="00C666A2">
              <w:rPr>
                <w:b/>
                <w:i/>
                <w:sz w:val="22"/>
                <w:szCs w:val="22"/>
              </w:rPr>
              <w:t>Учащиеся смогут научиться:</w:t>
            </w:r>
          </w:p>
          <w:p w:rsidR="00B22CCD" w:rsidRPr="00C666A2" w:rsidRDefault="00B22CCD" w:rsidP="0053353C">
            <w:pPr>
              <w:snapToGrid w:val="0"/>
              <w:spacing w:line="245" w:lineRule="atLeast"/>
            </w:pPr>
            <w:r w:rsidRPr="00C666A2">
              <w:rPr>
                <w:sz w:val="22"/>
                <w:szCs w:val="22"/>
              </w:rPr>
              <w:t>- выявлять у грибов черты сходства с растениями и животными.</w:t>
            </w:r>
          </w:p>
        </w:tc>
        <w:tc>
          <w:tcPr>
            <w:tcW w:w="1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22CCD" w:rsidRPr="00C666A2" w:rsidRDefault="00B22CCD" w:rsidP="0053353C">
            <w:pPr>
              <w:snapToGrid w:val="0"/>
              <w:spacing w:line="245" w:lineRule="atLeast"/>
            </w:pPr>
            <w:r w:rsidRPr="00C666A2">
              <w:rPr>
                <w:sz w:val="22"/>
                <w:szCs w:val="22"/>
              </w:rPr>
              <w:lastRenderedPageBreak/>
              <w:t xml:space="preserve">Различают на живых объектах и таблицах съедобные и ядовитые грибы. Осваивают приёмы оказания первой помощи при отравлении </w:t>
            </w:r>
            <w:r w:rsidRPr="00C666A2">
              <w:rPr>
                <w:sz w:val="22"/>
                <w:szCs w:val="22"/>
              </w:rPr>
              <w:lastRenderedPageBreak/>
              <w:t>ядовитыми грибами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22CCD" w:rsidRPr="00C666A2" w:rsidRDefault="00B22CCD" w:rsidP="0053353C">
            <w:pPr>
              <w:snapToGrid w:val="0"/>
              <w:spacing w:line="245" w:lineRule="atLeast"/>
            </w:pPr>
            <w:r w:rsidRPr="00C666A2">
              <w:lastRenderedPageBreak/>
              <w:t>Текущий</w:t>
            </w:r>
          </w:p>
        </w:tc>
        <w:tc>
          <w:tcPr>
            <w:tcW w:w="18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2CCD" w:rsidRPr="00C666A2" w:rsidRDefault="00B22CCD" w:rsidP="0053353C">
            <w:pPr>
              <w:snapToGrid w:val="0"/>
              <w:spacing w:line="245" w:lineRule="atLeast"/>
              <w:jc w:val="center"/>
            </w:pPr>
            <w:r w:rsidRPr="00C666A2">
              <w:t>§14</w:t>
            </w:r>
          </w:p>
        </w:tc>
        <w:tc>
          <w:tcPr>
            <w:tcW w:w="56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22CCD" w:rsidRPr="00C666A2" w:rsidRDefault="00B22CCD" w:rsidP="0053353C">
            <w:pPr>
              <w:snapToGrid w:val="0"/>
              <w:spacing w:line="245" w:lineRule="atLeast"/>
              <w:jc w:val="center"/>
            </w:pPr>
          </w:p>
        </w:tc>
        <w:tc>
          <w:tcPr>
            <w:tcW w:w="2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2CCD" w:rsidRPr="00C666A2" w:rsidRDefault="00B22CCD" w:rsidP="0053353C">
            <w:pPr>
              <w:snapToGrid w:val="0"/>
              <w:spacing w:line="245" w:lineRule="atLeast"/>
              <w:jc w:val="center"/>
            </w:pPr>
          </w:p>
        </w:tc>
      </w:tr>
      <w:tr w:rsidR="00B22CCD" w:rsidRPr="00C666A2" w:rsidTr="00C22AAF">
        <w:trPr>
          <w:gridAfter w:val="8"/>
          <w:wAfter w:w="1790" w:type="dxa"/>
          <w:trHeight w:val="99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22CCD" w:rsidRPr="00C666A2" w:rsidRDefault="00B22CCD" w:rsidP="0053353C">
            <w:pPr>
              <w:snapToGrid w:val="0"/>
              <w:spacing w:line="245" w:lineRule="atLeast"/>
              <w:jc w:val="center"/>
            </w:pPr>
            <w:r w:rsidRPr="00C666A2">
              <w:rPr>
                <w:sz w:val="22"/>
                <w:szCs w:val="22"/>
              </w:rPr>
              <w:lastRenderedPageBreak/>
              <w:t>22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22CCD" w:rsidRPr="00C666A2" w:rsidRDefault="00B22CCD" w:rsidP="0053353C">
            <w:pPr>
              <w:snapToGrid w:val="0"/>
              <w:spacing w:line="245" w:lineRule="atLeast"/>
            </w:pPr>
            <w:r w:rsidRPr="00C666A2">
              <w:rPr>
                <w:sz w:val="22"/>
                <w:szCs w:val="22"/>
              </w:rPr>
              <w:t>Плесневые грибы и дрожжи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CCD" w:rsidRPr="00C666A2" w:rsidRDefault="00B22CCD" w:rsidP="0053353C">
            <w:pPr>
              <w:snapToGrid w:val="0"/>
              <w:spacing w:line="245" w:lineRule="atLeas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2CCD" w:rsidRPr="00C666A2" w:rsidRDefault="00B22CCD" w:rsidP="0053353C">
            <w:pPr>
              <w:snapToGrid w:val="0"/>
              <w:spacing w:line="245" w:lineRule="atLeast"/>
              <w:jc w:val="both"/>
            </w:pPr>
            <w:r w:rsidRPr="00C666A2">
              <w:rPr>
                <w:sz w:val="22"/>
                <w:szCs w:val="22"/>
              </w:rPr>
              <w:t>Урок применения знаний на практике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2CCD" w:rsidRPr="00C666A2" w:rsidRDefault="00B22CCD" w:rsidP="0053353C">
            <w:pPr>
              <w:widowControl w:val="0"/>
              <w:snapToGrid w:val="0"/>
              <w:spacing w:line="245" w:lineRule="atLeast"/>
            </w:pPr>
            <w:r w:rsidRPr="00C666A2">
              <w:rPr>
                <w:sz w:val="22"/>
                <w:szCs w:val="22"/>
              </w:rPr>
              <w:t xml:space="preserve">Плесневые грибы и дрожжи. </w:t>
            </w:r>
          </w:p>
          <w:p w:rsidR="00B22CCD" w:rsidRPr="00C666A2" w:rsidRDefault="00B22CCD" w:rsidP="0053353C">
            <w:pPr>
              <w:spacing w:line="245" w:lineRule="atLeast"/>
            </w:pPr>
            <w:r w:rsidRPr="00C666A2">
              <w:rPr>
                <w:sz w:val="22"/>
                <w:szCs w:val="22"/>
              </w:rPr>
              <w:t xml:space="preserve">Л.р.№7 «Строение плесневого гриба </w:t>
            </w:r>
            <w:proofErr w:type="spellStart"/>
            <w:r w:rsidRPr="00C666A2">
              <w:rPr>
                <w:sz w:val="22"/>
                <w:szCs w:val="22"/>
              </w:rPr>
              <w:t>мукора</w:t>
            </w:r>
            <w:proofErr w:type="spellEnd"/>
            <w:r w:rsidRPr="00C666A2">
              <w:rPr>
                <w:sz w:val="22"/>
                <w:szCs w:val="22"/>
              </w:rPr>
              <w:t>. Строение дрожжей».</w:t>
            </w:r>
          </w:p>
          <w:p w:rsidR="00B22CCD" w:rsidRPr="00C666A2" w:rsidRDefault="00B22CCD" w:rsidP="0053353C">
            <w:pPr>
              <w:widowControl w:val="0"/>
              <w:spacing w:line="245" w:lineRule="atLeast"/>
            </w:pP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2CCD" w:rsidRPr="00C666A2" w:rsidRDefault="00B22CCD" w:rsidP="0053353C">
            <w:pPr>
              <w:snapToGrid w:val="0"/>
              <w:spacing w:line="245" w:lineRule="atLeast"/>
            </w:pPr>
            <w:r w:rsidRPr="00C666A2">
              <w:rPr>
                <w:sz w:val="22"/>
                <w:szCs w:val="22"/>
              </w:rPr>
              <w:t>Понимание роли представителей царства Грибы в природе и жизни человека.</w:t>
            </w:r>
          </w:p>
          <w:p w:rsidR="00B22CCD" w:rsidRPr="00C666A2" w:rsidRDefault="00B22CCD" w:rsidP="0053353C">
            <w:pPr>
              <w:snapToGrid w:val="0"/>
              <w:spacing w:line="245" w:lineRule="atLeast"/>
            </w:pPr>
            <w:r w:rsidRPr="00C666A2">
              <w:rPr>
                <w:iCs/>
                <w:sz w:val="22"/>
                <w:szCs w:val="22"/>
                <w:u w:val="single"/>
              </w:rPr>
              <w:t>Познавательные УУД:</w:t>
            </w:r>
            <w:r w:rsidRPr="00C666A2">
              <w:rPr>
                <w:i/>
                <w:iCs/>
                <w:sz w:val="22"/>
                <w:szCs w:val="22"/>
              </w:rPr>
              <w:t xml:space="preserve"> </w:t>
            </w:r>
            <w:r w:rsidRPr="00C666A2">
              <w:rPr>
                <w:sz w:val="22"/>
                <w:szCs w:val="22"/>
              </w:rPr>
              <w:t xml:space="preserve">умение выделять </w:t>
            </w:r>
            <w:proofErr w:type="spellStart"/>
            <w:proofErr w:type="gramStart"/>
            <w:r w:rsidRPr="00C666A2">
              <w:rPr>
                <w:sz w:val="22"/>
                <w:szCs w:val="22"/>
              </w:rPr>
              <w:t>глав-ное</w:t>
            </w:r>
            <w:proofErr w:type="spellEnd"/>
            <w:proofErr w:type="gramEnd"/>
            <w:r w:rsidRPr="00C666A2">
              <w:rPr>
                <w:sz w:val="22"/>
                <w:szCs w:val="22"/>
              </w:rPr>
              <w:t xml:space="preserve"> в тексте, </w:t>
            </w:r>
            <w:proofErr w:type="spellStart"/>
            <w:r w:rsidRPr="00C666A2">
              <w:rPr>
                <w:sz w:val="22"/>
                <w:szCs w:val="22"/>
              </w:rPr>
              <w:t>структури-ровать</w:t>
            </w:r>
            <w:proofErr w:type="spellEnd"/>
            <w:r w:rsidRPr="00C666A2">
              <w:rPr>
                <w:sz w:val="22"/>
                <w:szCs w:val="22"/>
              </w:rPr>
              <w:t xml:space="preserve"> учебный материал, грамотно формулировать вопросы, </w:t>
            </w:r>
            <w:proofErr w:type="spellStart"/>
            <w:r w:rsidRPr="00C666A2">
              <w:rPr>
                <w:sz w:val="22"/>
                <w:szCs w:val="22"/>
              </w:rPr>
              <w:t>ра-ботать</w:t>
            </w:r>
            <w:proofErr w:type="spellEnd"/>
            <w:r w:rsidRPr="00C666A2">
              <w:rPr>
                <w:sz w:val="22"/>
                <w:szCs w:val="22"/>
              </w:rPr>
              <w:t xml:space="preserve"> с различными источниками информации, готовить </w:t>
            </w:r>
            <w:proofErr w:type="spellStart"/>
            <w:r w:rsidRPr="00C666A2">
              <w:rPr>
                <w:sz w:val="22"/>
                <w:szCs w:val="22"/>
              </w:rPr>
              <w:t>со-общения</w:t>
            </w:r>
            <w:proofErr w:type="spellEnd"/>
            <w:r w:rsidRPr="00C666A2">
              <w:rPr>
                <w:sz w:val="22"/>
                <w:szCs w:val="22"/>
              </w:rPr>
              <w:t xml:space="preserve"> и презента</w:t>
            </w:r>
            <w:r w:rsidRPr="00C666A2">
              <w:rPr>
                <w:sz w:val="22"/>
                <w:szCs w:val="22"/>
              </w:rPr>
              <w:softHyphen/>
              <w:t>ции, представлять ре</w:t>
            </w:r>
            <w:r w:rsidRPr="00C666A2">
              <w:rPr>
                <w:sz w:val="22"/>
                <w:szCs w:val="22"/>
              </w:rPr>
              <w:softHyphen/>
              <w:t xml:space="preserve">зультаты работы классу. </w:t>
            </w:r>
            <w:r w:rsidRPr="00C666A2">
              <w:rPr>
                <w:iCs/>
                <w:sz w:val="22"/>
                <w:szCs w:val="22"/>
                <w:u w:val="single"/>
              </w:rPr>
              <w:t>Личностные УУД:</w:t>
            </w:r>
            <w:r w:rsidRPr="00C666A2">
              <w:rPr>
                <w:sz w:val="22"/>
                <w:szCs w:val="22"/>
              </w:rPr>
              <w:t xml:space="preserve"> умение оценивать </w:t>
            </w:r>
            <w:proofErr w:type="spellStart"/>
            <w:proofErr w:type="gramStart"/>
            <w:r w:rsidRPr="00C666A2">
              <w:rPr>
                <w:sz w:val="22"/>
                <w:szCs w:val="22"/>
              </w:rPr>
              <w:t>уро-вень</w:t>
            </w:r>
            <w:proofErr w:type="spellEnd"/>
            <w:proofErr w:type="gramEnd"/>
            <w:r w:rsidRPr="00C666A2">
              <w:rPr>
                <w:sz w:val="22"/>
                <w:szCs w:val="22"/>
              </w:rPr>
              <w:t xml:space="preserve"> опасности ситуации для здоровья, </w:t>
            </w:r>
            <w:proofErr w:type="spellStart"/>
            <w:r w:rsidRPr="00C666A2">
              <w:rPr>
                <w:sz w:val="22"/>
                <w:szCs w:val="22"/>
              </w:rPr>
              <w:t>пони-мание</w:t>
            </w:r>
            <w:proofErr w:type="spellEnd"/>
            <w:r w:rsidRPr="00C666A2">
              <w:rPr>
                <w:sz w:val="22"/>
                <w:szCs w:val="22"/>
              </w:rPr>
              <w:t xml:space="preserve"> важности сохранения здоровья.</w:t>
            </w:r>
          </w:p>
          <w:p w:rsidR="00B22CCD" w:rsidRPr="00C666A2" w:rsidRDefault="00B22CCD" w:rsidP="0053353C">
            <w:pPr>
              <w:spacing w:line="245" w:lineRule="atLeast"/>
            </w:pPr>
            <w:r w:rsidRPr="00C666A2">
              <w:rPr>
                <w:iCs/>
                <w:sz w:val="22"/>
                <w:szCs w:val="22"/>
                <w:u w:val="single"/>
              </w:rPr>
              <w:t>Регулятивные УУД</w:t>
            </w:r>
            <w:r w:rsidRPr="00C666A2">
              <w:rPr>
                <w:i/>
                <w:iCs/>
                <w:sz w:val="22"/>
                <w:szCs w:val="22"/>
              </w:rPr>
              <w:t>:</w:t>
            </w:r>
            <w:r w:rsidRPr="00C666A2">
              <w:rPr>
                <w:sz w:val="22"/>
                <w:szCs w:val="22"/>
              </w:rPr>
              <w:t xml:space="preserve"> умение организовать выполнение заданий учителя. Развитие</w:t>
            </w:r>
          </w:p>
          <w:p w:rsidR="00B22CCD" w:rsidRPr="00C666A2" w:rsidRDefault="00B22CCD" w:rsidP="0053353C">
            <w:pPr>
              <w:spacing w:line="245" w:lineRule="atLeast"/>
            </w:pPr>
            <w:r w:rsidRPr="00C666A2">
              <w:rPr>
                <w:sz w:val="22"/>
                <w:szCs w:val="22"/>
              </w:rPr>
              <w:t xml:space="preserve"> навыков самооценки и самоанализа</w:t>
            </w:r>
          </w:p>
          <w:p w:rsidR="00B22CCD" w:rsidRPr="00C666A2" w:rsidRDefault="00B22CCD" w:rsidP="0053353C">
            <w:pPr>
              <w:spacing w:line="245" w:lineRule="atLeast"/>
            </w:pPr>
            <w:proofErr w:type="gramStart"/>
            <w:r w:rsidRPr="00C666A2">
              <w:rPr>
                <w:iCs/>
                <w:sz w:val="22"/>
                <w:szCs w:val="22"/>
                <w:u w:val="single"/>
              </w:rPr>
              <w:t>Коммуникативные</w:t>
            </w:r>
            <w:proofErr w:type="gramEnd"/>
            <w:r w:rsidRPr="00C666A2">
              <w:rPr>
                <w:iCs/>
                <w:sz w:val="22"/>
                <w:szCs w:val="22"/>
                <w:u w:val="single"/>
              </w:rPr>
              <w:t xml:space="preserve"> УУД:</w:t>
            </w:r>
            <w:r w:rsidRPr="00C666A2">
              <w:rPr>
                <w:i/>
                <w:iCs/>
                <w:sz w:val="22"/>
                <w:szCs w:val="22"/>
              </w:rPr>
              <w:t xml:space="preserve"> </w:t>
            </w:r>
            <w:r w:rsidRPr="00C666A2">
              <w:rPr>
                <w:sz w:val="22"/>
                <w:szCs w:val="22"/>
              </w:rPr>
              <w:t>умение работать в составе творческих групп</w:t>
            </w:r>
          </w:p>
          <w:p w:rsidR="00B22CCD" w:rsidRPr="00C666A2" w:rsidRDefault="00B22CCD" w:rsidP="0053353C">
            <w:pPr>
              <w:snapToGrid w:val="0"/>
              <w:spacing w:line="245" w:lineRule="atLeast"/>
              <w:rPr>
                <w:b/>
                <w:i/>
              </w:rPr>
            </w:pPr>
            <w:r w:rsidRPr="00C666A2">
              <w:rPr>
                <w:b/>
                <w:i/>
                <w:sz w:val="22"/>
                <w:szCs w:val="22"/>
              </w:rPr>
              <w:t>Учащиеся должны знать:</w:t>
            </w:r>
          </w:p>
          <w:p w:rsidR="00B22CCD" w:rsidRPr="00C666A2" w:rsidRDefault="00B22CCD" w:rsidP="0053353C">
            <w:pPr>
              <w:spacing w:line="245" w:lineRule="atLeast"/>
            </w:pPr>
            <w:r w:rsidRPr="00C666A2">
              <w:rPr>
                <w:sz w:val="22"/>
                <w:szCs w:val="22"/>
              </w:rPr>
              <w:t>- строение и основные процессы жизнедеятельности грибов;</w:t>
            </w:r>
          </w:p>
          <w:p w:rsidR="00B22CCD" w:rsidRPr="00C666A2" w:rsidRDefault="00B22CCD" w:rsidP="0053353C">
            <w:pPr>
              <w:spacing w:line="245" w:lineRule="atLeast"/>
            </w:pPr>
            <w:r w:rsidRPr="00C666A2">
              <w:rPr>
                <w:sz w:val="22"/>
                <w:szCs w:val="22"/>
              </w:rPr>
              <w:t>- разнообразие и распространение грибов;</w:t>
            </w:r>
          </w:p>
          <w:p w:rsidR="00B22CCD" w:rsidRPr="00C666A2" w:rsidRDefault="00B22CCD" w:rsidP="0053353C">
            <w:pPr>
              <w:spacing w:line="245" w:lineRule="atLeast"/>
            </w:pPr>
            <w:r w:rsidRPr="00C666A2">
              <w:rPr>
                <w:sz w:val="22"/>
                <w:szCs w:val="22"/>
              </w:rPr>
              <w:t>- роль грибов в природе и жизни человека.</w:t>
            </w:r>
          </w:p>
          <w:p w:rsidR="00B22CCD" w:rsidRPr="00C666A2" w:rsidRDefault="00B22CCD" w:rsidP="0053353C">
            <w:pPr>
              <w:spacing w:line="245" w:lineRule="atLeast"/>
              <w:rPr>
                <w:b/>
                <w:i/>
              </w:rPr>
            </w:pPr>
            <w:r w:rsidRPr="00C666A2">
              <w:rPr>
                <w:b/>
                <w:i/>
                <w:sz w:val="22"/>
                <w:szCs w:val="22"/>
              </w:rPr>
              <w:t xml:space="preserve">Учащиеся должны уметь: </w:t>
            </w:r>
          </w:p>
          <w:p w:rsidR="00B22CCD" w:rsidRPr="00C666A2" w:rsidRDefault="00B22CCD" w:rsidP="0053353C">
            <w:pPr>
              <w:spacing w:line="245" w:lineRule="atLeast"/>
            </w:pPr>
            <w:r w:rsidRPr="00C666A2">
              <w:rPr>
                <w:sz w:val="22"/>
                <w:szCs w:val="22"/>
              </w:rPr>
              <w:t>- давать общую характеристику грибам;</w:t>
            </w:r>
          </w:p>
          <w:p w:rsidR="00B22CCD" w:rsidRPr="00C666A2" w:rsidRDefault="00B22CCD" w:rsidP="0053353C">
            <w:pPr>
              <w:spacing w:line="245" w:lineRule="atLeast"/>
            </w:pPr>
            <w:r w:rsidRPr="00C666A2">
              <w:rPr>
                <w:sz w:val="22"/>
                <w:szCs w:val="22"/>
              </w:rPr>
              <w:t>- отличать грибы от других живых организмов;</w:t>
            </w:r>
          </w:p>
          <w:p w:rsidR="00B22CCD" w:rsidRPr="00C666A2" w:rsidRDefault="00B22CCD" w:rsidP="0053353C">
            <w:pPr>
              <w:snapToGrid w:val="0"/>
              <w:spacing w:line="245" w:lineRule="atLeast"/>
            </w:pPr>
            <w:r w:rsidRPr="00C666A2">
              <w:rPr>
                <w:sz w:val="22"/>
                <w:szCs w:val="22"/>
              </w:rPr>
              <w:t>- объяснять роль грибов в природе и жизни человека.</w:t>
            </w:r>
          </w:p>
        </w:tc>
        <w:tc>
          <w:tcPr>
            <w:tcW w:w="1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22CCD" w:rsidRPr="00C666A2" w:rsidRDefault="00B22CCD" w:rsidP="0053353C">
            <w:pPr>
              <w:widowControl w:val="0"/>
              <w:snapToGrid w:val="0"/>
              <w:spacing w:line="245" w:lineRule="atLeast"/>
            </w:pPr>
            <w:r w:rsidRPr="00C666A2">
              <w:rPr>
                <w:sz w:val="22"/>
                <w:szCs w:val="22"/>
              </w:rPr>
              <w:t xml:space="preserve">Готовят микропрепараты и наблюдают под микроскопом строение </w:t>
            </w:r>
            <w:proofErr w:type="spellStart"/>
            <w:r w:rsidRPr="00C666A2">
              <w:rPr>
                <w:sz w:val="22"/>
                <w:szCs w:val="22"/>
              </w:rPr>
              <w:t>мукора</w:t>
            </w:r>
            <w:proofErr w:type="spellEnd"/>
            <w:r w:rsidRPr="00C666A2">
              <w:rPr>
                <w:sz w:val="22"/>
                <w:szCs w:val="22"/>
              </w:rPr>
              <w:t xml:space="preserve"> и дрожжей. Сравнивают </w:t>
            </w:r>
            <w:proofErr w:type="gramStart"/>
            <w:r w:rsidRPr="00C666A2">
              <w:rPr>
                <w:sz w:val="22"/>
                <w:szCs w:val="22"/>
              </w:rPr>
              <w:t>увиденное</w:t>
            </w:r>
            <w:proofErr w:type="gramEnd"/>
            <w:r w:rsidRPr="00C666A2">
              <w:rPr>
                <w:sz w:val="22"/>
                <w:szCs w:val="22"/>
              </w:rPr>
              <w:t xml:space="preserve"> под микроскопом с приведённым в учебнике изображением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22CCD" w:rsidRPr="00C666A2" w:rsidRDefault="00B22CCD" w:rsidP="0053353C">
            <w:pPr>
              <w:widowControl w:val="0"/>
              <w:snapToGrid w:val="0"/>
              <w:spacing w:line="245" w:lineRule="atLeast"/>
            </w:pPr>
            <w:r w:rsidRPr="00C666A2">
              <w:t>Текущий</w:t>
            </w:r>
          </w:p>
        </w:tc>
        <w:tc>
          <w:tcPr>
            <w:tcW w:w="18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2CCD" w:rsidRPr="00C666A2" w:rsidRDefault="00B22CCD" w:rsidP="0053353C">
            <w:pPr>
              <w:snapToGrid w:val="0"/>
              <w:spacing w:line="245" w:lineRule="atLeast"/>
              <w:jc w:val="center"/>
            </w:pPr>
            <w:r w:rsidRPr="00C666A2">
              <w:t>§15</w:t>
            </w:r>
          </w:p>
        </w:tc>
        <w:tc>
          <w:tcPr>
            <w:tcW w:w="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22CCD" w:rsidRPr="00C666A2" w:rsidRDefault="00B22CCD" w:rsidP="0053353C">
            <w:pPr>
              <w:snapToGrid w:val="0"/>
              <w:spacing w:line="245" w:lineRule="atLeast"/>
              <w:jc w:val="center"/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22CCD" w:rsidRPr="00C666A2" w:rsidRDefault="00B22CCD" w:rsidP="0053353C">
            <w:pPr>
              <w:snapToGrid w:val="0"/>
              <w:spacing w:line="245" w:lineRule="atLeast"/>
              <w:jc w:val="center"/>
            </w:pPr>
          </w:p>
        </w:tc>
        <w:tc>
          <w:tcPr>
            <w:tcW w:w="2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2CCD" w:rsidRPr="00C666A2" w:rsidRDefault="00B22CCD" w:rsidP="0053353C">
            <w:pPr>
              <w:snapToGrid w:val="0"/>
              <w:spacing w:line="245" w:lineRule="atLeast"/>
              <w:jc w:val="center"/>
            </w:pPr>
          </w:p>
        </w:tc>
      </w:tr>
      <w:tr w:rsidR="00B22CCD" w:rsidRPr="00C666A2" w:rsidTr="00C22AAF">
        <w:trPr>
          <w:gridAfter w:val="8"/>
          <w:wAfter w:w="1790" w:type="dxa"/>
          <w:trHeight w:val="97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22CCD" w:rsidRPr="00C666A2" w:rsidRDefault="00B22CCD" w:rsidP="0053353C">
            <w:pPr>
              <w:snapToGrid w:val="0"/>
              <w:spacing w:line="245" w:lineRule="atLeast"/>
              <w:jc w:val="center"/>
            </w:pPr>
            <w:r w:rsidRPr="00C666A2">
              <w:rPr>
                <w:sz w:val="22"/>
                <w:szCs w:val="22"/>
              </w:rPr>
              <w:t>23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22CCD" w:rsidRPr="00C666A2" w:rsidRDefault="00B22CCD" w:rsidP="0053353C">
            <w:pPr>
              <w:snapToGrid w:val="0"/>
              <w:spacing w:line="245" w:lineRule="atLeast"/>
            </w:pPr>
            <w:r w:rsidRPr="00C666A2">
              <w:rPr>
                <w:sz w:val="22"/>
                <w:szCs w:val="22"/>
              </w:rPr>
              <w:t>Грибы-паразиты</w:t>
            </w:r>
          </w:p>
          <w:p w:rsidR="00B22CCD" w:rsidRPr="00C666A2" w:rsidRDefault="00B22CCD" w:rsidP="0053353C">
            <w:pPr>
              <w:spacing w:line="245" w:lineRule="atLeast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CCD" w:rsidRPr="00C666A2" w:rsidRDefault="00B22CCD" w:rsidP="0053353C">
            <w:pPr>
              <w:snapToGrid w:val="0"/>
              <w:spacing w:line="245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2CCD" w:rsidRPr="00C666A2" w:rsidRDefault="00B22CCD" w:rsidP="0053353C">
            <w:pPr>
              <w:snapToGrid w:val="0"/>
              <w:spacing w:line="245" w:lineRule="atLeast"/>
            </w:pPr>
            <w:r w:rsidRPr="00C666A2">
              <w:rPr>
                <w:sz w:val="22"/>
                <w:szCs w:val="22"/>
              </w:rPr>
              <w:t>Урок закрепления и совершенств</w:t>
            </w:r>
            <w:r w:rsidRPr="00C666A2">
              <w:rPr>
                <w:sz w:val="22"/>
                <w:szCs w:val="22"/>
              </w:rPr>
              <w:lastRenderedPageBreak/>
              <w:t>ования знаний и умений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2CCD" w:rsidRPr="00C666A2" w:rsidRDefault="00B22CCD" w:rsidP="0053353C">
            <w:pPr>
              <w:widowControl w:val="0"/>
              <w:snapToGrid w:val="0"/>
              <w:spacing w:line="245" w:lineRule="atLeast"/>
            </w:pPr>
            <w:r w:rsidRPr="00C666A2">
              <w:rPr>
                <w:sz w:val="22"/>
                <w:szCs w:val="22"/>
              </w:rPr>
              <w:lastRenderedPageBreak/>
              <w:t xml:space="preserve">Грибы-паразиты. Роль грибов-паразитов в </w:t>
            </w:r>
            <w:r w:rsidRPr="00C666A2">
              <w:rPr>
                <w:sz w:val="22"/>
                <w:szCs w:val="22"/>
              </w:rPr>
              <w:lastRenderedPageBreak/>
              <w:t>природе и жизни человека</w:t>
            </w:r>
          </w:p>
          <w:p w:rsidR="00B22CCD" w:rsidRPr="00C666A2" w:rsidRDefault="00B22CCD" w:rsidP="0053353C">
            <w:pPr>
              <w:widowControl w:val="0"/>
              <w:snapToGrid w:val="0"/>
              <w:spacing w:line="245" w:lineRule="atLeast"/>
            </w:pPr>
            <w:r w:rsidRPr="00C666A2">
              <w:rPr>
                <w:i/>
                <w:iCs/>
                <w:sz w:val="22"/>
                <w:szCs w:val="22"/>
              </w:rPr>
              <w:t>Демонстрация</w:t>
            </w:r>
            <w:r w:rsidRPr="00C666A2">
              <w:rPr>
                <w:sz w:val="22"/>
                <w:szCs w:val="22"/>
              </w:rPr>
              <w:t xml:space="preserve"> </w:t>
            </w:r>
          </w:p>
          <w:p w:rsidR="00B22CCD" w:rsidRPr="00C666A2" w:rsidRDefault="00B22CCD" w:rsidP="0053353C">
            <w:pPr>
              <w:widowControl w:val="0"/>
              <w:snapToGrid w:val="0"/>
              <w:spacing w:line="245" w:lineRule="atLeast"/>
            </w:pPr>
            <w:r w:rsidRPr="00C666A2">
              <w:rPr>
                <w:sz w:val="22"/>
                <w:szCs w:val="22"/>
              </w:rPr>
              <w:t>Муляжи плодовых тел грибов-паразитов, натуральные объекты (трутовика, ржавчины, головни, спорыньи и др.)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2CCD" w:rsidRPr="00C666A2" w:rsidRDefault="00B22CCD" w:rsidP="0053353C">
            <w:pPr>
              <w:snapToGrid w:val="0"/>
              <w:spacing w:line="245" w:lineRule="atLeast"/>
            </w:pPr>
            <w:r w:rsidRPr="00C666A2">
              <w:rPr>
                <w:sz w:val="22"/>
                <w:szCs w:val="22"/>
              </w:rPr>
              <w:lastRenderedPageBreak/>
              <w:t>Понимание роли представителей царства Грибы в природе и жизни человека.</w:t>
            </w:r>
          </w:p>
          <w:p w:rsidR="00B22CCD" w:rsidRPr="00C666A2" w:rsidRDefault="00B22CCD" w:rsidP="0053353C">
            <w:pPr>
              <w:snapToGrid w:val="0"/>
              <w:spacing w:line="245" w:lineRule="atLeast"/>
            </w:pPr>
            <w:r w:rsidRPr="00C666A2">
              <w:rPr>
                <w:iCs/>
                <w:sz w:val="22"/>
                <w:szCs w:val="22"/>
                <w:u w:val="single"/>
              </w:rPr>
              <w:t>Познавательные УУД:</w:t>
            </w:r>
            <w:r w:rsidRPr="00C666A2">
              <w:rPr>
                <w:i/>
                <w:iCs/>
                <w:sz w:val="22"/>
                <w:szCs w:val="22"/>
              </w:rPr>
              <w:t xml:space="preserve"> </w:t>
            </w:r>
            <w:r w:rsidRPr="00C666A2">
              <w:rPr>
                <w:sz w:val="22"/>
                <w:szCs w:val="22"/>
              </w:rPr>
              <w:t xml:space="preserve">умение выделять </w:t>
            </w:r>
            <w:proofErr w:type="spellStart"/>
            <w:r w:rsidRPr="00C666A2">
              <w:rPr>
                <w:sz w:val="22"/>
                <w:szCs w:val="22"/>
              </w:rPr>
              <w:t>глав-ное</w:t>
            </w:r>
            <w:proofErr w:type="spellEnd"/>
            <w:r w:rsidRPr="00C666A2">
              <w:rPr>
                <w:sz w:val="22"/>
                <w:szCs w:val="22"/>
              </w:rPr>
              <w:t xml:space="preserve"> в тексте, </w:t>
            </w:r>
            <w:proofErr w:type="spellStart"/>
            <w:r w:rsidRPr="00C666A2">
              <w:rPr>
                <w:sz w:val="22"/>
                <w:szCs w:val="22"/>
              </w:rPr>
              <w:t>структу-рировать</w:t>
            </w:r>
            <w:proofErr w:type="spellEnd"/>
            <w:r w:rsidRPr="00C666A2">
              <w:rPr>
                <w:sz w:val="22"/>
                <w:szCs w:val="22"/>
              </w:rPr>
              <w:t xml:space="preserve"> </w:t>
            </w:r>
            <w:proofErr w:type="gramStart"/>
            <w:r w:rsidRPr="00C666A2">
              <w:rPr>
                <w:sz w:val="22"/>
                <w:szCs w:val="22"/>
              </w:rPr>
              <w:t>учебный</w:t>
            </w:r>
            <w:proofErr w:type="gramEnd"/>
            <w:r w:rsidRPr="00C666A2">
              <w:rPr>
                <w:sz w:val="22"/>
                <w:szCs w:val="22"/>
              </w:rPr>
              <w:t xml:space="preserve"> </w:t>
            </w:r>
            <w:proofErr w:type="spellStart"/>
            <w:r w:rsidRPr="00C666A2">
              <w:rPr>
                <w:sz w:val="22"/>
                <w:szCs w:val="22"/>
              </w:rPr>
              <w:t>мате-риал</w:t>
            </w:r>
            <w:proofErr w:type="spellEnd"/>
            <w:r w:rsidRPr="00C666A2">
              <w:rPr>
                <w:sz w:val="22"/>
                <w:szCs w:val="22"/>
              </w:rPr>
              <w:t xml:space="preserve">, грамотно формулировать вопросы, </w:t>
            </w:r>
            <w:proofErr w:type="spellStart"/>
            <w:r w:rsidRPr="00C666A2">
              <w:rPr>
                <w:sz w:val="22"/>
                <w:szCs w:val="22"/>
              </w:rPr>
              <w:t>ра-</w:t>
            </w:r>
            <w:r w:rsidRPr="00C666A2">
              <w:rPr>
                <w:sz w:val="22"/>
                <w:szCs w:val="22"/>
              </w:rPr>
              <w:lastRenderedPageBreak/>
              <w:t>ботать</w:t>
            </w:r>
            <w:proofErr w:type="spellEnd"/>
            <w:r w:rsidRPr="00C666A2">
              <w:rPr>
                <w:sz w:val="22"/>
                <w:szCs w:val="22"/>
              </w:rPr>
              <w:t xml:space="preserve"> с различными источниками информации, готовить сообщения и презента</w:t>
            </w:r>
            <w:r w:rsidRPr="00C666A2">
              <w:rPr>
                <w:sz w:val="22"/>
                <w:szCs w:val="22"/>
              </w:rPr>
              <w:softHyphen/>
              <w:t xml:space="preserve">ции, представлять результаты работы классу. </w:t>
            </w:r>
            <w:r w:rsidRPr="00C666A2">
              <w:rPr>
                <w:iCs/>
                <w:sz w:val="22"/>
                <w:szCs w:val="22"/>
                <w:u w:val="single"/>
              </w:rPr>
              <w:t>Личностные УУД:</w:t>
            </w:r>
            <w:r w:rsidRPr="00C666A2">
              <w:rPr>
                <w:sz w:val="22"/>
                <w:szCs w:val="22"/>
              </w:rPr>
              <w:t xml:space="preserve"> умение оценивать </w:t>
            </w:r>
            <w:proofErr w:type="spellStart"/>
            <w:proofErr w:type="gramStart"/>
            <w:r w:rsidRPr="00C666A2">
              <w:rPr>
                <w:sz w:val="22"/>
                <w:szCs w:val="22"/>
              </w:rPr>
              <w:t>уро-вень</w:t>
            </w:r>
            <w:proofErr w:type="spellEnd"/>
            <w:proofErr w:type="gramEnd"/>
            <w:r w:rsidRPr="00C666A2">
              <w:rPr>
                <w:sz w:val="22"/>
                <w:szCs w:val="22"/>
              </w:rPr>
              <w:t xml:space="preserve"> опасности ситуации для здоровья, </w:t>
            </w:r>
            <w:proofErr w:type="spellStart"/>
            <w:r w:rsidRPr="00C666A2">
              <w:rPr>
                <w:sz w:val="22"/>
                <w:szCs w:val="22"/>
              </w:rPr>
              <w:t>пони-мание</w:t>
            </w:r>
            <w:proofErr w:type="spellEnd"/>
            <w:r w:rsidRPr="00C666A2">
              <w:rPr>
                <w:sz w:val="22"/>
                <w:szCs w:val="22"/>
              </w:rPr>
              <w:t xml:space="preserve"> важности сохранения здоровья.</w:t>
            </w:r>
          </w:p>
          <w:p w:rsidR="00B22CCD" w:rsidRPr="00C666A2" w:rsidRDefault="00B22CCD" w:rsidP="0053353C">
            <w:pPr>
              <w:spacing w:line="245" w:lineRule="atLeast"/>
            </w:pPr>
            <w:r w:rsidRPr="00C666A2">
              <w:rPr>
                <w:iCs/>
                <w:sz w:val="22"/>
                <w:szCs w:val="22"/>
                <w:u w:val="single"/>
              </w:rPr>
              <w:t>Регулятивные УУД</w:t>
            </w:r>
            <w:r w:rsidRPr="00C666A2">
              <w:rPr>
                <w:i/>
                <w:iCs/>
                <w:sz w:val="22"/>
                <w:szCs w:val="22"/>
              </w:rPr>
              <w:t>:</w:t>
            </w:r>
            <w:r w:rsidRPr="00C666A2">
              <w:rPr>
                <w:sz w:val="22"/>
                <w:szCs w:val="22"/>
              </w:rPr>
              <w:t xml:space="preserve"> умение организовать выполнение заданий учителя. Развитие навыков самооценки и самоанализа</w:t>
            </w:r>
          </w:p>
          <w:p w:rsidR="00B22CCD" w:rsidRPr="00C666A2" w:rsidRDefault="00B22CCD" w:rsidP="0053353C">
            <w:pPr>
              <w:spacing w:line="245" w:lineRule="atLeast"/>
            </w:pPr>
            <w:proofErr w:type="gramStart"/>
            <w:r w:rsidRPr="00C666A2">
              <w:rPr>
                <w:iCs/>
                <w:sz w:val="22"/>
                <w:szCs w:val="22"/>
                <w:u w:val="single"/>
              </w:rPr>
              <w:t>Коммуникативные</w:t>
            </w:r>
            <w:proofErr w:type="gramEnd"/>
            <w:r w:rsidRPr="00C666A2">
              <w:rPr>
                <w:iCs/>
                <w:sz w:val="22"/>
                <w:szCs w:val="22"/>
                <w:u w:val="single"/>
              </w:rPr>
              <w:t xml:space="preserve"> УУД:</w:t>
            </w:r>
            <w:r w:rsidRPr="00C666A2">
              <w:rPr>
                <w:i/>
                <w:iCs/>
                <w:sz w:val="22"/>
                <w:szCs w:val="22"/>
              </w:rPr>
              <w:t xml:space="preserve"> </w:t>
            </w:r>
            <w:r w:rsidRPr="00C666A2">
              <w:rPr>
                <w:sz w:val="22"/>
                <w:szCs w:val="22"/>
              </w:rPr>
              <w:t>умение работать в составе творческих групп</w:t>
            </w:r>
          </w:p>
          <w:p w:rsidR="00B22CCD" w:rsidRPr="00C666A2" w:rsidRDefault="00B22CCD" w:rsidP="0053353C">
            <w:pPr>
              <w:snapToGrid w:val="0"/>
              <w:spacing w:line="245" w:lineRule="atLeast"/>
              <w:rPr>
                <w:b/>
                <w:i/>
              </w:rPr>
            </w:pPr>
            <w:r w:rsidRPr="00C666A2">
              <w:rPr>
                <w:b/>
                <w:i/>
                <w:sz w:val="22"/>
                <w:szCs w:val="22"/>
              </w:rPr>
              <w:t>Учащиеся должны знать:</w:t>
            </w:r>
          </w:p>
          <w:p w:rsidR="00B22CCD" w:rsidRPr="00C666A2" w:rsidRDefault="00B22CCD" w:rsidP="0053353C">
            <w:pPr>
              <w:spacing w:line="245" w:lineRule="atLeast"/>
            </w:pPr>
            <w:r w:rsidRPr="00C666A2">
              <w:rPr>
                <w:sz w:val="22"/>
                <w:szCs w:val="22"/>
              </w:rPr>
              <w:t>- строение и основные процессы жизнедеятельности грибов;</w:t>
            </w:r>
          </w:p>
          <w:p w:rsidR="00B22CCD" w:rsidRPr="00C666A2" w:rsidRDefault="00B22CCD" w:rsidP="0053353C">
            <w:pPr>
              <w:spacing w:line="245" w:lineRule="atLeast"/>
            </w:pPr>
            <w:r w:rsidRPr="00C666A2">
              <w:rPr>
                <w:sz w:val="22"/>
                <w:szCs w:val="22"/>
              </w:rPr>
              <w:t>- разнообразие и распространение грибов;</w:t>
            </w:r>
          </w:p>
          <w:p w:rsidR="00B22CCD" w:rsidRPr="00C666A2" w:rsidRDefault="00B22CCD" w:rsidP="0053353C">
            <w:pPr>
              <w:spacing w:line="245" w:lineRule="atLeast"/>
            </w:pPr>
            <w:r w:rsidRPr="00C666A2">
              <w:rPr>
                <w:sz w:val="22"/>
                <w:szCs w:val="22"/>
              </w:rPr>
              <w:t>- роль грибов в природе и жизни человека.</w:t>
            </w:r>
          </w:p>
          <w:p w:rsidR="00B22CCD" w:rsidRPr="00C666A2" w:rsidRDefault="00B22CCD" w:rsidP="0053353C">
            <w:pPr>
              <w:spacing w:line="245" w:lineRule="atLeast"/>
              <w:rPr>
                <w:b/>
                <w:i/>
              </w:rPr>
            </w:pPr>
            <w:r w:rsidRPr="00C666A2">
              <w:rPr>
                <w:b/>
                <w:i/>
                <w:sz w:val="22"/>
                <w:szCs w:val="22"/>
              </w:rPr>
              <w:t xml:space="preserve">Учащиеся должны уметь: </w:t>
            </w:r>
          </w:p>
          <w:p w:rsidR="00B22CCD" w:rsidRPr="00C666A2" w:rsidRDefault="00B22CCD" w:rsidP="0053353C">
            <w:pPr>
              <w:spacing w:line="245" w:lineRule="atLeast"/>
            </w:pPr>
            <w:r w:rsidRPr="00C666A2">
              <w:rPr>
                <w:sz w:val="22"/>
                <w:szCs w:val="22"/>
              </w:rPr>
              <w:t>- давать общую характеристику грибам;</w:t>
            </w:r>
          </w:p>
          <w:p w:rsidR="00B22CCD" w:rsidRPr="00C666A2" w:rsidRDefault="00B22CCD" w:rsidP="0053353C">
            <w:pPr>
              <w:spacing w:line="245" w:lineRule="atLeast"/>
            </w:pPr>
            <w:r w:rsidRPr="00C666A2">
              <w:rPr>
                <w:sz w:val="22"/>
                <w:szCs w:val="22"/>
              </w:rPr>
              <w:t>- отличать грибы от других живых организмов;</w:t>
            </w:r>
          </w:p>
          <w:p w:rsidR="00B22CCD" w:rsidRPr="00C666A2" w:rsidRDefault="00B22CCD" w:rsidP="0053353C">
            <w:pPr>
              <w:snapToGrid w:val="0"/>
              <w:spacing w:line="245" w:lineRule="atLeast"/>
            </w:pPr>
            <w:r w:rsidRPr="00C666A2">
              <w:rPr>
                <w:sz w:val="22"/>
                <w:szCs w:val="22"/>
              </w:rPr>
              <w:t>- объяснять роль грибов в природе и жизни человека.</w:t>
            </w:r>
          </w:p>
        </w:tc>
        <w:tc>
          <w:tcPr>
            <w:tcW w:w="1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22CCD" w:rsidRPr="00C666A2" w:rsidRDefault="00B22CCD" w:rsidP="0053353C">
            <w:pPr>
              <w:snapToGrid w:val="0"/>
              <w:spacing w:line="245" w:lineRule="atLeast"/>
            </w:pPr>
            <w:r w:rsidRPr="00C666A2">
              <w:rPr>
                <w:sz w:val="22"/>
                <w:szCs w:val="22"/>
              </w:rPr>
              <w:lastRenderedPageBreak/>
              <w:t xml:space="preserve">Определяют понятие «грибы-паразиты». </w:t>
            </w:r>
            <w:r w:rsidRPr="00C666A2">
              <w:rPr>
                <w:sz w:val="22"/>
                <w:szCs w:val="22"/>
              </w:rPr>
              <w:lastRenderedPageBreak/>
              <w:t>Объясняют роль грибов-паразитов в природе и жизни человека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22CCD" w:rsidRPr="00C666A2" w:rsidRDefault="00B22CCD" w:rsidP="0053353C">
            <w:pPr>
              <w:snapToGrid w:val="0"/>
              <w:spacing w:line="245" w:lineRule="atLeast"/>
            </w:pPr>
            <w:r w:rsidRPr="00C666A2">
              <w:lastRenderedPageBreak/>
              <w:t>Текущий</w:t>
            </w:r>
          </w:p>
        </w:tc>
        <w:tc>
          <w:tcPr>
            <w:tcW w:w="18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2CCD" w:rsidRPr="00C666A2" w:rsidRDefault="00B22CCD" w:rsidP="0053353C">
            <w:pPr>
              <w:snapToGrid w:val="0"/>
              <w:spacing w:line="245" w:lineRule="atLeast"/>
              <w:jc w:val="center"/>
            </w:pPr>
            <w:r w:rsidRPr="00C666A2">
              <w:t>§16</w:t>
            </w:r>
          </w:p>
        </w:tc>
        <w:tc>
          <w:tcPr>
            <w:tcW w:w="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22CCD" w:rsidRPr="00C666A2" w:rsidRDefault="00B22CCD" w:rsidP="0053353C">
            <w:pPr>
              <w:snapToGrid w:val="0"/>
              <w:spacing w:line="245" w:lineRule="atLeast"/>
              <w:jc w:val="center"/>
            </w:pPr>
          </w:p>
        </w:tc>
        <w:tc>
          <w:tcPr>
            <w:tcW w:w="713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2CCD" w:rsidRPr="00C666A2" w:rsidRDefault="00B22CCD" w:rsidP="0053353C">
            <w:pPr>
              <w:snapToGrid w:val="0"/>
              <w:spacing w:line="245" w:lineRule="atLeast"/>
              <w:jc w:val="center"/>
            </w:pPr>
          </w:p>
        </w:tc>
      </w:tr>
      <w:tr w:rsidR="00B22CCD" w:rsidRPr="00C666A2" w:rsidTr="00C22AAF">
        <w:trPr>
          <w:gridAfter w:val="8"/>
          <w:wAfter w:w="1790" w:type="dxa"/>
          <w:trHeight w:val="55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22CCD" w:rsidRPr="00C666A2" w:rsidRDefault="00B22CCD" w:rsidP="0053353C">
            <w:pPr>
              <w:snapToGrid w:val="0"/>
              <w:spacing w:line="245" w:lineRule="atLeast"/>
              <w:jc w:val="center"/>
            </w:pPr>
            <w:r w:rsidRPr="00C666A2">
              <w:rPr>
                <w:sz w:val="22"/>
                <w:szCs w:val="22"/>
              </w:rPr>
              <w:lastRenderedPageBreak/>
              <w:t>24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22CCD" w:rsidRPr="00C666A2" w:rsidRDefault="00B22CCD" w:rsidP="0053353C">
            <w:pPr>
              <w:snapToGrid w:val="0"/>
              <w:spacing w:line="245" w:lineRule="atLeast"/>
            </w:pPr>
            <w:r w:rsidRPr="00C666A2">
              <w:rPr>
                <w:sz w:val="22"/>
                <w:szCs w:val="22"/>
              </w:rPr>
              <w:t>Обобщающий урок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CCD" w:rsidRPr="00C666A2" w:rsidRDefault="00B22CCD" w:rsidP="0053353C">
            <w:pPr>
              <w:snapToGrid w:val="0"/>
              <w:spacing w:line="245" w:lineRule="atLeas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2CCD" w:rsidRPr="00C666A2" w:rsidRDefault="00B22CCD" w:rsidP="0053353C">
            <w:pPr>
              <w:snapToGrid w:val="0"/>
              <w:spacing w:line="245" w:lineRule="atLeast"/>
              <w:jc w:val="both"/>
            </w:pPr>
            <w:r w:rsidRPr="00C666A2">
              <w:rPr>
                <w:sz w:val="22"/>
                <w:szCs w:val="22"/>
              </w:rPr>
              <w:t>Комбинированный (смешанный) урок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2CCD" w:rsidRPr="00C666A2" w:rsidRDefault="00B22CCD" w:rsidP="0053353C">
            <w:pPr>
              <w:widowControl w:val="0"/>
              <w:snapToGrid w:val="0"/>
              <w:spacing w:line="245" w:lineRule="atLeast"/>
            </w:pPr>
            <w:r w:rsidRPr="00C666A2">
              <w:rPr>
                <w:sz w:val="22"/>
                <w:szCs w:val="22"/>
              </w:rPr>
              <w:t xml:space="preserve">Систематизация и обобщение понятий раздела. Контроль знаний и умений работать с микроскопом, готовить микропрепараты, отличать съедобные грибы </w:t>
            </w:r>
            <w:proofErr w:type="gramStart"/>
            <w:r w:rsidRPr="00C666A2">
              <w:rPr>
                <w:sz w:val="22"/>
                <w:szCs w:val="22"/>
              </w:rPr>
              <w:t>от</w:t>
            </w:r>
            <w:proofErr w:type="gramEnd"/>
            <w:r w:rsidRPr="00C666A2">
              <w:rPr>
                <w:sz w:val="22"/>
                <w:szCs w:val="22"/>
              </w:rPr>
              <w:t xml:space="preserve"> ядовитых, оказывать первую помощь при </w:t>
            </w:r>
            <w:r w:rsidRPr="00C666A2">
              <w:rPr>
                <w:sz w:val="22"/>
                <w:szCs w:val="22"/>
              </w:rPr>
              <w:lastRenderedPageBreak/>
              <w:t>отравлении ядовитыми грибами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2CCD" w:rsidRPr="00C666A2" w:rsidRDefault="00B22CCD" w:rsidP="0053353C">
            <w:pPr>
              <w:snapToGrid w:val="0"/>
              <w:spacing w:line="245" w:lineRule="atLeast"/>
            </w:pPr>
            <w:proofErr w:type="gramStart"/>
            <w:r w:rsidRPr="00C666A2">
              <w:rPr>
                <w:i/>
                <w:iCs/>
                <w:sz w:val="22"/>
                <w:szCs w:val="22"/>
                <w:u w:val="single"/>
              </w:rPr>
              <w:lastRenderedPageBreak/>
              <w:t>Личностные</w:t>
            </w:r>
            <w:proofErr w:type="gramEnd"/>
            <w:r w:rsidRPr="00C666A2">
              <w:rPr>
                <w:i/>
                <w:iCs/>
                <w:sz w:val="22"/>
                <w:szCs w:val="22"/>
                <w:u w:val="single"/>
              </w:rPr>
              <w:t xml:space="preserve"> УУД</w:t>
            </w:r>
            <w:r w:rsidRPr="00C666A2">
              <w:rPr>
                <w:i/>
                <w:iCs/>
                <w:sz w:val="22"/>
                <w:szCs w:val="22"/>
              </w:rPr>
              <w:t>.</w:t>
            </w:r>
            <w:r w:rsidRPr="00C666A2">
              <w:rPr>
                <w:sz w:val="22"/>
                <w:szCs w:val="22"/>
              </w:rPr>
              <w:t xml:space="preserve"> умение соблюдать </w:t>
            </w:r>
            <w:proofErr w:type="spellStart"/>
            <w:r w:rsidRPr="00C666A2">
              <w:rPr>
                <w:sz w:val="22"/>
                <w:szCs w:val="22"/>
              </w:rPr>
              <w:t>дис-циплину</w:t>
            </w:r>
            <w:proofErr w:type="spellEnd"/>
            <w:r w:rsidRPr="00C666A2">
              <w:rPr>
                <w:sz w:val="22"/>
                <w:szCs w:val="22"/>
              </w:rPr>
              <w:t xml:space="preserve"> на уроке,</w:t>
            </w:r>
          </w:p>
          <w:p w:rsidR="00B22CCD" w:rsidRPr="00C666A2" w:rsidRDefault="00B22CCD" w:rsidP="0053353C">
            <w:pPr>
              <w:snapToGrid w:val="0"/>
              <w:spacing w:line="245" w:lineRule="atLeast"/>
            </w:pPr>
            <w:r w:rsidRPr="00C666A2">
              <w:rPr>
                <w:sz w:val="22"/>
                <w:szCs w:val="22"/>
              </w:rPr>
              <w:t xml:space="preserve">уважительно относиться к учителю и </w:t>
            </w:r>
            <w:proofErr w:type="spellStart"/>
            <w:proofErr w:type="gramStart"/>
            <w:r w:rsidRPr="00C666A2">
              <w:rPr>
                <w:sz w:val="22"/>
                <w:szCs w:val="22"/>
              </w:rPr>
              <w:t>одноклас-сникам</w:t>
            </w:r>
            <w:proofErr w:type="spellEnd"/>
            <w:proofErr w:type="gramEnd"/>
            <w:r w:rsidRPr="00C666A2">
              <w:rPr>
                <w:sz w:val="22"/>
                <w:szCs w:val="22"/>
              </w:rPr>
              <w:t>.</w:t>
            </w:r>
          </w:p>
          <w:p w:rsidR="00B22CCD" w:rsidRPr="00C666A2" w:rsidRDefault="00B22CCD" w:rsidP="0053353C">
            <w:pPr>
              <w:snapToGrid w:val="0"/>
              <w:spacing w:line="245" w:lineRule="atLeast"/>
            </w:pPr>
            <w:r w:rsidRPr="00C666A2">
              <w:rPr>
                <w:i/>
                <w:iCs/>
                <w:sz w:val="22"/>
                <w:szCs w:val="22"/>
                <w:u w:val="single"/>
              </w:rPr>
              <w:t>Регулятивные УУД</w:t>
            </w:r>
            <w:r w:rsidRPr="00C666A2">
              <w:rPr>
                <w:i/>
                <w:iCs/>
                <w:sz w:val="22"/>
                <w:szCs w:val="22"/>
              </w:rPr>
              <w:t>.</w:t>
            </w:r>
            <w:r w:rsidRPr="00C666A2">
              <w:rPr>
                <w:sz w:val="22"/>
                <w:szCs w:val="22"/>
              </w:rPr>
              <w:t xml:space="preserve"> умение организовать выполнение заданий учителя</w:t>
            </w:r>
          </w:p>
          <w:p w:rsidR="00B22CCD" w:rsidRPr="00C666A2" w:rsidRDefault="00B22CCD" w:rsidP="0053353C">
            <w:pPr>
              <w:snapToGrid w:val="0"/>
              <w:spacing w:line="245" w:lineRule="atLeast"/>
              <w:rPr>
                <w:b/>
                <w:i/>
              </w:rPr>
            </w:pPr>
            <w:r w:rsidRPr="00C666A2">
              <w:rPr>
                <w:b/>
                <w:i/>
                <w:sz w:val="22"/>
                <w:szCs w:val="22"/>
              </w:rPr>
              <w:t>Учащиеся должны знать:</w:t>
            </w:r>
          </w:p>
          <w:p w:rsidR="00B22CCD" w:rsidRPr="00C666A2" w:rsidRDefault="00B22CCD" w:rsidP="0053353C">
            <w:pPr>
              <w:spacing w:line="245" w:lineRule="atLeast"/>
            </w:pPr>
            <w:r w:rsidRPr="00C666A2">
              <w:rPr>
                <w:sz w:val="22"/>
                <w:szCs w:val="22"/>
              </w:rPr>
              <w:t xml:space="preserve">- строение и </w:t>
            </w:r>
            <w:proofErr w:type="spellStart"/>
            <w:proofErr w:type="gramStart"/>
            <w:r w:rsidRPr="00C666A2">
              <w:rPr>
                <w:sz w:val="22"/>
                <w:szCs w:val="22"/>
              </w:rPr>
              <w:t>ос-новные</w:t>
            </w:r>
            <w:proofErr w:type="spellEnd"/>
            <w:proofErr w:type="gramEnd"/>
            <w:r w:rsidRPr="00C666A2">
              <w:rPr>
                <w:sz w:val="22"/>
                <w:szCs w:val="22"/>
              </w:rPr>
              <w:t xml:space="preserve"> процессы жизнедеятельности бактерий и грибов;</w:t>
            </w:r>
          </w:p>
          <w:p w:rsidR="00B22CCD" w:rsidRPr="00C666A2" w:rsidRDefault="00B22CCD" w:rsidP="0053353C">
            <w:pPr>
              <w:spacing w:line="245" w:lineRule="atLeast"/>
            </w:pPr>
            <w:r w:rsidRPr="00C666A2">
              <w:rPr>
                <w:sz w:val="22"/>
                <w:szCs w:val="22"/>
              </w:rPr>
              <w:t>- разнообразие и распространение бактерий и грибов;</w:t>
            </w:r>
          </w:p>
          <w:p w:rsidR="00B22CCD" w:rsidRPr="00C666A2" w:rsidRDefault="00B22CCD" w:rsidP="0053353C">
            <w:pPr>
              <w:spacing w:line="245" w:lineRule="atLeast"/>
            </w:pPr>
            <w:r w:rsidRPr="00C666A2">
              <w:rPr>
                <w:sz w:val="22"/>
                <w:szCs w:val="22"/>
              </w:rPr>
              <w:t>- роль бактерий и грибов в природе и жизни человека.</w:t>
            </w:r>
          </w:p>
          <w:p w:rsidR="00B22CCD" w:rsidRPr="00C666A2" w:rsidRDefault="00B22CCD" w:rsidP="0053353C">
            <w:pPr>
              <w:spacing w:line="245" w:lineRule="atLeast"/>
              <w:rPr>
                <w:b/>
                <w:i/>
              </w:rPr>
            </w:pPr>
            <w:r w:rsidRPr="00C666A2">
              <w:rPr>
                <w:b/>
                <w:i/>
                <w:sz w:val="22"/>
                <w:szCs w:val="22"/>
              </w:rPr>
              <w:t xml:space="preserve">Учащиеся должны уметь: </w:t>
            </w:r>
          </w:p>
          <w:p w:rsidR="00B22CCD" w:rsidRPr="00C666A2" w:rsidRDefault="00B22CCD" w:rsidP="0053353C">
            <w:pPr>
              <w:spacing w:line="245" w:lineRule="atLeast"/>
            </w:pPr>
            <w:r w:rsidRPr="00C666A2">
              <w:rPr>
                <w:sz w:val="22"/>
                <w:szCs w:val="22"/>
              </w:rPr>
              <w:t xml:space="preserve">- давать </w:t>
            </w:r>
            <w:proofErr w:type="gramStart"/>
            <w:r w:rsidRPr="00C666A2">
              <w:rPr>
                <w:sz w:val="22"/>
                <w:szCs w:val="22"/>
              </w:rPr>
              <w:t>общую</w:t>
            </w:r>
            <w:proofErr w:type="gramEnd"/>
            <w:r w:rsidRPr="00C666A2">
              <w:rPr>
                <w:sz w:val="22"/>
                <w:szCs w:val="22"/>
              </w:rPr>
              <w:t xml:space="preserve"> </w:t>
            </w:r>
            <w:proofErr w:type="spellStart"/>
            <w:r w:rsidRPr="00C666A2">
              <w:rPr>
                <w:sz w:val="22"/>
                <w:szCs w:val="22"/>
              </w:rPr>
              <w:t>ха-рактеристику</w:t>
            </w:r>
            <w:proofErr w:type="spellEnd"/>
            <w:r w:rsidRPr="00C666A2">
              <w:rPr>
                <w:sz w:val="22"/>
                <w:szCs w:val="22"/>
              </w:rPr>
              <w:t xml:space="preserve"> бактериям и грибам;</w:t>
            </w:r>
          </w:p>
          <w:p w:rsidR="00B22CCD" w:rsidRPr="00C666A2" w:rsidRDefault="00B22CCD" w:rsidP="0053353C">
            <w:pPr>
              <w:spacing w:line="245" w:lineRule="atLeast"/>
            </w:pPr>
            <w:r w:rsidRPr="00C666A2">
              <w:rPr>
                <w:sz w:val="22"/>
                <w:szCs w:val="22"/>
              </w:rPr>
              <w:t>- отличать бактерии и грибы от других живых организмов;</w:t>
            </w:r>
          </w:p>
          <w:p w:rsidR="00B22CCD" w:rsidRPr="00C666A2" w:rsidRDefault="00B22CCD" w:rsidP="0053353C">
            <w:pPr>
              <w:spacing w:line="245" w:lineRule="atLeast"/>
            </w:pPr>
            <w:r w:rsidRPr="00C666A2">
              <w:rPr>
                <w:sz w:val="22"/>
                <w:szCs w:val="22"/>
              </w:rPr>
              <w:t xml:space="preserve">- отличать съедобные грибы от </w:t>
            </w:r>
            <w:proofErr w:type="spellStart"/>
            <w:proofErr w:type="gramStart"/>
            <w:r w:rsidRPr="00C666A2">
              <w:rPr>
                <w:sz w:val="22"/>
                <w:szCs w:val="22"/>
              </w:rPr>
              <w:t>ядо-витых</w:t>
            </w:r>
            <w:proofErr w:type="spellEnd"/>
            <w:proofErr w:type="gramEnd"/>
            <w:r w:rsidRPr="00C666A2">
              <w:rPr>
                <w:sz w:val="22"/>
                <w:szCs w:val="22"/>
              </w:rPr>
              <w:t>;</w:t>
            </w:r>
          </w:p>
          <w:p w:rsidR="00B22CCD" w:rsidRPr="00C666A2" w:rsidRDefault="00B22CCD" w:rsidP="0053353C">
            <w:pPr>
              <w:snapToGrid w:val="0"/>
              <w:spacing w:line="245" w:lineRule="atLeast"/>
            </w:pPr>
            <w:r w:rsidRPr="00C666A2">
              <w:rPr>
                <w:sz w:val="22"/>
                <w:szCs w:val="22"/>
              </w:rPr>
              <w:t>- объяснять роль бактерий и грибов в природе и жизни человека.</w:t>
            </w:r>
          </w:p>
          <w:p w:rsidR="00B22CCD" w:rsidRPr="00C666A2" w:rsidRDefault="00B22CCD" w:rsidP="0053353C">
            <w:pPr>
              <w:snapToGrid w:val="0"/>
              <w:spacing w:line="245" w:lineRule="atLeast"/>
              <w:rPr>
                <w:b/>
                <w:i/>
              </w:rPr>
            </w:pPr>
            <w:r w:rsidRPr="00C666A2">
              <w:rPr>
                <w:b/>
                <w:i/>
                <w:sz w:val="22"/>
                <w:szCs w:val="22"/>
              </w:rPr>
              <w:t>Учащиеся могут узнать:</w:t>
            </w:r>
          </w:p>
          <w:p w:rsidR="00B22CCD" w:rsidRPr="00C666A2" w:rsidRDefault="00B22CCD" w:rsidP="0053353C">
            <w:pPr>
              <w:spacing w:line="245" w:lineRule="atLeast"/>
              <w:rPr>
                <w:rFonts w:eastAsia="MS Mincho"/>
              </w:rPr>
            </w:pPr>
            <w:r w:rsidRPr="00C666A2">
              <w:rPr>
                <w:sz w:val="22"/>
                <w:szCs w:val="22"/>
              </w:rPr>
              <w:t>- значение бактерий в процессах брожения, деятельность серо- и железобактерий;</w:t>
            </w:r>
            <w:r w:rsidRPr="00C666A2">
              <w:rPr>
                <w:rFonts w:eastAsia="MS Mincho"/>
                <w:sz w:val="22"/>
                <w:szCs w:val="22"/>
              </w:rPr>
              <w:t xml:space="preserve"> </w:t>
            </w:r>
          </w:p>
          <w:p w:rsidR="00B22CCD" w:rsidRPr="00C666A2" w:rsidRDefault="00B22CCD" w:rsidP="0053353C">
            <w:pPr>
              <w:spacing w:line="245" w:lineRule="atLeast"/>
              <w:rPr>
                <w:b/>
                <w:i/>
              </w:rPr>
            </w:pPr>
            <w:r w:rsidRPr="00C666A2">
              <w:rPr>
                <w:b/>
                <w:i/>
                <w:sz w:val="22"/>
                <w:szCs w:val="22"/>
              </w:rPr>
              <w:t>Учащиеся смогут научиться:</w:t>
            </w:r>
          </w:p>
          <w:p w:rsidR="00B22CCD" w:rsidRPr="00C666A2" w:rsidRDefault="00B22CCD" w:rsidP="0053353C">
            <w:pPr>
              <w:snapToGrid w:val="0"/>
              <w:spacing w:line="245" w:lineRule="atLeast"/>
            </w:pPr>
            <w:r w:rsidRPr="00C666A2">
              <w:rPr>
                <w:sz w:val="22"/>
                <w:szCs w:val="22"/>
              </w:rPr>
              <w:t>- выявлять у грибов черты сходства с растениями и животными.</w:t>
            </w:r>
          </w:p>
        </w:tc>
        <w:tc>
          <w:tcPr>
            <w:tcW w:w="1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22CCD" w:rsidRPr="00C666A2" w:rsidRDefault="00B22CCD" w:rsidP="0053353C">
            <w:pPr>
              <w:pStyle w:val="21"/>
              <w:snapToGrid w:val="0"/>
              <w:spacing w:after="0" w:line="245" w:lineRule="atLeast"/>
              <w:ind w:left="0"/>
              <w:jc w:val="both"/>
              <w:rPr>
                <w:szCs w:val="22"/>
              </w:rPr>
            </w:pPr>
            <w:r w:rsidRPr="00C666A2">
              <w:rPr>
                <w:sz w:val="22"/>
                <w:szCs w:val="22"/>
              </w:rPr>
              <w:t xml:space="preserve">Работают с учебником, рабочей тетрадью и дидактическими материалами. Заполняют таблицы. Демонстрируют умение готовить микропрепараты и работать с микроскопом. Готовят сообщение «Многообразие грибов и их значение в природе и </w:t>
            </w:r>
            <w:r w:rsidRPr="00C666A2">
              <w:rPr>
                <w:sz w:val="22"/>
                <w:szCs w:val="22"/>
              </w:rPr>
              <w:lastRenderedPageBreak/>
              <w:t>жизни человека» (на основе обобщения материала учебника и дополнительной литературы)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22CCD" w:rsidRPr="00C666A2" w:rsidRDefault="00B22CCD" w:rsidP="0053353C">
            <w:pPr>
              <w:pStyle w:val="21"/>
              <w:snapToGrid w:val="0"/>
              <w:spacing w:after="0" w:line="245" w:lineRule="atLeast"/>
              <w:ind w:left="0"/>
              <w:jc w:val="both"/>
              <w:rPr>
                <w:szCs w:val="22"/>
              </w:rPr>
            </w:pPr>
          </w:p>
        </w:tc>
        <w:tc>
          <w:tcPr>
            <w:tcW w:w="18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2CCD" w:rsidRPr="00C666A2" w:rsidRDefault="00B22CCD" w:rsidP="007C7D86">
            <w:pPr>
              <w:jc w:val="center"/>
              <w:rPr>
                <w:u w:val="single"/>
              </w:rPr>
            </w:pPr>
            <w:r w:rsidRPr="00C666A2">
              <w:rPr>
                <w:u w:val="single"/>
              </w:rPr>
              <w:t>Тематически</w:t>
            </w:r>
          </w:p>
          <w:p w:rsidR="00B22CCD" w:rsidRPr="00C666A2" w:rsidRDefault="00B22CCD" w:rsidP="007C7D86">
            <w:pPr>
              <w:jc w:val="center"/>
              <w:rPr>
                <w:u w:val="single"/>
              </w:rPr>
            </w:pPr>
            <w:r w:rsidRPr="00C666A2">
              <w:rPr>
                <w:u w:val="single"/>
              </w:rPr>
              <w:t>Тес-</w:t>
            </w:r>
          </w:p>
          <w:p w:rsidR="00B22CCD" w:rsidRPr="00C666A2" w:rsidRDefault="00B22CCD" w:rsidP="007C7D86">
            <w:pPr>
              <w:pStyle w:val="21"/>
              <w:spacing w:line="240" w:lineRule="auto"/>
              <w:ind w:left="0"/>
              <w:rPr>
                <w:u w:val="single"/>
              </w:rPr>
            </w:pPr>
            <w:proofErr w:type="spellStart"/>
            <w:r w:rsidRPr="00C666A2">
              <w:rPr>
                <w:u w:val="single"/>
              </w:rPr>
              <w:t>товый</w:t>
            </w:r>
            <w:proofErr w:type="spellEnd"/>
            <w:r w:rsidRPr="00C666A2">
              <w:rPr>
                <w:u w:val="single"/>
              </w:rPr>
              <w:t xml:space="preserve"> </w:t>
            </w:r>
            <w:proofErr w:type="gramStart"/>
            <w:r w:rsidRPr="00C666A2">
              <w:rPr>
                <w:u w:val="single"/>
              </w:rPr>
              <w:t>конт-роль</w:t>
            </w:r>
            <w:proofErr w:type="gramEnd"/>
            <w:r w:rsidRPr="00C666A2">
              <w:rPr>
                <w:u w:val="single"/>
              </w:rPr>
              <w:t>№3</w:t>
            </w:r>
          </w:p>
        </w:tc>
        <w:tc>
          <w:tcPr>
            <w:tcW w:w="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22CCD" w:rsidRPr="00C666A2" w:rsidRDefault="00B22CCD" w:rsidP="0053353C">
            <w:pPr>
              <w:snapToGrid w:val="0"/>
              <w:spacing w:line="245" w:lineRule="atLeast"/>
              <w:jc w:val="center"/>
            </w:pPr>
          </w:p>
        </w:tc>
        <w:tc>
          <w:tcPr>
            <w:tcW w:w="713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2CCD" w:rsidRPr="00C666A2" w:rsidRDefault="00B22CCD" w:rsidP="0053353C">
            <w:pPr>
              <w:snapToGrid w:val="0"/>
              <w:spacing w:line="245" w:lineRule="atLeast"/>
              <w:jc w:val="center"/>
            </w:pPr>
          </w:p>
        </w:tc>
      </w:tr>
    </w:tbl>
    <w:p w:rsidR="00177BC8" w:rsidRPr="00C666A2" w:rsidRDefault="00177BC8" w:rsidP="00FE09CB">
      <w:pPr>
        <w:rPr>
          <w:sz w:val="22"/>
          <w:szCs w:val="22"/>
        </w:rPr>
      </w:pPr>
    </w:p>
    <w:tbl>
      <w:tblPr>
        <w:tblW w:w="16717" w:type="dxa"/>
        <w:tblInd w:w="-704" w:type="dxa"/>
        <w:tblLayout w:type="fixed"/>
        <w:tblCellMar>
          <w:left w:w="0" w:type="dxa"/>
          <w:right w:w="0" w:type="dxa"/>
        </w:tblCellMar>
        <w:tblLook w:val="0000"/>
      </w:tblPr>
      <w:tblGrid>
        <w:gridCol w:w="567"/>
        <w:gridCol w:w="1702"/>
        <w:gridCol w:w="992"/>
        <w:gridCol w:w="1276"/>
        <w:gridCol w:w="1275"/>
        <w:gridCol w:w="6648"/>
        <w:gridCol w:w="7"/>
        <w:gridCol w:w="1275"/>
        <w:gridCol w:w="696"/>
        <w:gridCol w:w="16"/>
        <w:gridCol w:w="567"/>
        <w:gridCol w:w="712"/>
        <w:gridCol w:w="17"/>
        <w:gridCol w:w="20"/>
        <w:gridCol w:w="681"/>
        <w:gridCol w:w="266"/>
      </w:tblGrid>
      <w:tr w:rsidR="00B22CCD" w:rsidRPr="00C666A2" w:rsidTr="00C22AAF">
        <w:trPr>
          <w:gridAfter w:val="1"/>
          <w:wAfter w:w="266" w:type="dxa"/>
          <w:trHeight w:val="108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562D0" w:rsidRPr="00C666A2" w:rsidRDefault="006562D0" w:rsidP="0053353C">
            <w:pPr>
              <w:snapToGrid w:val="0"/>
              <w:jc w:val="center"/>
            </w:pPr>
            <w:r w:rsidRPr="00C666A2">
              <w:rPr>
                <w:sz w:val="22"/>
                <w:szCs w:val="22"/>
              </w:rPr>
              <w:t>25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562D0" w:rsidRPr="00C666A2" w:rsidRDefault="006562D0" w:rsidP="0053353C">
            <w:pPr>
              <w:rPr>
                <w:b/>
                <w:sz w:val="28"/>
                <w:szCs w:val="28"/>
              </w:rPr>
            </w:pPr>
            <w:r w:rsidRPr="00C666A2">
              <w:rPr>
                <w:b/>
                <w:sz w:val="22"/>
                <w:szCs w:val="22"/>
              </w:rPr>
              <w:t xml:space="preserve">Тема 4.  </w:t>
            </w:r>
            <w:r w:rsidRPr="00C666A2">
              <w:rPr>
                <w:sz w:val="22"/>
                <w:szCs w:val="22"/>
              </w:rPr>
              <w:t xml:space="preserve"> </w:t>
            </w:r>
            <w:r w:rsidRPr="00C666A2">
              <w:rPr>
                <w:b/>
                <w:sz w:val="22"/>
                <w:szCs w:val="22"/>
              </w:rPr>
              <w:t>Царство Растения (10 часов</w:t>
            </w:r>
            <w:r w:rsidRPr="00C666A2">
              <w:rPr>
                <w:b/>
                <w:sz w:val="28"/>
                <w:szCs w:val="28"/>
              </w:rPr>
              <w:t>)</w:t>
            </w:r>
          </w:p>
          <w:p w:rsidR="006562D0" w:rsidRPr="00C666A2" w:rsidRDefault="006562D0" w:rsidP="0053353C">
            <w:pPr>
              <w:snapToGrid w:val="0"/>
            </w:pPr>
            <w:r w:rsidRPr="00C666A2">
              <w:rPr>
                <w:sz w:val="22"/>
                <w:szCs w:val="22"/>
              </w:rPr>
              <w:t>Ботаника — наука о растениях</w:t>
            </w:r>
          </w:p>
          <w:p w:rsidR="006562D0" w:rsidRPr="00C666A2" w:rsidRDefault="006562D0" w:rsidP="0053353C">
            <w:r w:rsidRPr="00C666A2">
              <w:rPr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6562D0" w:rsidRPr="00C666A2" w:rsidRDefault="006562D0" w:rsidP="0053353C">
            <w:r w:rsidRPr="00C666A2">
              <w:t xml:space="preserve">   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62D0" w:rsidRPr="00C666A2" w:rsidRDefault="006562D0" w:rsidP="0053353C">
            <w:pPr>
              <w:snapToGrid w:val="0"/>
              <w:jc w:val="both"/>
            </w:pPr>
            <w:r w:rsidRPr="00C666A2">
              <w:rPr>
                <w:sz w:val="22"/>
                <w:szCs w:val="22"/>
              </w:rPr>
              <w:t>Урок формирование знаний и умений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62D0" w:rsidRPr="00C666A2" w:rsidRDefault="006562D0" w:rsidP="0053353C">
            <w:pPr>
              <w:widowControl w:val="0"/>
              <w:snapToGrid w:val="0"/>
            </w:pPr>
            <w:r w:rsidRPr="00C666A2">
              <w:rPr>
                <w:sz w:val="22"/>
                <w:szCs w:val="22"/>
              </w:rPr>
              <w:t>Общая характеристика растительного царства. Многообразие растений, их связь со средой обитания. Роль растений в биосфере. Охрана растений.</w:t>
            </w:r>
          </w:p>
          <w:p w:rsidR="006562D0" w:rsidRPr="00C666A2" w:rsidRDefault="006562D0" w:rsidP="0053353C">
            <w:pPr>
              <w:widowControl w:val="0"/>
            </w:pPr>
            <w:r w:rsidRPr="00C666A2">
              <w:rPr>
                <w:i/>
                <w:iCs/>
                <w:sz w:val="22"/>
                <w:szCs w:val="22"/>
              </w:rPr>
              <w:t>Демонстрация</w:t>
            </w:r>
            <w:r w:rsidRPr="00C666A2">
              <w:rPr>
                <w:sz w:val="22"/>
                <w:szCs w:val="22"/>
              </w:rPr>
              <w:t xml:space="preserve"> </w:t>
            </w:r>
          </w:p>
          <w:p w:rsidR="006562D0" w:rsidRPr="00C666A2" w:rsidRDefault="006562D0" w:rsidP="0053353C">
            <w:pPr>
              <w:widowControl w:val="0"/>
            </w:pPr>
            <w:r w:rsidRPr="00C666A2">
              <w:rPr>
                <w:sz w:val="22"/>
                <w:szCs w:val="22"/>
              </w:rPr>
              <w:t>Гербарные экземпляры растений. Таблицы, видеоматериалы</w:t>
            </w:r>
          </w:p>
        </w:tc>
        <w:tc>
          <w:tcPr>
            <w:tcW w:w="6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62D0" w:rsidRPr="00C666A2" w:rsidRDefault="006562D0" w:rsidP="0053353C">
            <w:pPr>
              <w:snapToGrid w:val="0"/>
            </w:pPr>
            <w:r w:rsidRPr="00C666A2">
              <w:rPr>
                <w:sz w:val="22"/>
                <w:szCs w:val="22"/>
              </w:rPr>
              <w:t>Осознание важности растений в природе и жизни че</w:t>
            </w:r>
            <w:r w:rsidRPr="00C666A2">
              <w:rPr>
                <w:sz w:val="22"/>
                <w:szCs w:val="22"/>
              </w:rPr>
              <w:softHyphen/>
              <w:t>ловека</w:t>
            </w:r>
          </w:p>
          <w:p w:rsidR="006562D0" w:rsidRPr="00C666A2" w:rsidRDefault="006562D0" w:rsidP="0053353C">
            <w:pPr>
              <w:snapToGrid w:val="0"/>
            </w:pPr>
            <w:r w:rsidRPr="00C666A2">
              <w:rPr>
                <w:iCs/>
                <w:sz w:val="22"/>
                <w:szCs w:val="22"/>
                <w:u w:val="single"/>
              </w:rPr>
              <w:t>Познавательные УУД</w:t>
            </w:r>
            <w:r w:rsidRPr="00C666A2">
              <w:rPr>
                <w:i/>
                <w:sz w:val="22"/>
                <w:szCs w:val="22"/>
                <w:u w:val="single"/>
              </w:rPr>
              <w:t xml:space="preserve">: </w:t>
            </w:r>
            <w:r w:rsidRPr="00C666A2">
              <w:rPr>
                <w:sz w:val="22"/>
                <w:szCs w:val="22"/>
              </w:rPr>
              <w:t>умение выделять главное в тексте, структурировать учебный материал, давать определения понятиям, работать с различными источниками информации, пре</w:t>
            </w:r>
            <w:r w:rsidRPr="00C666A2">
              <w:rPr>
                <w:sz w:val="22"/>
                <w:szCs w:val="22"/>
              </w:rPr>
              <w:softHyphen/>
              <w:t xml:space="preserve">образовывать ее из одной формы в другую, готовить </w:t>
            </w:r>
            <w:proofErr w:type="spellStart"/>
            <w:proofErr w:type="gramStart"/>
            <w:r w:rsidRPr="00C666A2">
              <w:rPr>
                <w:sz w:val="22"/>
                <w:szCs w:val="22"/>
              </w:rPr>
              <w:t>со-общения</w:t>
            </w:r>
            <w:proofErr w:type="spellEnd"/>
            <w:proofErr w:type="gramEnd"/>
            <w:r w:rsidRPr="00C666A2">
              <w:rPr>
                <w:sz w:val="22"/>
                <w:szCs w:val="22"/>
              </w:rPr>
              <w:t xml:space="preserve"> и презентации, представлять результаты работы классу.</w:t>
            </w:r>
          </w:p>
          <w:p w:rsidR="006562D0" w:rsidRPr="00C666A2" w:rsidRDefault="006562D0" w:rsidP="0053353C">
            <w:r w:rsidRPr="00C666A2">
              <w:rPr>
                <w:iCs/>
                <w:sz w:val="22"/>
                <w:szCs w:val="22"/>
                <w:u w:val="single"/>
              </w:rPr>
              <w:t>Личностные УУД</w:t>
            </w:r>
            <w:r w:rsidRPr="00C666A2">
              <w:rPr>
                <w:i/>
                <w:iCs/>
                <w:sz w:val="22"/>
                <w:szCs w:val="22"/>
              </w:rPr>
              <w:t>.</w:t>
            </w:r>
            <w:r w:rsidRPr="00C666A2">
              <w:rPr>
                <w:sz w:val="22"/>
                <w:szCs w:val="22"/>
              </w:rPr>
              <w:t xml:space="preserve"> потребность в справедли</w:t>
            </w:r>
            <w:r w:rsidRPr="00C666A2">
              <w:rPr>
                <w:sz w:val="22"/>
                <w:szCs w:val="22"/>
              </w:rPr>
              <w:softHyphen/>
              <w:t xml:space="preserve">вом оценивании своей работы и работы </w:t>
            </w:r>
            <w:proofErr w:type="spellStart"/>
            <w:proofErr w:type="gramStart"/>
            <w:r w:rsidRPr="00C666A2">
              <w:rPr>
                <w:sz w:val="22"/>
                <w:szCs w:val="22"/>
              </w:rPr>
              <w:t>одноклассни-ков</w:t>
            </w:r>
            <w:proofErr w:type="spellEnd"/>
            <w:proofErr w:type="gramEnd"/>
            <w:r w:rsidRPr="00C666A2">
              <w:rPr>
                <w:sz w:val="22"/>
                <w:szCs w:val="22"/>
              </w:rPr>
              <w:t>. Эстетичес</w:t>
            </w:r>
            <w:r w:rsidRPr="00C666A2">
              <w:rPr>
                <w:sz w:val="22"/>
                <w:szCs w:val="22"/>
              </w:rPr>
              <w:softHyphen/>
              <w:t xml:space="preserve">кое восприятие природы. </w:t>
            </w:r>
            <w:r w:rsidRPr="00C666A2">
              <w:rPr>
                <w:iCs/>
                <w:sz w:val="22"/>
                <w:szCs w:val="22"/>
                <w:u w:val="single"/>
              </w:rPr>
              <w:t>Регулятивные УУД</w:t>
            </w:r>
            <w:r w:rsidRPr="00C666A2">
              <w:rPr>
                <w:i/>
                <w:iCs/>
                <w:sz w:val="22"/>
                <w:szCs w:val="22"/>
              </w:rPr>
              <w:t>.</w:t>
            </w:r>
            <w:r w:rsidRPr="00C666A2">
              <w:rPr>
                <w:sz w:val="22"/>
                <w:szCs w:val="22"/>
              </w:rPr>
              <w:t xml:space="preserve"> уме</w:t>
            </w:r>
            <w:r w:rsidRPr="00C666A2">
              <w:rPr>
                <w:sz w:val="22"/>
                <w:szCs w:val="22"/>
              </w:rPr>
              <w:softHyphen/>
              <w:t>ние организовать вы</w:t>
            </w:r>
            <w:r w:rsidRPr="00C666A2">
              <w:rPr>
                <w:sz w:val="22"/>
                <w:szCs w:val="22"/>
              </w:rPr>
              <w:softHyphen/>
              <w:t>полнение заданий учи</w:t>
            </w:r>
            <w:r w:rsidRPr="00C666A2">
              <w:rPr>
                <w:sz w:val="22"/>
                <w:szCs w:val="22"/>
              </w:rPr>
              <w:softHyphen/>
              <w:t>теля. Развитие навыков самооценки и самоана</w:t>
            </w:r>
            <w:r w:rsidRPr="00C666A2">
              <w:rPr>
                <w:sz w:val="22"/>
                <w:szCs w:val="22"/>
              </w:rPr>
              <w:softHyphen/>
              <w:t>лиза.</w:t>
            </w:r>
          </w:p>
          <w:p w:rsidR="006562D0" w:rsidRPr="00C666A2" w:rsidRDefault="006562D0" w:rsidP="0053353C">
            <w:pPr>
              <w:snapToGrid w:val="0"/>
            </w:pPr>
            <w:proofErr w:type="gramStart"/>
            <w:r w:rsidRPr="00C666A2">
              <w:rPr>
                <w:iCs/>
                <w:sz w:val="22"/>
                <w:szCs w:val="22"/>
                <w:u w:val="single"/>
              </w:rPr>
              <w:t>Коммуникативные</w:t>
            </w:r>
            <w:proofErr w:type="gramEnd"/>
            <w:r w:rsidRPr="00C666A2">
              <w:rPr>
                <w:iCs/>
                <w:sz w:val="22"/>
                <w:szCs w:val="22"/>
                <w:u w:val="single"/>
              </w:rPr>
              <w:t xml:space="preserve"> УУД</w:t>
            </w:r>
            <w:r w:rsidRPr="00C666A2">
              <w:rPr>
                <w:i/>
                <w:iCs/>
                <w:sz w:val="22"/>
                <w:szCs w:val="22"/>
              </w:rPr>
              <w:t xml:space="preserve">. </w:t>
            </w:r>
            <w:r w:rsidRPr="00C666A2">
              <w:rPr>
                <w:sz w:val="22"/>
                <w:szCs w:val="22"/>
              </w:rPr>
              <w:t xml:space="preserve">умение строить эффективное </w:t>
            </w:r>
            <w:proofErr w:type="spellStart"/>
            <w:r w:rsidRPr="00C666A2">
              <w:rPr>
                <w:sz w:val="22"/>
                <w:szCs w:val="22"/>
              </w:rPr>
              <w:t>взаимо-действие</w:t>
            </w:r>
            <w:proofErr w:type="spellEnd"/>
            <w:r w:rsidRPr="00C666A2">
              <w:rPr>
                <w:sz w:val="22"/>
                <w:szCs w:val="22"/>
              </w:rPr>
              <w:t xml:space="preserve"> с </w:t>
            </w:r>
            <w:proofErr w:type="spellStart"/>
            <w:r w:rsidRPr="00C666A2">
              <w:rPr>
                <w:sz w:val="22"/>
                <w:szCs w:val="22"/>
              </w:rPr>
              <w:t>одноклас-сниками</w:t>
            </w:r>
            <w:proofErr w:type="spellEnd"/>
          </w:p>
          <w:p w:rsidR="006562D0" w:rsidRPr="00C666A2" w:rsidRDefault="006562D0" w:rsidP="0053353C">
            <w:pPr>
              <w:snapToGrid w:val="0"/>
              <w:rPr>
                <w:b/>
                <w:i/>
              </w:rPr>
            </w:pPr>
            <w:r w:rsidRPr="00C666A2">
              <w:rPr>
                <w:b/>
                <w:i/>
                <w:sz w:val="22"/>
                <w:szCs w:val="22"/>
              </w:rPr>
              <w:t>Учащиеся должны знать:</w:t>
            </w:r>
          </w:p>
          <w:p w:rsidR="006562D0" w:rsidRPr="00C666A2" w:rsidRDefault="006562D0" w:rsidP="0053353C">
            <w:r w:rsidRPr="00C666A2">
              <w:rPr>
                <w:sz w:val="22"/>
                <w:szCs w:val="22"/>
              </w:rPr>
              <w:t>- основные методы изучения растений;</w:t>
            </w:r>
          </w:p>
          <w:p w:rsidR="006562D0" w:rsidRPr="00C666A2" w:rsidRDefault="006562D0" w:rsidP="0053353C">
            <w:r w:rsidRPr="00C666A2">
              <w:rPr>
                <w:sz w:val="22"/>
                <w:szCs w:val="22"/>
              </w:rPr>
              <w:t>- основные группы растений (водоросли, мхи, хвощи, плауны, папоротники, голосеменные, цветковые;</w:t>
            </w:r>
          </w:p>
          <w:p w:rsidR="006562D0" w:rsidRPr="00C666A2" w:rsidRDefault="006562D0" w:rsidP="0053353C">
            <w:r w:rsidRPr="00C666A2">
              <w:rPr>
                <w:sz w:val="22"/>
                <w:szCs w:val="22"/>
              </w:rPr>
              <w:t>- роль растений в биосфере и жизни человека;</w:t>
            </w:r>
          </w:p>
          <w:p w:rsidR="006562D0" w:rsidRPr="00C666A2" w:rsidRDefault="006562D0" w:rsidP="0053353C">
            <w:pPr>
              <w:rPr>
                <w:b/>
                <w:i/>
              </w:rPr>
            </w:pPr>
            <w:r w:rsidRPr="00C666A2">
              <w:rPr>
                <w:b/>
                <w:i/>
                <w:sz w:val="22"/>
                <w:szCs w:val="22"/>
              </w:rPr>
              <w:t xml:space="preserve">Учащиеся должны уметь: </w:t>
            </w:r>
          </w:p>
          <w:p w:rsidR="006562D0" w:rsidRPr="00C666A2" w:rsidRDefault="006562D0" w:rsidP="0053353C">
            <w:r w:rsidRPr="00C666A2">
              <w:rPr>
                <w:sz w:val="22"/>
                <w:szCs w:val="22"/>
              </w:rPr>
              <w:t>- давать общую характеристику растительного царства;</w:t>
            </w:r>
          </w:p>
          <w:p w:rsidR="006562D0" w:rsidRPr="00C666A2" w:rsidRDefault="006562D0" w:rsidP="0053353C">
            <w:r w:rsidRPr="00C666A2">
              <w:rPr>
                <w:sz w:val="22"/>
                <w:szCs w:val="22"/>
              </w:rPr>
              <w:t>- объяснять роль растений биосфере;</w:t>
            </w:r>
          </w:p>
          <w:p w:rsidR="006562D0" w:rsidRPr="00C666A2" w:rsidRDefault="006562D0" w:rsidP="0053353C">
            <w:pPr>
              <w:snapToGrid w:val="0"/>
              <w:rPr>
                <w:b/>
                <w:i/>
              </w:rPr>
            </w:pPr>
            <w:r w:rsidRPr="00C666A2">
              <w:rPr>
                <w:b/>
                <w:i/>
                <w:sz w:val="22"/>
                <w:szCs w:val="22"/>
              </w:rPr>
              <w:t>Учащиеся смогут научиться:</w:t>
            </w:r>
          </w:p>
          <w:p w:rsidR="006562D0" w:rsidRPr="00C666A2" w:rsidRDefault="006562D0" w:rsidP="0053353C">
            <w:r w:rsidRPr="00C666A2">
              <w:rPr>
                <w:sz w:val="22"/>
                <w:szCs w:val="22"/>
              </w:rPr>
              <w:t xml:space="preserve">- уметь выявлять усложнения растений в связи с освоением ими суши, </w:t>
            </w:r>
          </w:p>
          <w:p w:rsidR="006562D0" w:rsidRPr="00C666A2" w:rsidRDefault="006562D0" w:rsidP="0053353C">
            <w:r w:rsidRPr="00C666A2">
              <w:rPr>
                <w:sz w:val="22"/>
                <w:szCs w:val="22"/>
              </w:rPr>
              <w:t>- выявлять приспособления у растений к среде обитания,</w:t>
            </w:r>
          </w:p>
          <w:p w:rsidR="006562D0" w:rsidRPr="00C666A2" w:rsidRDefault="006562D0" w:rsidP="0053353C">
            <w:pPr>
              <w:snapToGrid w:val="0"/>
            </w:pPr>
          </w:p>
        </w:tc>
        <w:tc>
          <w:tcPr>
            <w:tcW w:w="12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562D0" w:rsidRPr="00C666A2" w:rsidRDefault="006562D0" w:rsidP="0053353C">
            <w:pPr>
              <w:snapToGrid w:val="0"/>
            </w:pPr>
            <w:r w:rsidRPr="00C666A2">
              <w:rPr>
                <w:sz w:val="22"/>
                <w:szCs w:val="22"/>
              </w:rPr>
              <w:t xml:space="preserve">Определяют понятия «ботаника», «низшие растения», «высшие </w:t>
            </w:r>
            <w:proofErr w:type="spellStart"/>
            <w:r w:rsidRPr="00C666A2">
              <w:t>§</w:t>
            </w:r>
            <w:r w:rsidRPr="00C666A2">
              <w:rPr>
                <w:sz w:val="22"/>
                <w:szCs w:val="22"/>
              </w:rPr>
              <w:t>растения</w:t>
            </w:r>
            <w:proofErr w:type="spellEnd"/>
            <w:r w:rsidRPr="00C666A2">
              <w:rPr>
                <w:sz w:val="22"/>
                <w:szCs w:val="22"/>
              </w:rPr>
              <w:t xml:space="preserve">»,  «слоевище», «таллом». </w:t>
            </w:r>
          </w:p>
          <w:p w:rsidR="006562D0" w:rsidRPr="00C666A2" w:rsidRDefault="006562D0" w:rsidP="0053353C">
            <w:r w:rsidRPr="00C666A2">
              <w:rPr>
                <w:sz w:val="22"/>
                <w:szCs w:val="22"/>
              </w:rPr>
              <w:t xml:space="preserve">Выделяют существенные признаки растений. Выявляют на живых объектах и таблицах низших и высших растений наиболее распространённых растений, опасных для человека растений. </w:t>
            </w:r>
            <w:r w:rsidRPr="00C666A2">
              <w:rPr>
                <w:sz w:val="22"/>
                <w:szCs w:val="22"/>
              </w:rPr>
              <w:lastRenderedPageBreak/>
              <w:t>Сравнивают представителей низших и высших растений. Выявляют взаимосвязи между строением растений и их местообитанием</w:t>
            </w:r>
          </w:p>
        </w:tc>
        <w:tc>
          <w:tcPr>
            <w:tcW w:w="71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6562D0" w:rsidRPr="00C666A2" w:rsidRDefault="006562D0" w:rsidP="0053353C">
            <w:r w:rsidRPr="00C666A2">
              <w:lastRenderedPageBreak/>
              <w:t>Текущий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62D0" w:rsidRPr="00C666A2" w:rsidRDefault="006562D0" w:rsidP="0053353C">
            <w:pPr>
              <w:snapToGrid w:val="0"/>
              <w:jc w:val="center"/>
            </w:pPr>
            <w:r w:rsidRPr="00C666A2">
              <w:t>§17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562D0" w:rsidRPr="00C666A2" w:rsidRDefault="006562D0" w:rsidP="0053353C">
            <w:pPr>
              <w:snapToGrid w:val="0"/>
              <w:jc w:val="center"/>
            </w:pPr>
          </w:p>
        </w:tc>
        <w:tc>
          <w:tcPr>
            <w:tcW w:w="718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62D0" w:rsidRPr="00C666A2" w:rsidRDefault="006562D0" w:rsidP="0053353C">
            <w:pPr>
              <w:snapToGrid w:val="0"/>
              <w:jc w:val="center"/>
            </w:pPr>
          </w:p>
        </w:tc>
      </w:tr>
      <w:tr w:rsidR="00B22CCD" w:rsidRPr="00C666A2" w:rsidTr="00C22AAF">
        <w:trPr>
          <w:trHeight w:val="81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22CCD" w:rsidRPr="00C666A2" w:rsidRDefault="00B22CCD" w:rsidP="0053353C">
            <w:pPr>
              <w:snapToGrid w:val="0"/>
              <w:jc w:val="center"/>
            </w:pPr>
            <w:r w:rsidRPr="00C666A2">
              <w:rPr>
                <w:sz w:val="22"/>
                <w:szCs w:val="22"/>
              </w:rPr>
              <w:lastRenderedPageBreak/>
              <w:t>26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22CCD" w:rsidRPr="00C666A2" w:rsidRDefault="00B22CCD" w:rsidP="0053353C">
            <w:pPr>
              <w:snapToGrid w:val="0"/>
            </w:pPr>
            <w:r w:rsidRPr="00C666A2">
              <w:rPr>
                <w:sz w:val="22"/>
                <w:szCs w:val="22"/>
              </w:rPr>
              <w:t xml:space="preserve">Водоросли, их </w:t>
            </w:r>
            <w:proofErr w:type="spellStart"/>
            <w:proofErr w:type="gramStart"/>
            <w:r w:rsidRPr="00C666A2">
              <w:rPr>
                <w:sz w:val="22"/>
                <w:szCs w:val="22"/>
              </w:rPr>
              <w:t>многооб-разие</w:t>
            </w:r>
            <w:proofErr w:type="spellEnd"/>
            <w:proofErr w:type="gramEnd"/>
            <w:r w:rsidRPr="00C666A2">
              <w:rPr>
                <w:sz w:val="22"/>
                <w:szCs w:val="22"/>
              </w:rPr>
              <w:t xml:space="preserve">, </w:t>
            </w:r>
            <w:proofErr w:type="spellStart"/>
            <w:r w:rsidRPr="00C666A2">
              <w:rPr>
                <w:sz w:val="22"/>
                <w:szCs w:val="22"/>
              </w:rPr>
              <w:t>строе-ние</w:t>
            </w:r>
            <w:proofErr w:type="spellEnd"/>
            <w:r w:rsidRPr="00C666A2">
              <w:rPr>
                <w:sz w:val="22"/>
                <w:szCs w:val="22"/>
              </w:rPr>
              <w:t>, среда обитания</w:t>
            </w:r>
          </w:p>
          <w:p w:rsidR="00B22CCD" w:rsidRPr="00C666A2" w:rsidRDefault="00B22CCD" w:rsidP="0053353C"/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22CCD" w:rsidRPr="00C666A2" w:rsidRDefault="00B22CCD" w:rsidP="0053353C">
            <w:r>
              <w:t xml:space="preserve">   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2CCD" w:rsidRPr="00C666A2" w:rsidRDefault="00B22CCD" w:rsidP="0053353C">
            <w:pPr>
              <w:snapToGrid w:val="0"/>
              <w:jc w:val="both"/>
            </w:pPr>
            <w:r w:rsidRPr="00C666A2">
              <w:rPr>
                <w:sz w:val="22"/>
                <w:szCs w:val="22"/>
              </w:rPr>
              <w:t>Урок формирование знаний и умений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2CCD" w:rsidRPr="00C666A2" w:rsidRDefault="00B22CCD" w:rsidP="0053353C">
            <w:pPr>
              <w:widowControl w:val="0"/>
              <w:snapToGrid w:val="0"/>
            </w:pPr>
            <w:r w:rsidRPr="00C666A2">
              <w:rPr>
                <w:sz w:val="22"/>
                <w:szCs w:val="22"/>
              </w:rPr>
              <w:t>Водоросли: одноклеточные и многоклеточные. Строение, жизнедеятельность, размножение, среда обитания зеленых, бурых и красных водорослей.</w:t>
            </w:r>
          </w:p>
          <w:p w:rsidR="00B22CCD" w:rsidRPr="00C666A2" w:rsidRDefault="00B22CCD" w:rsidP="0053353C">
            <w:r w:rsidRPr="00C666A2">
              <w:rPr>
                <w:i/>
                <w:iCs/>
                <w:sz w:val="22"/>
                <w:szCs w:val="22"/>
              </w:rPr>
              <w:t xml:space="preserve"> </w:t>
            </w:r>
            <w:r w:rsidRPr="00C666A2">
              <w:rPr>
                <w:sz w:val="22"/>
                <w:szCs w:val="22"/>
              </w:rPr>
              <w:t>Л.р.№8 «Строение зеленых водорослей</w:t>
            </w:r>
            <w:proofErr w:type="gramStart"/>
            <w:r w:rsidRPr="00C666A2">
              <w:rPr>
                <w:sz w:val="22"/>
                <w:szCs w:val="22"/>
              </w:rPr>
              <w:t xml:space="preserve">.» </w:t>
            </w:r>
            <w:proofErr w:type="gramEnd"/>
          </w:p>
        </w:tc>
        <w:tc>
          <w:tcPr>
            <w:tcW w:w="6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2CCD" w:rsidRPr="00C666A2" w:rsidRDefault="00B22CCD" w:rsidP="0053353C">
            <w:pPr>
              <w:snapToGrid w:val="0"/>
            </w:pPr>
            <w:r w:rsidRPr="00C666A2">
              <w:rPr>
                <w:sz w:val="22"/>
                <w:szCs w:val="22"/>
              </w:rPr>
              <w:t xml:space="preserve">Формируется  </w:t>
            </w:r>
            <w:proofErr w:type="spellStart"/>
            <w:proofErr w:type="gramStart"/>
            <w:r w:rsidRPr="00C666A2">
              <w:rPr>
                <w:sz w:val="22"/>
                <w:szCs w:val="22"/>
              </w:rPr>
              <w:t>позна-вательная</w:t>
            </w:r>
            <w:proofErr w:type="spellEnd"/>
            <w:proofErr w:type="gramEnd"/>
            <w:r w:rsidRPr="00C666A2">
              <w:rPr>
                <w:sz w:val="22"/>
                <w:szCs w:val="22"/>
              </w:rPr>
              <w:t xml:space="preserve"> </w:t>
            </w:r>
            <w:proofErr w:type="spellStart"/>
            <w:r w:rsidRPr="00C666A2">
              <w:rPr>
                <w:sz w:val="22"/>
                <w:szCs w:val="22"/>
              </w:rPr>
              <w:t>самостоя-тельность</w:t>
            </w:r>
            <w:proofErr w:type="spellEnd"/>
            <w:r w:rsidRPr="00C666A2">
              <w:rPr>
                <w:sz w:val="22"/>
                <w:szCs w:val="22"/>
              </w:rPr>
              <w:t xml:space="preserve"> и мотивация на изучение объектов природы</w:t>
            </w:r>
          </w:p>
          <w:p w:rsidR="00B22CCD" w:rsidRPr="00C666A2" w:rsidRDefault="00B22CCD" w:rsidP="0053353C">
            <w:pPr>
              <w:snapToGrid w:val="0"/>
            </w:pPr>
            <w:r w:rsidRPr="00C666A2">
              <w:rPr>
                <w:sz w:val="22"/>
                <w:szCs w:val="22"/>
              </w:rPr>
              <w:t xml:space="preserve">Развивается умение выделять </w:t>
            </w:r>
            <w:proofErr w:type="spellStart"/>
            <w:proofErr w:type="gramStart"/>
            <w:r w:rsidRPr="00C666A2">
              <w:rPr>
                <w:sz w:val="22"/>
                <w:szCs w:val="22"/>
              </w:rPr>
              <w:t>существен-ные</w:t>
            </w:r>
            <w:proofErr w:type="spellEnd"/>
            <w:proofErr w:type="gramEnd"/>
            <w:r w:rsidRPr="00C666A2">
              <w:rPr>
                <w:sz w:val="22"/>
                <w:szCs w:val="22"/>
              </w:rPr>
              <w:t xml:space="preserve"> признаки </w:t>
            </w:r>
            <w:proofErr w:type="spellStart"/>
            <w:r w:rsidRPr="00C666A2">
              <w:rPr>
                <w:sz w:val="22"/>
                <w:szCs w:val="22"/>
              </w:rPr>
              <w:t>низ-ших</w:t>
            </w:r>
            <w:proofErr w:type="spellEnd"/>
            <w:r w:rsidRPr="00C666A2">
              <w:rPr>
                <w:sz w:val="22"/>
                <w:szCs w:val="22"/>
              </w:rPr>
              <w:t xml:space="preserve"> растений и на этом основании относить водоросли к низшим растениям </w:t>
            </w:r>
          </w:p>
          <w:p w:rsidR="00B22CCD" w:rsidRPr="00C666A2" w:rsidRDefault="00B22CCD" w:rsidP="0053353C">
            <w:pPr>
              <w:snapToGrid w:val="0"/>
              <w:rPr>
                <w:b/>
                <w:i/>
              </w:rPr>
            </w:pPr>
            <w:r w:rsidRPr="00C666A2">
              <w:rPr>
                <w:b/>
                <w:i/>
                <w:sz w:val="22"/>
                <w:szCs w:val="22"/>
              </w:rPr>
              <w:t>Учащиеся должны знать:</w:t>
            </w:r>
          </w:p>
          <w:p w:rsidR="00B22CCD" w:rsidRPr="00C666A2" w:rsidRDefault="00B22CCD" w:rsidP="0053353C">
            <w:proofErr w:type="gramStart"/>
            <w:r w:rsidRPr="00C666A2">
              <w:rPr>
                <w:sz w:val="22"/>
                <w:szCs w:val="22"/>
              </w:rPr>
              <w:t>- основные группы растений (водоросли, мхи, хвощи, плауны, папоротники, голосеменные, цветковые), их строение и многообразие;</w:t>
            </w:r>
            <w:proofErr w:type="gramEnd"/>
          </w:p>
          <w:p w:rsidR="00B22CCD" w:rsidRPr="00C666A2" w:rsidRDefault="00B22CCD" w:rsidP="0053353C">
            <w:pPr>
              <w:rPr>
                <w:b/>
                <w:i/>
              </w:rPr>
            </w:pPr>
            <w:r w:rsidRPr="00C666A2">
              <w:rPr>
                <w:b/>
                <w:i/>
                <w:sz w:val="22"/>
                <w:szCs w:val="22"/>
              </w:rPr>
              <w:t xml:space="preserve">Учащиеся должны уметь: </w:t>
            </w:r>
          </w:p>
          <w:p w:rsidR="00B22CCD" w:rsidRPr="00C666A2" w:rsidRDefault="00B22CCD" w:rsidP="0053353C">
            <w:proofErr w:type="gramStart"/>
            <w:r w:rsidRPr="00C666A2">
              <w:rPr>
                <w:sz w:val="22"/>
                <w:szCs w:val="22"/>
              </w:rPr>
              <w:t>- давать характеристику основным группам растений (водоросли, мхи, хвощи, плауны, папоротники, голосеменные, цветковые);</w:t>
            </w:r>
            <w:proofErr w:type="gramEnd"/>
          </w:p>
          <w:p w:rsidR="00B22CCD" w:rsidRPr="00C666A2" w:rsidRDefault="00B22CCD" w:rsidP="0053353C">
            <w:pPr>
              <w:snapToGrid w:val="0"/>
              <w:rPr>
                <w:b/>
                <w:i/>
              </w:rPr>
            </w:pPr>
            <w:r w:rsidRPr="00C666A2">
              <w:rPr>
                <w:b/>
                <w:i/>
                <w:sz w:val="22"/>
                <w:szCs w:val="22"/>
              </w:rPr>
              <w:t>Учащиеся могут узнать:</w:t>
            </w:r>
          </w:p>
          <w:p w:rsidR="00B22CCD" w:rsidRPr="00C666A2" w:rsidRDefault="00B22CCD" w:rsidP="0053353C">
            <w:r w:rsidRPr="00C666A2">
              <w:rPr>
                <w:sz w:val="22"/>
                <w:szCs w:val="22"/>
              </w:rPr>
              <w:t xml:space="preserve">- половое и бесполое размножение водорослей, </w:t>
            </w:r>
          </w:p>
          <w:p w:rsidR="00B22CCD" w:rsidRPr="00C666A2" w:rsidRDefault="00B22CCD" w:rsidP="0053353C">
            <w:pPr>
              <w:rPr>
                <w:b/>
                <w:i/>
              </w:rPr>
            </w:pPr>
            <w:r w:rsidRPr="00C666A2">
              <w:rPr>
                <w:b/>
                <w:i/>
                <w:sz w:val="22"/>
                <w:szCs w:val="22"/>
              </w:rPr>
              <w:t>Учащиеся смогут научиться:</w:t>
            </w:r>
          </w:p>
          <w:p w:rsidR="00B22CCD" w:rsidRPr="00C666A2" w:rsidRDefault="00B22CCD" w:rsidP="0053353C">
            <w:r w:rsidRPr="00C666A2">
              <w:rPr>
                <w:sz w:val="22"/>
                <w:szCs w:val="22"/>
              </w:rPr>
              <w:t>- выявлять приспособления у растений к среде обитания,</w:t>
            </w:r>
          </w:p>
          <w:p w:rsidR="00B22CCD" w:rsidRPr="00C666A2" w:rsidRDefault="00B22CCD" w:rsidP="0053353C">
            <w:pPr>
              <w:snapToGrid w:val="0"/>
              <w:jc w:val="center"/>
            </w:pPr>
          </w:p>
        </w:tc>
        <w:tc>
          <w:tcPr>
            <w:tcW w:w="12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22CCD" w:rsidRPr="00C666A2" w:rsidRDefault="00B22CCD" w:rsidP="0053353C">
            <w:pPr>
              <w:snapToGrid w:val="0"/>
            </w:pPr>
            <w:r w:rsidRPr="00C666A2">
              <w:rPr>
                <w:sz w:val="22"/>
                <w:szCs w:val="22"/>
              </w:rPr>
              <w:t>Выделяют существенные признаки водорослей. Работают с таблицами и гербарными образцами, определяя представителей водорослей. Готовят микропрепараты и работают с микроскопом</w:t>
            </w:r>
          </w:p>
        </w:tc>
        <w:tc>
          <w:tcPr>
            <w:tcW w:w="7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2CCD" w:rsidRPr="00C666A2" w:rsidRDefault="00B22CCD" w:rsidP="0053353C">
            <w:pPr>
              <w:suppressAutoHyphens w:val="0"/>
              <w:spacing w:after="200" w:line="276" w:lineRule="auto"/>
            </w:pPr>
            <w:r w:rsidRPr="00C666A2">
              <w:t>Текущий</w:t>
            </w:r>
          </w:p>
          <w:p w:rsidR="00B22CCD" w:rsidRPr="00C666A2" w:rsidRDefault="00B22CCD" w:rsidP="0053353C">
            <w:pPr>
              <w:suppressAutoHyphens w:val="0"/>
              <w:spacing w:after="200" w:line="276" w:lineRule="auto"/>
            </w:pPr>
          </w:p>
          <w:p w:rsidR="00B22CCD" w:rsidRPr="00C666A2" w:rsidRDefault="00B22CCD" w:rsidP="0053353C">
            <w:pPr>
              <w:suppressAutoHyphens w:val="0"/>
              <w:spacing w:after="200" w:line="276" w:lineRule="auto"/>
            </w:pPr>
          </w:p>
          <w:p w:rsidR="00B22CCD" w:rsidRPr="00C666A2" w:rsidRDefault="00B22CCD" w:rsidP="0053353C">
            <w:pPr>
              <w:suppressAutoHyphens w:val="0"/>
              <w:spacing w:after="200" w:line="276" w:lineRule="auto"/>
            </w:pPr>
          </w:p>
          <w:p w:rsidR="00B22CCD" w:rsidRPr="00C666A2" w:rsidRDefault="00B22CCD" w:rsidP="0053353C">
            <w:pPr>
              <w:suppressAutoHyphens w:val="0"/>
              <w:spacing w:after="200" w:line="276" w:lineRule="auto"/>
            </w:pPr>
          </w:p>
          <w:p w:rsidR="00B22CCD" w:rsidRPr="00C666A2" w:rsidRDefault="00B22CCD" w:rsidP="0053353C">
            <w:pPr>
              <w:suppressAutoHyphens w:val="0"/>
              <w:spacing w:after="200" w:line="276" w:lineRule="auto"/>
            </w:pPr>
          </w:p>
          <w:p w:rsidR="00B22CCD" w:rsidRPr="00C666A2" w:rsidRDefault="00B22CCD" w:rsidP="0053353C">
            <w:pPr>
              <w:suppressAutoHyphens w:val="0"/>
              <w:spacing w:after="200" w:line="276" w:lineRule="auto"/>
            </w:pPr>
          </w:p>
          <w:p w:rsidR="00B22CCD" w:rsidRPr="00C666A2" w:rsidRDefault="00B22CCD" w:rsidP="0053353C">
            <w:pPr>
              <w:suppressAutoHyphens w:val="0"/>
              <w:spacing w:after="200" w:line="276" w:lineRule="auto"/>
            </w:pPr>
          </w:p>
          <w:p w:rsidR="00B22CCD" w:rsidRPr="00C666A2" w:rsidRDefault="00B22CCD" w:rsidP="0053353C">
            <w:pPr>
              <w:suppressAutoHyphens w:val="0"/>
              <w:spacing w:after="200" w:line="276" w:lineRule="auto"/>
            </w:pPr>
          </w:p>
          <w:p w:rsidR="00B22CCD" w:rsidRPr="00C666A2" w:rsidRDefault="00B22CCD" w:rsidP="0053353C">
            <w:pPr>
              <w:suppressAutoHyphens w:val="0"/>
              <w:spacing w:after="200" w:line="276" w:lineRule="auto"/>
            </w:pPr>
          </w:p>
          <w:p w:rsidR="00B22CCD" w:rsidRPr="00C666A2" w:rsidRDefault="00B22CCD" w:rsidP="0053353C">
            <w:pPr>
              <w:suppressAutoHyphens w:val="0"/>
              <w:spacing w:after="200" w:line="276" w:lineRule="auto"/>
            </w:pPr>
          </w:p>
          <w:p w:rsidR="00B22CCD" w:rsidRPr="00C666A2" w:rsidRDefault="00B22CCD" w:rsidP="0053353C">
            <w:pPr>
              <w:suppressAutoHyphens w:val="0"/>
              <w:spacing w:after="200" w:line="276" w:lineRule="auto"/>
            </w:pPr>
          </w:p>
          <w:p w:rsidR="00B22CCD" w:rsidRPr="00C666A2" w:rsidRDefault="00B22CCD" w:rsidP="0053353C">
            <w:pPr>
              <w:suppressAutoHyphens w:val="0"/>
              <w:spacing w:after="200" w:line="276" w:lineRule="auto"/>
            </w:pPr>
          </w:p>
          <w:p w:rsidR="00B22CCD" w:rsidRPr="00C666A2" w:rsidRDefault="00B22CCD" w:rsidP="0053353C">
            <w:pPr>
              <w:suppressAutoHyphens w:val="0"/>
              <w:spacing w:after="200" w:line="276" w:lineRule="auto"/>
            </w:pPr>
          </w:p>
          <w:p w:rsidR="00B22CCD" w:rsidRPr="00C666A2" w:rsidRDefault="00B22CCD" w:rsidP="0053353C">
            <w:pPr>
              <w:snapToGrid w:val="0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2CCD" w:rsidRPr="00C666A2" w:rsidRDefault="00B22CCD" w:rsidP="0053353C">
            <w:pPr>
              <w:snapToGrid w:val="0"/>
              <w:jc w:val="center"/>
            </w:pPr>
            <w:r w:rsidRPr="00C666A2">
              <w:lastRenderedPageBreak/>
              <w:t>§18,стр.94-99</w:t>
            </w:r>
          </w:p>
          <w:p w:rsidR="00B22CCD" w:rsidRPr="00C666A2" w:rsidRDefault="00B22CCD" w:rsidP="00D04498">
            <w:pPr>
              <w:snapToGrid w:val="0"/>
              <w:jc w:val="center"/>
            </w:pPr>
            <w:r w:rsidRPr="00C666A2">
              <w:t xml:space="preserve">Отчет </w:t>
            </w:r>
            <w:proofErr w:type="gramStart"/>
            <w:r w:rsidRPr="00C666A2">
              <w:t>по</w:t>
            </w:r>
            <w:proofErr w:type="gramEnd"/>
            <w:r w:rsidRPr="00C666A2">
              <w:t xml:space="preserve"> </w:t>
            </w:r>
          </w:p>
          <w:p w:rsidR="00B22CCD" w:rsidRPr="00C666A2" w:rsidRDefault="00B22CCD" w:rsidP="00D04498">
            <w:pPr>
              <w:snapToGrid w:val="0"/>
              <w:jc w:val="center"/>
            </w:pPr>
            <w:r w:rsidRPr="00C666A2">
              <w:rPr>
                <w:sz w:val="22"/>
                <w:szCs w:val="22"/>
              </w:rPr>
              <w:t>Л.р.№8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22CCD" w:rsidRPr="00C666A2" w:rsidRDefault="00B22CCD" w:rsidP="0053353C">
            <w:pPr>
              <w:snapToGrid w:val="0"/>
              <w:jc w:val="center"/>
            </w:pPr>
          </w:p>
        </w:tc>
        <w:tc>
          <w:tcPr>
            <w:tcW w:w="984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2CCD" w:rsidRPr="00C666A2" w:rsidRDefault="00B22CCD" w:rsidP="0053353C">
            <w:pPr>
              <w:snapToGrid w:val="0"/>
              <w:jc w:val="center"/>
            </w:pPr>
          </w:p>
        </w:tc>
      </w:tr>
      <w:tr w:rsidR="00B22CCD" w:rsidRPr="00C666A2" w:rsidTr="00C22AAF">
        <w:trPr>
          <w:trHeight w:val="83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22CCD" w:rsidRPr="00C666A2" w:rsidRDefault="00B22CCD" w:rsidP="0053353C">
            <w:pPr>
              <w:snapToGrid w:val="0"/>
              <w:jc w:val="center"/>
            </w:pPr>
            <w:r w:rsidRPr="00C666A2">
              <w:rPr>
                <w:sz w:val="22"/>
                <w:szCs w:val="22"/>
              </w:rPr>
              <w:lastRenderedPageBreak/>
              <w:t>27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22CCD" w:rsidRPr="00C666A2" w:rsidRDefault="00B22CCD" w:rsidP="0053353C">
            <w:pPr>
              <w:snapToGrid w:val="0"/>
            </w:pPr>
            <w:r w:rsidRPr="00C666A2">
              <w:rPr>
                <w:sz w:val="22"/>
                <w:szCs w:val="22"/>
              </w:rPr>
              <w:t>Роль водорослей в природе и жизни человек. Охрана водорослей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22CCD" w:rsidRPr="00C666A2" w:rsidRDefault="00B22CCD" w:rsidP="0053353C">
            <w:pPr>
              <w:snapToGrid w:val="0"/>
            </w:pPr>
            <w:r>
              <w:t xml:space="preserve">   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2CCD" w:rsidRPr="00C666A2" w:rsidRDefault="00B22CCD" w:rsidP="0053353C">
            <w:pPr>
              <w:snapToGrid w:val="0"/>
            </w:pPr>
            <w:r w:rsidRPr="00C666A2">
              <w:rPr>
                <w:sz w:val="22"/>
                <w:szCs w:val="22"/>
              </w:rPr>
              <w:t>Урок закрепления и совершенствования знаний и умений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2CCD" w:rsidRPr="00C666A2" w:rsidRDefault="00B22CCD" w:rsidP="0053353C">
            <w:pPr>
              <w:widowControl w:val="0"/>
              <w:snapToGrid w:val="0"/>
            </w:pPr>
            <w:r w:rsidRPr="00C666A2">
              <w:rPr>
                <w:sz w:val="22"/>
                <w:szCs w:val="22"/>
              </w:rPr>
              <w:t>Роль зеленых, бурых и красных водорослей в природе и жизни человека, охрана водорослей</w:t>
            </w:r>
          </w:p>
        </w:tc>
        <w:tc>
          <w:tcPr>
            <w:tcW w:w="6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2CCD" w:rsidRPr="00C666A2" w:rsidRDefault="00B22CCD" w:rsidP="0053353C">
            <w:pPr>
              <w:snapToGrid w:val="0"/>
            </w:pPr>
            <w:r w:rsidRPr="00C666A2">
              <w:rPr>
                <w:sz w:val="22"/>
                <w:szCs w:val="22"/>
              </w:rPr>
              <w:t>Формируются элементы коммуникативной компетентности в общении и сотрудничестве с одноклассниками в процессе образовательной</w:t>
            </w:r>
          </w:p>
          <w:p w:rsidR="00B22CCD" w:rsidRPr="00C666A2" w:rsidRDefault="00B22CCD" w:rsidP="0053353C">
            <w:pPr>
              <w:snapToGrid w:val="0"/>
            </w:pPr>
            <w:r w:rsidRPr="00C666A2">
              <w:rPr>
                <w:sz w:val="22"/>
                <w:szCs w:val="22"/>
              </w:rPr>
              <w:t>деятельности</w:t>
            </w:r>
          </w:p>
          <w:p w:rsidR="00B22CCD" w:rsidRPr="00C666A2" w:rsidRDefault="00B22CCD" w:rsidP="0053353C">
            <w:pPr>
              <w:snapToGrid w:val="0"/>
            </w:pPr>
            <w:r w:rsidRPr="00C666A2">
              <w:rPr>
                <w:sz w:val="22"/>
                <w:szCs w:val="22"/>
              </w:rPr>
              <w:t>Развивается умение работать</w:t>
            </w:r>
          </w:p>
          <w:p w:rsidR="00B22CCD" w:rsidRPr="00C666A2" w:rsidRDefault="00B22CCD" w:rsidP="0053353C">
            <w:pPr>
              <w:snapToGrid w:val="0"/>
            </w:pPr>
            <w:r w:rsidRPr="00C666A2">
              <w:rPr>
                <w:sz w:val="22"/>
                <w:szCs w:val="22"/>
              </w:rPr>
              <w:t>с текстом и иллюстрациями учебника</w:t>
            </w:r>
          </w:p>
          <w:p w:rsidR="00B22CCD" w:rsidRPr="00C666A2" w:rsidRDefault="00B22CCD" w:rsidP="0053353C">
            <w:pPr>
              <w:snapToGrid w:val="0"/>
              <w:rPr>
                <w:b/>
                <w:i/>
              </w:rPr>
            </w:pPr>
            <w:r w:rsidRPr="00C666A2">
              <w:rPr>
                <w:b/>
                <w:i/>
                <w:sz w:val="22"/>
                <w:szCs w:val="22"/>
              </w:rPr>
              <w:t>Учащиеся должны знать:</w:t>
            </w:r>
          </w:p>
          <w:p w:rsidR="00B22CCD" w:rsidRPr="00C666A2" w:rsidRDefault="00B22CCD" w:rsidP="0053353C">
            <w:r w:rsidRPr="00C666A2">
              <w:rPr>
                <w:sz w:val="22"/>
                <w:szCs w:val="22"/>
              </w:rPr>
              <w:t>- роль водорослей жизни человека;</w:t>
            </w:r>
          </w:p>
          <w:p w:rsidR="00B22CCD" w:rsidRPr="00C666A2" w:rsidRDefault="00B22CCD" w:rsidP="0053353C">
            <w:pPr>
              <w:rPr>
                <w:b/>
                <w:i/>
              </w:rPr>
            </w:pPr>
            <w:r w:rsidRPr="00C666A2">
              <w:rPr>
                <w:b/>
                <w:i/>
                <w:sz w:val="22"/>
                <w:szCs w:val="22"/>
              </w:rPr>
              <w:t xml:space="preserve">Учащиеся должны уметь: </w:t>
            </w:r>
          </w:p>
          <w:p w:rsidR="00B22CCD" w:rsidRPr="00C666A2" w:rsidRDefault="00B22CCD" w:rsidP="0053353C">
            <w:r w:rsidRPr="00C666A2">
              <w:rPr>
                <w:sz w:val="22"/>
                <w:szCs w:val="22"/>
              </w:rPr>
              <w:t>- объяснять роль водорослей биосфере;</w:t>
            </w:r>
          </w:p>
          <w:p w:rsidR="00B22CCD" w:rsidRPr="00C666A2" w:rsidRDefault="00B22CCD" w:rsidP="0053353C">
            <w:r w:rsidRPr="00C666A2">
              <w:rPr>
                <w:sz w:val="22"/>
                <w:szCs w:val="22"/>
              </w:rPr>
              <w:t>- давать характеристику основным группам водорослей;</w:t>
            </w:r>
          </w:p>
          <w:p w:rsidR="00B22CCD" w:rsidRPr="00C666A2" w:rsidRDefault="00B22CCD" w:rsidP="0053353C">
            <w:pPr>
              <w:snapToGrid w:val="0"/>
              <w:rPr>
                <w:b/>
                <w:i/>
              </w:rPr>
            </w:pPr>
            <w:r w:rsidRPr="00C666A2">
              <w:rPr>
                <w:b/>
                <w:i/>
                <w:sz w:val="22"/>
                <w:szCs w:val="22"/>
              </w:rPr>
              <w:t>Учащиеся смогут научиться:</w:t>
            </w:r>
          </w:p>
          <w:p w:rsidR="00B22CCD" w:rsidRPr="00C666A2" w:rsidRDefault="00B22CCD" w:rsidP="0053353C">
            <w:r w:rsidRPr="00C666A2">
              <w:rPr>
                <w:sz w:val="22"/>
                <w:szCs w:val="22"/>
              </w:rPr>
              <w:t>- выявлять приспособления у растений к среде обитания,</w:t>
            </w:r>
          </w:p>
          <w:p w:rsidR="00B22CCD" w:rsidRPr="00C666A2" w:rsidRDefault="00B22CCD" w:rsidP="0053353C">
            <w:pPr>
              <w:snapToGrid w:val="0"/>
              <w:jc w:val="center"/>
            </w:pPr>
          </w:p>
        </w:tc>
        <w:tc>
          <w:tcPr>
            <w:tcW w:w="12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22CCD" w:rsidRPr="00C666A2" w:rsidRDefault="00B22CCD" w:rsidP="0053353C">
            <w:pPr>
              <w:snapToGrid w:val="0"/>
            </w:pPr>
            <w:r w:rsidRPr="00C666A2">
              <w:rPr>
                <w:sz w:val="22"/>
                <w:szCs w:val="22"/>
              </w:rPr>
              <w:t>Объясняют роль водорослей в природе и жизни человека. Обосновывают необходимость охраны водорослей</w:t>
            </w:r>
          </w:p>
        </w:tc>
        <w:tc>
          <w:tcPr>
            <w:tcW w:w="71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22CCD" w:rsidRPr="00C666A2" w:rsidRDefault="00B22CCD" w:rsidP="0053353C">
            <w:pPr>
              <w:snapToGrid w:val="0"/>
            </w:pPr>
            <w:r w:rsidRPr="00C666A2">
              <w:t>Текущий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2CCD" w:rsidRPr="00C666A2" w:rsidRDefault="00B22CCD" w:rsidP="0053353C">
            <w:pPr>
              <w:snapToGrid w:val="0"/>
              <w:jc w:val="center"/>
            </w:pPr>
            <w:r w:rsidRPr="00C666A2">
              <w:t>§18,стр.99-101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22CCD" w:rsidRPr="00C666A2" w:rsidRDefault="00B22CCD" w:rsidP="0053353C">
            <w:pPr>
              <w:snapToGrid w:val="0"/>
              <w:jc w:val="center"/>
            </w:pPr>
          </w:p>
        </w:tc>
        <w:tc>
          <w:tcPr>
            <w:tcW w:w="984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2CCD" w:rsidRPr="00C666A2" w:rsidRDefault="00B22CCD" w:rsidP="0053353C">
            <w:pPr>
              <w:snapToGrid w:val="0"/>
              <w:jc w:val="center"/>
            </w:pPr>
          </w:p>
        </w:tc>
      </w:tr>
      <w:tr w:rsidR="00B22CCD" w:rsidRPr="00C666A2" w:rsidTr="00C22AAF">
        <w:trPr>
          <w:trHeight w:val="84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22CCD" w:rsidRPr="00C666A2" w:rsidRDefault="00B22CCD" w:rsidP="0053353C">
            <w:pPr>
              <w:snapToGrid w:val="0"/>
              <w:jc w:val="center"/>
            </w:pPr>
            <w:r w:rsidRPr="00C666A2">
              <w:rPr>
                <w:sz w:val="22"/>
                <w:szCs w:val="22"/>
              </w:rPr>
              <w:t>28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22CCD" w:rsidRPr="00C666A2" w:rsidRDefault="00B22CCD" w:rsidP="0053353C">
            <w:pPr>
              <w:snapToGrid w:val="0"/>
            </w:pPr>
            <w:r w:rsidRPr="00C666A2">
              <w:rPr>
                <w:sz w:val="22"/>
                <w:szCs w:val="22"/>
              </w:rPr>
              <w:t>Лишайники</w:t>
            </w:r>
          </w:p>
          <w:p w:rsidR="00B22CCD" w:rsidRPr="00C666A2" w:rsidRDefault="00B22CCD" w:rsidP="0053353C"/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22CCD" w:rsidRPr="00C666A2" w:rsidRDefault="00B22CCD" w:rsidP="0053353C">
            <w:r>
              <w:t xml:space="preserve">   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2CCD" w:rsidRPr="00C666A2" w:rsidRDefault="00B22CCD" w:rsidP="0053353C">
            <w:pPr>
              <w:snapToGrid w:val="0"/>
              <w:jc w:val="both"/>
            </w:pPr>
            <w:r w:rsidRPr="00C666A2">
              <w:rPr>
                <w:sz w:val="22"/>
                <w:szCs w:val="22"/>
              </w:rPr>
              <w:t>Урок формирование знаний и умений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2CCD" w:rsidRPr="00C666A2" w:rsidRDefault="00B22CCD" w:rsidP="0053353C">
            <w:pPr>
              <w:widowControl w:val="0"/>
              <w:snapToGrid w:val="0"/>
            </w:pPr>
            <w:r w:rsidRPr="00C666A2">
              <w:rPr>
                <w:sz w:val="22"/>
                <w:szCs w:val="22"/>
              </w:rPr>
              <w:t>Многообразие и распространение лишайников. Строение, питание и размножение лишайников. Значение лишайников в природе и жизни человека</w:t>
            </w:r>
          </w:p>
        </w:tc>
        <w:tc>
          <w:tcPr>
            <w:tcW w:w="6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2CCD" w:rsidRPr="00C666A2" w:rsidRDefault="00B22CCD" w:rsidP="0053353C">
            <w:pPr>
              <w:snapToGrid w:val="0"/>
            </w:pPr>
            <w:r w:rsidRPr="00C666A2">
              <w:rPr>
                <w:sz w:val="22"/>
                <w:szCs w:val="22"/>
              </w:rPr>
              <w:t>Формируется экологическая культура на основании изучения лишайников и вывода</w:t>
            </w:r>
          </w:p>
          <w:p w:rsidR="00B22CCD" w:rsidRPr="00C666A2" w:rsidRDefault="00B22CCD" w:rsidP="0053353C">
            <w:pPr>
              <w:snapToGrid w:val="0"/>
            </w:pPr>
            <w:r w:rsidRPr="00C666A2">
              <w:rPr>
                <w:sz w:val="22"/>
                <w:szCs w:val="22"/>
              </w:rPr>
              <w:t>о состоянии окружающей среды</w:t>
            </w:r>
          </w:p>
          <w:p w:rsidR="00B22CCD" w:rsidRPr="00C666A2" w:rsidRDefault="00B22CCD" w:rsidP="0053353C">
            <w:pPr>
              <w:snapToGrid w:val="0"/>
            </w:pPr>
            <w:r w:rsidRPr="00C666A2">
              <w:rPr>
                <w:sz w:val="22"/>
                <w:szCs w:val="22"/>
              </w:rPr>
              <w:t>Развивается умение проводить наблюдения в природе и на их основании делать выводы</w:t>
            </w:r>
          </w:p>
          <w:p w:rsidR="00B22CCD" w:rsidRPr="00C666A2" w:rsidRDefault="00B22CCD" w:rsidP="0053353C">
            <w:pPr>
              <w:snapToGrid w:val="0"/>
              <w:rPr>
                <w:b/>
                <w:i/>
              </w:rPr>
            </w:pPr>
            <w:r w:rsidRPr="00C666A2">
              <w:rPr>
                <w:b/>
                <w:i/>
                <w:sz w:val="22"/>
                <w:szCs w:val="22"/>
              </w:rPr>
              <w:t>Учащиеся должны знать:</w:t>
            </w:r>
          </w:p>
          <w:p w:rsidR="00B22CCD" w:rsidRPr="00C666A2" w:rsidRDefault="00B22CCD" w:rsidP="0053353C">
            <w:r w:rsidRPr="00C666A2">
              <w:rPr>
                <w:sz w:val="22"/>
                <w:szCs w:val="22"/>
              </w:rPr>
              <w:t>- особенности строения и жизнедеятельности лишайников;</w:t>
            </w:r>
          </w:p>
          <w:p w:rsidR="00B22CCD" w:rsidRPr="00C666A2" w:rsidRDefault="00B22CCD" w:rsidP="0053353C">
            <w:pPr>
              <w:rPr>
                <w:b/>
                <w:i/>
              </w:rPr>
            </w:pPr>
            <w:r w:rsidRPr="00C666A2">
              <w:rPr>
                <w:b/>
                <w:i/>
                <w:sz w:val="22"/>
                <w:szCs w:val="22"/>
              </w:rPr>
              <w:t xml:space="preserve">Учащиеся должны уметь: </w:t>
            </w:r>
          </w:p>
          <w:p w:rsidR="00B22CCD" w:rsidRPr="00C666A2" w:rsidRDefault="00B22CCD" w:rsidP="0053353C">
            <w:r w:rsidRPr="00C666A2">
              <w:rPr>
                <w:sz w:val="22"/>
                <w:szCs w:val="22"/>
              </w:rPr>
              <w:t>- давать характеристику лишайникам;</w:t>
            </w:r>
          </w:p>
          <w:p w:rsidR="00B22CCD" w:rsidRPr="00C666A2" w:rsidRDefault="00B22CCD" w:rsidP="0053353C">
            <w:pPr>
              <w:snapToGrid w:val="0"/>
              <w:jc w:val="center"/>
            </w:pPr>
          </w:p>
        </w:tc>
        <w:tc>
          <w:tcPr>
            <w:tcW w:w="12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22CCD" w:rsidRPr="00C666A2" w:rsidRDefault="00B22CCD" w:rsidP="0053353C">
            <w:pPr>
              <w:snapToGrid w:val="0"/>
            </w:pPr>
            <w:r w:rsidRPr="00C666A2">
              <w:rPr>
                <w:sz w:val="22"/>
                <w:szCs w:val="22"/>
              </w:rPr>
              <w:t>Определяют понятия «кустистые лишайники», «</w:t>
            </w:r>
            <w:proofErr w:type="spellStart"/>
            <w:r w:rsidRPr="00C666A2">
              <w:rPr>
                <w:sz w:val="22"/>
                <w:szCs w:val="22"/>
              </w:rPr>
              <w:t>листоватые</w:t>
            </w:r>
            <w:proofErr w:type="spellEnd"/>
            <w:r w:rsidRPr="00C666A2">
              <w:rPr>
                <w:sz w:val="22"/>
                <w:szCs w:val="22"/>
              </w:rPr>
              <w:t xml:space="preserve"> лишайники», «накипные лишайники». Находят лишайники в природе</w:t>
            </w:r>
          </w:p>
        </w:tc>
        <w:tc>
          <w:tcPr>
            <w:tcW w:w="71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22CCD" w:rsidRPr="00C666A2" w:rsidRDefault="00B22CCD" w:rsidP="0053353C">
            <w:pPr>
              <w:snapToGrid w:val="0"/>
            </w:pPr>
            <w:r w:rsidRPr="00C666A2">
              <w:t>Текущий</w:t>
            </w:r>
          </w:p>
          <w:p w:rsidR="00B22CCD" w:rsidRPr="00C666A2" w:rsidRDefault="00B22CCD" w:rsidP="006E0D07"/>
          <w:p w:rsidR="00B22CCD" w:rsidRPr="00C666A2" w:rsidRDefault="00B22CCD" w:rsidP="006E0D07">
            <w:r w:rsidRPr="00C666A2">
              <w:t>Тест по теме «Грибы»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2CCD" w:rsidRPr="00C666A2" w:rsidRDefault="00B22CCD" w:rsidP="0053353C">
            <w:pPr>
              <w:snapToGrid w:val="0"/>
              <w:jc w:val="center"/>
            </w:pPr>
            <w:r w:rsidRPr="00C666A2">
              <w:t>§19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22CCD" w:rsidRPr="00C666A2" w:rsidRDefault="00B22CCD" w:rsidP="0053353C">
            <w:pPr>
              <w:snapToGrid w:val="0"/>
              <w:jc w:val="center"/>
            </w:pPr>
          </w:p>
        </w:tc>
        <w:tc>
          <w:tcPr>
            <w:tcW w:w="984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2CCD" w:rsidRPr="00C666A2" w:rsidRDefault="00B22CCD" w:rsidP="0053353C">
            <w:pPr>
              <w:snapToGrid w:val="0"/>
              <w:jc w:val="center"/>
            </w:pPr>
          </w:p>
        </w:tc>
      </w:tr>
      <w:tr w:rsidR="00B22CCD" w:rsidRPr="00C666A2" w:rsidTr="00C22AAF">
        <w:trPr>
          <w:gridAfter w:val="1"/>
          <w:wAfter w:w="266" w:type="dxa"/>
          <w:trHeight w:val="99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22CCD" w:rsidRPr="00C666A2" w:rsidRDefault="00B22CCD" w:rsidP="0053353C">
            <w:pPr>
              <w:snapToGrid w:val="0"/>
              <w:jc w:val="center"/>
            </w:pPr>
            <w:r w:rsidRPr="00C666A2">
              <w:rPr>
                <w:sz w:val="22"/>
                <w:szCs w:val="22"/>
              </w:rPr>
              <w:lastRenderedPageBreak/>
              <w:t>29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22CCD" w:rsidRPr="00C666A2" w:rsidRDefault="00B22CCD" w:rsidP="0053353C">
            <w:pPr>
              <w:snapToGrid w:val="0"/>
            </w:pPr>
            <w:r w:rsidRPr="00C666A2">
              <w:rPr>
                <w:sz w:val="22"/>
                <w:szCs w:val="22"/>
              </w:rPr>
              <w:t>Мхи</w:t>
            </w:r>
          </w:p>
          <w:p w:rsidR="00B22CCD" w:rsidRPr="00C666A2" w:rsidRDefault="00B22CCD" w:rsidP="0053353C"/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22CCD" w:rsidRPr="00C666A2" w:rsidRDefault="00B22CCD" w:rsidP="0053353C">
            <w:pPr>
              <w:suppressAutoHyphens w:val="0"/>
              <w:spacing w:after="200" w:line="276" w:lineRule="auto"/>
            </w:pPr>
            <w:r>
              <w:t xml:space="preserve">   1</w:t>
            </w:r>
          </w:p>
          <w:p w:rsidR="00B22CCD" w:rsidRPr="00C666A2" w:rsidRDefault="00B22CCD" w:rsidP="0053353C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2CCD" w:rsidRPr="00C666A2" w:rsidRDefault="00B22CCD" w:rsidP="0053353C">
            <w:pPr>
              <w:snapToGrid w:val="0"/>
              <w:jc w:val="both"/>
            </w:pPr>
            <w:r w:rsidRPr="00C666A2">
              <w:rPr>
                <w:sz w:val="22"/>
                <w:szCs w:val="22"/>
              </w:rPr>
              <w:t>Урок формирование знаний и умений Урок применения знаний на практике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2CCD" w:rsidRPr="00C666A2" w:rsidRDefault="00B22CCD" w:rsidP="0053353C">
            <w:pPr>
              <w:snapToGrid w:val="0"/>
            </w:pPr>
            <w:r w:rsidRPr="00C666A2">
              <w:rPr>
                <w:sz w:val="22"/>
                <w:szCs w:val="22"/>
              </w:rPr>
              <w:t>Высшие споровые растения. Мхи, их отличительные особенности, многообразие, распространение, среда обитания, роль в природе и жизни человека, охрана.</w:t>
            </w:r>
          </w:p>
          <w:p w:rsidR="00B22CCD" w:rsidRPr="00C666A2" w:rsidRDefault="00B22CCD" w:rsidP="0053353C">
            <w:r w:rsidRPr="00C666A2">
              <w:rPr>
                <w:sz w:val="22"/>
                <w:szCs w:val="22"/>
              </w:rPr>
              <w:t>Л.р.№9 «Строение мха (на местных видах)</w:t>
            </w:r>
            <w:proofErr w:type="gramStart"/>
            <w:r w:rsidRPr="00C666A2">
              <w:rPr>
                <w:sz w:val="22"/>
                <w:szCs w:val="22"/>
              </w:rPr>
              <w:t>.»</w:t>
            </w:r>
            <w:proofErr w:type="gramEnd"/>
          </w:p>
          <w:p w:rsidR="00B22CCD" w:rsidRPr="00C666A2" w:rsidRDefault="00B22CCD" w:rsidP="0053353C"/>
        </w:tc>
        <w:tc>
          <w:tcPr>
            <w:tcW w:w="66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2CCD" w:rsidRPr="00C666A2" w:rsidRDefault="00B22CCD" w:rsidP="0053353C">
            <w:pPr>
              <w:snapToGrid w:val="0"/>
            </w:pPr>
            <w:r w:rsidRPr="00C666A2">
              <w:rPr>
                <w:sz w:val="22"/>
                <w:szCs w:val="22"/>
              </w:rPr>
              <w:t>Формируется научное мировоззрение на основе сравнения низших и высших растений</w:t>
            </w:r>
          </w:p>
          <w:p w:rsidR="00B22CCD" w:rsidRPr="00C666A2" w:rsidRDefault="00B22CCD" w:rsidP="0053353C">
            <w:pPr>
              <w:snapToGrid w:val="0"/>
            </w:pPr>
            <w:r w:rsidRPr="00C666A2">
              <w:rPr>
                <w:sz w:val="22"/>
                <w:szCs w:val="22"/>
              </w:rPr>
              <w:t>и установления усложнений в их строении</w:t>
            </w:r>
          </w:p>
          <w:p w:rsidR="00B22CCD" w:rsidRPr="00C666A2" w:rsidRDefault="00B22CCD" w:rsidP="0053353C">
            <w:pPr>
              <w:snapToGrid w:val="0"/>
            </w:pPr>
            <w:r w:rsidRPr="00C666A2">
              <w:rPr>
                <w:sz w:val="22"/>
                <w:szCs w:val="22"/>
              </w:rPr>
              <w:t>Развивается умение выделять</w:t>
            </w:r>
          </w:p>
          <w:p w:rsidR="00B22CCD" w:rsidRPr="00C666A2" w:rsidRDefault="00B22CCD" w:rsidP="0053353C">
            <w:pPr>
              <w:snapToGrid w:val="0"/>
            </w:pPr>
            <w:r w:rsidRPr="00C666A2">
              <w:rPr>
                <w:sz w:val="22"/>
                <w:szCs w:val="22"/>
              </w:rPr>
              <w:t>существенные признаки высших споровых растений</w:t>
            </w:r>
          </w:p>
          <w:p w:rsidR="00B22CCD" w:rsidRPr="00C666A2" w:rsidRDefault="00B22CCD" w:rsidP="0053353C">
            <w:pPr>
              <w:snapToGrid w:val="0"/>
            </w:pPr>
            <w:r w:rsidRPr="00C666A2">
              <w:rPr>
                <w:sz w:val="22"/>
                <w:szCs w:val="22"/>
              </w:rPr>
              <w:t xml:space="preserve">и на этом основании относить мхи к </w:t>
            </w:r>
            <w:proofErr w:type="gramStart"/>
            <w:r w:rsidRPr="00C666A2">
              <w:rPr>
                <w:sz w:val="22"/>
                <w:szCs w:val="22"/>
              </w:rPr>
              <w:t>высшим</w:t>
            </w:r>
            <w:proofErr w:type="gramEnd"/>
            <w:r w:rsidRPr="00C666A2">
              <w:rPr>
                <w:sz w:val="22"/>
                <w:szCs w:val="22"/>
              </w:rPr>
              <w:t xml:space="preserve"> споровым</w:t>
            </w:r>
          </w:p>
          <w:p w:rsidR="00B22CCD" w:rsidRPr="00C666A2" w:rsidRDefault="00B22CCD" w:rsidP="0053353C">
            <w:pPr>
              <w:snapToGrid w:val="0"/>
            </w:pPr>
            <w:r w:rsidRPr="00C666A2">
              <w:rPr>
                <w:sz w:val="22"/>
                <w:szCs w:val="22"/>
              </w:rPr>
              <w:t>растениям.</w:t>
            </w:r>
          </w:p>
          <w:p w:rsidR="00B22CCD" w:rsidRPr="00C666A2" w:rsidRDefault="00B22CCD" w:rsidP="0053353C">
            <w:pPr>
              <w:snapToGrid w:val="0"/>
              <w:rPr>
                <w:b/>
                <w:i/>
              </w:rPr>
            </w:pPr>
            <w:r w:rsidRPr="00C666A2">
              <w:rPr>
                <w:b/>
                <w:i/>
                <w:sz w:val="22"/>
                <w:szCs w:val="22"/>
              </w:rPr>
              <w:t>Учащиеся должны знать:</w:t>
            </w:r>
          </w:p>
          <w:p w:rsidR="00B22CCD" w:rsidRPr="00C666A2" w:rsidRDefault="00B22CCD" w:rsidP="0053353C">
            <w:proofErr w:type="gramStart"/>
            <w:r w:rsidRPr="00C666A2">
              <w:rPr>
                <w:sz w:val="22"/>
                <w:szCs w:val="22"/>
              </w:rPr>
              <w:t>- основные группы растений (водоросли, мхи, хвощи, плауны, папоротники, голосеменные, цветковые), их строение и многообразие;</w:t>
            </w:r>
            <w:proofErr w:type="gramEnd"/>
          </w:p>
          <w:p w:rsidR="00B22CCD" w:rsidRPr="00C666A2" w:rsidRDefault="00B22CCD" w:rsidP="0053353C">
            <w:pPr>
              <w:rPr>
                <w:b/>
                <w:i/>
              </w:rPr>
            </w:pPr>
            <w:r w:rsidRPr="00C666A2">
              <w:rPr>
                <w:b/>
                <w:i/>
                <w:sz w:val="22"/>
                <w:szCs w:val="22"/>
              </w:rPr>
              <w:t xml:space="preserve">Учащиеся должны уметь: </w:t>
            </w:r>
          </w:p>
          <w:p w:rsidR="00B22CCD" w:rsidRPr="00C666A2" w:rsidRDefault="00B22CCD" w:rsidP="0053353C">
            <w:pPr>
              <w:snapToGrid w:val="0"/>
            </w:pPr>
            <w:proofErr w:type="gramStart"/>
            <w:r w:rsidRPr="00C666A2">
              <w:rPr>
                <w:sz w:val="22"/>
                <w:szCs w:val="22"/>
              </w:rPr>
              <w:t>- давать характеристику основным группам растений (водоросли, мхи, хвощи, плауны, папоротники, голосеменные, цветковые);</w:t>
            </w:r>
            <w:proofErr w:type="gramEnd"/>
          </w:p>
          <w:p w:rsidR="00B22CCD" w:rsidRPr="00C666A2" w:rsidRDefault="00B22CCD" w:rsidP="0053353C">
            <w:pPr>
              <w:snapToGrid w:val="0"/>
              <w:rPr>
                <w:b/>
                <w:i/>
              </w:rPr>
            </w:pPr>
            <w:r w:rsidRPr="00C666A2">
              <w:rPr>
                <w:b/>
                <w:i/>
                <w:sz w:val="22"/>
                <w:szCs w:val="22"/>
              </w:rPr>
              <w:t>Учащиеся могут узнать:</w:t>
            </w:r>
          </w:p>
          <w:p w:rsidR="00B22CCD" w:rsidRPr="00C666A2" w:rsidRDefault="00B22CCD" w:rsidP="0053353C">
            <w:r w:rsidRPr="00C666A2">
              <w:rPr>
                <w:sz w:val="22"/>
                <w:szCs w:val="22"/>
              </w:rPr>
              <w:t xml:space="preserve">- жизненные циклы мхов </w:t>
            </w:r>
          </w:p>
          <w:p w:rsidR="00B22CCD" w:rsidRPr="00C666A2" w:rsidRDefault="00B22CCD" w:rsidP="0053353C">
            <w:r w:rsidRPr="00C666A2">
              <w:rPr>
                <w:sz w:val="22"/>
                <w:szCs w:val="22"/>
              </w:rPr>
              <w:t>- редкие и охраняемые растения Омской области</w:t>
            </w:r>
          </w:p>
          <w:p w:rsidR="00B22CCD" w:rsidRPr="00C666A2" w:rsidRDefault="00B22CCD" w:rsidP="0053353C">
            <w:pPr>
              <w:rPr>
                <w:b/>
                <w:i/>
              </w:rPr>
            </w:pPr>
            <w:r w:rsidRPr="00C666A2">
              <w:rPr>
                <w:b/>
                <w:i/>
                <w:sz w:val="22"/>
                <w:szCs w:val="22"/>
              </w:rPr>
              <w:t>Учащиеся смогут научиться:</w:t>
            </w:r>
          </w:p>
          <w:p w:rsidR="00B22CCD" w:rsidRPr="00C666A2" w:rsidRDefault="00B22CCD" w:rsidP="0053353C">
            <w:r w:rsidRPr="00C666A2">
              <w:rPr>
                <w:sz w:val="22"/>
                <w:szCs w:val="22"/>
              </w:rPr>
              <w:t xml:space="preserve">- уметь выявлять усложнения растений в связи с освоением ими суши, </w:t>
            </w:r>
          </w:p>
          <w:p w:rsidR="00B22CCD" w:rsidRPr="00C666A2" w:rsidRDefault="00B22CCD" w:rsidP="0053353C">
            <w:r w:rsidRPr="00C666A2">
              <w:rPr>
                <w:sz w:val="22"/>
                <w:szCs w:val="22"/>
              </w:rPr>
              <w:t xml:space="preserve">- выявлять приспособления у </w:t>
            </w:r>
            <w:proofErr w:type="spellStart"/>
            <w:proofErr w:type="gramStart"/>
            <w:r w:rsidRPr="00C666A2">
              <w:rPr>
                <w:sz w:val="22"/>
                <w:szCs w:val="22"/>
              </w:rPr>
              <w:t>расте-ний</w:t>
            </w:r>
            <w:proofErr w:type="spellEnd"/>
            <w:proofErr w:type="gramEnd"/>
            <w:r w:rsidRPr="00C666A2">
              <w:rPr>
                <w:sz w:val="22"/>
                <w:szCs w:val="22"/>
              </w:rPr>
              <w:t xml:space="preserve"> к среде обитания,</w:t>
            </w:r>
          </w:p>
          <w:p w:rsidR="00B22CCD" w:rsidRPr="00C666A2" w:rsidRDefault="00B22CCD" w:rsidP="0053353C">
            <w:pPr>
              <w:snapToGrid w:val="0"/>
            </w:pPr>
            <w:r w:rsidRPr="00C666A2">
              <w:rPr>
                <w:sz w:val="22"/>
                <w:szCs w:val="22"/>
              </w:rPr>
              <w:t xml:space="preserve">- различать лекарственные и </w:t>
            </w:r>
            <w:proofErr w:type="spellStart"/>
            <w:proofErr w:type="gramStart"/>
            <w:r w:rsidRPr="00C666A2">
              <w:rPr>
                <w:sz w:val="22"/>
                <w:szCs w:val="22"/>
              </w:rPr>
              <w:t>ядови-тые</w:t>
            </w:r>
            <w:proofErr w:type="spellEnd"/>
            <w:proofErr w:type="gramEnd"/>
            <w:r w:rsidRPr="00C666A2">
              <w:rPr>
                <w:sz w:val="22"/>
                <w:szCs w:val="22"/>
              </w:rPr>
              <w:t xml:space="preserve"> </w:t>
            </w:r>
            <w:proofErr w:type="spellStart"/>
            <w:r w:rsidRPr="00C666A2">
              <w:rPr>
                <w:sz w:val="22"/>
                <w:szCs w:val="22"/>
              </w:rPr>
              <w:t>расте-ния</w:t>
            </w:r>
            <w:proofErr w:type="spellEnd"/>
            <w:r w:rsidRPr="00C666A2">
              <w:rPr>
                <w:sz w:val="22"/>
                <w:szCs w:val="22"/>
              </w:rPr>
              <w:t>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22CCD" w:rsidRPr="00C666A2" w:rsidRDefault="00B22CCD" w:rsidP="0053353C">
            <w:pPr>
              <w:snapToGrid w:val="0"/>
            </w:pPr>
            <w:r w:rsidRPr="00C666A2">
              <w:rPr>
                <w:sz w:val="22"/>
                <w:szCs w:val="22"/>
              </w:rPr>
              <w:t>Выполняют лабораторную работу. Выделяют существенные признаки высших споровых растений. Сравнивают разные группы высших споровых растений и находят их представителей на таблицах и гербарных образцах. Объясняют роль мхов, папоротников, хвощей и плаунов в природе и жизни человека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22CCD" w:rsidRPr="00C666A2" w:rsidRDefault="00B22CCD" w:rsidP="006E0D07">
            <w:pPr>
              <w:snapToGrid w:val="0"/>
            </w:pPr>
            <w:r w:rsidRPr="00C666A2">
              <w:t>Текущий</w:t>
            </w:r>
          </w:p>
          <w:p w:rsidR="00B22CCD" w:rsidRPr="00C666A2" w:rsidRDefault="00B22CCD" w:rsidP="0053353C">
            <w:pPr>
              <w:snapToGrid w:val="0"/>
            </w:pPr>
          </w:p>
        </w:tc>
        <w:tc>
          <w:tcPr>
            <w:tcW w:w="5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2CCD" w:rsidRPr="00C666A2" w:rsidRDefault="00B22CCD" w:rsidP="0053353C">
            <w:pPr>
              <w:snapToGrid w:val="0"/>
              <w:jc w:val="center"/>
            </w:pPr>
            <w:r w:rsidRPr="00C666A2">
              <w:t>§20</w:t>
            </w:r>
          </w:p>
          <w:p w:rsidR="00B22CCD" w:rsidRPr="00C666A2" w:rsidRDefault="00B22CCD" w:rsidP="00D04498">
            <w:pPr>
              <w:snapToGrid w:val="0"/>
              <w:jc w:val="center"/>
            </w:pPr>
            <w:r w:rsidRPr="00C666A2">
              <w:t xml:space="preserve">Отчет </w:t>
            </w:r>
            <w:proofErr w:type="gramStart"/>
            <w:r w:rsidRPr="00C666A2">
              <w:t>по</w:t>
            </w:r>
            <w:proofErr w:type="gramEnd"/>
            <w:r w:rsidRPr="00C666A2">
              <w:t xml:space="preserve"> </w:t>
            </w:r>
          </w:p>
          <w:p w:rsidR="00B22CCD" w:rsidRPr="00C666A2" w:rsidRDefault="00B22CCD" w:rsidP="00D04498">
            <w:pPr>
              <w:snapToGrid w:val="0"/>
              <w:jc w:val="center"/>
            </w:pPr>
            <w:r w:rsidRPr="00C666A2">
              <w:rPr>
                <w:sz w:val="22"/>
                <w:szCs w:val="22"/>
              </w:rPr>
              <w:t>Л.р.№9</w:t>
            </w:r>
          </w:p>
          <w:p w:rsidR="00B22CCD" w:rsidRPr="00C666A2" w:rsidRDefault="00B22CCD" w:rsidP="0053353C">
            <w:pPr>
              <w:snapToGrid w:val="0"/>
              <w:jc w:val="center"/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22CCD" w:rsidRPr="00C666A2" w:rsidRDefault="00B22CCD" w:rsidP="00D04498">
            <w:pPr>
              <w:snapToGrid w:val="0"/>
            </w:pPr>
          </w:p>
        </w:tc>
        <w:tc>
          <w:tcPr>
            <w:tcW w:w="718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2CCD" w:rsidRPr="00C666A2" w:rsidRDefault="00B22CCD" w:rsidP="0053353C">
            <w:pPr>
              <w:snapToGrid w:val="0"/>
              <w:jc w:val="center"/>
            </w:pPr>
          </w:p>
        </w:tc>
      </w:tr>
      <w:tr w:rsidR="00B22CCD" w:rsidRPr="00C666A2" w:rsidTr="00C22AAF">
        <w:trPr>
          <w:gridAfter w:val="1"/>
          <w:wAfter w:w="266" w:type="dxa"/>
          <w:trHeight w:val="97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22CCD" w:rsidRPr="00C666A2" w:rsidRDefault="00B22CCD" w:rsidP="0053353C">
            <w:pPr>
              <w:snapToGrid w:val="0"/>
              <w:jc w:val="center"/>
            </w:pPr>
            <w:r w:rsidRPr="00C666A2">
              <w:rPr>
                <w:sz w:val="22"/>
                <w:szCs w:val="22"/>
              </w:rPr>
              <w:t>30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22CCD" w:rsidRPr="00C666A2" w:rsidRDefault="00B22CCD" w:rsidP="0053353C">
            <w:pPr>
              <w:snapToGrid w:val="0"/>
            </w:pPr>
            <w:r w:rsidRPr="00C666A2">
              <w:rPr>
                <w:sz w:val="22"/>
                <w:szCs w:val="22"/>
              </w:rPr>
              <w:t>Папоротники, хвощи, плауны</w:t>
            </w:r>
          </w:p>
          <w:p w:rsidR="00B22CCD" w:rsidRPr="00C666A2" w:rsidRDefault="00B22CCD" w:rsidP="0053353C"/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22CCD" w:rsidRPr="00C666A2" w:rsidRDefault="00B22CCD" w:rsidP="0053353C">
            <w:r>
              <w:t xml:space="preserve">   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2CCD" w:rsidRPr="00C666A2" w:rsidRDefault="00B22CCD" w:rsidP="0053353C">
            <w:pPr>
              <w:snapToGrid w:val="0"/>
              <w:jc w:val="both"/>
            </w:pPr>
            <w:r w:rsidRPr="00C666A2">
              <w:rPr>
                <w:sz w:val="22"/>
                <w:szCs w:val="22"/>
              </w:rPr>
              <w:t>Урок формирование знаний и умений Урок применения знаний на практике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2CCD" w:rsidRPr="00C666A2" w:rsidRDefault="00B22CCD" w:rsidP="0053353C">
            <w:pPr>
              <w:snapToGrid w:val="0"/>
            </w:pPr>
            <w:r w:rsidRPr="00C666A2">
              <w:rPr>
                <w:sz w:val="22"/>
                <w:szCs w:val="22"/>
              </w:rPr>
              <w:t xml:space="preserve">Высшие споровые растения. </w:t>
            </w:r>
            <w:proofErr w:type="gramStart"/>
            <w:r w:rsidRPr="00C666A2">
              <w:rPr>
                <w:sz w:val="22"/>
                <w:szCs w:val="22"/>
              </w:rPr>
              <w:t>Папоротники, хвощи, плауны, их отличительн</w:t>
            </w:r>
            <w:r w:rsidRPr="00C666A2">
              <w:rPr>
                <w:sz w:val="22"/>
                <w:szCs w:val="22"/>
              </w:rPr>
              <w:lastRenderedPageBreak/>
              <w:t>ые особенности, многообразие, распространение, среда обитания, роль в природе и жизни человека, охрана.</w:t>
            </w:r>
            <w:proofErr w:type="gramEnd"/>
          </w:p>
          <w:p w:rsidR="00B22CCD" w:rsidRPr="00C666A2" w:rsidRDefault="00B22CCD" w:rsidP="0053353C">
            <w:r w:rsidRPr="00C666A2">
              <w:rPr>
                <w:sz w:val="22"/>
                <w:szCs w:val="22"/>
              </w:rPr>
              <w:t xml:space="preserve"> « Строение </w:t>
            </w:r>
            <w:proofErr w:type="spellStart"/>
            <w:r w:rsidRPr="00C666A2">
              <w:rPr>
                <w:sz w:val="22"/>
                <w:szCs w:val="22"/>
              </w:rPr>
              <w:t>спороносящего</w:t>
            </w:r>
            <w:proofErr w:type="spellEnd"/>
            <w:r w:rsidRPr="00C666A2">
              <w:rPr>
                <w:sz w:val="22"/>
                <w:szCs w:val="22"/>
              </w:rPr>
              <w:t xml:space="preserve"> хвоща</w:t>
            </w:r>
            <w:proofErr w:type="gramStart"/>
            <w:r w:rsidRPr="00C666A2">
              <w:rPr>
                <w:sz w:val="22"/>
                <w:szCs w:val="22"/>
              </w:rPr>
              <w:t>.»</w:t>
            </w:r>
            <w:proofErr w:type="gramEnd"/>
          </w:p>
          <w:p w:rsidR="00B22CCD" w:rsidRPr="00C666A2" w:rsidRDefault="00B22CCD" w:rsidP="0053353C">
            <w:r w:rsidRPr="00C666A2">
              <w:rPr>
                <w:sz w:val="22"/>
                <w:szCs w:val="22"/>
              </w:rPr>
              <w:t xml:space="preserve">Л.р.№11 «Строение </w:t>
            </w:r>
            <w:proofErr w:type="spellStart"/>
            <w:r w:rsidRPr="00C666A2">
              <w:rPr>
                <w:sz w:val="22"/>
                <w:szCs w:val="22"/>
              </w:rPr>
              <w:t>спороносящего</w:t>
            </w:r>
            <w:proofErr w:type="spellEnd"/>
            <w:r w:rsidRPr="00C666A2">
              <w:rPr>
                <w:sz w:val="22"/>
                <w:szCs w:val="22"/>
              </w:rPr>
              <w:t xml:space="preserve"> папоротника</w:t>
            </w:r>
            <w:proofErr w:type="gramStart"/>
            <w:r w:rsidRPr="00C666A2">
              <w:rPr>
                <w:sz w:val="22"/>
                <w:szCs w:val="22"/>
              </w:rPr>
              <w:t>.»</w:t>
            </w:r>
            <w:proofErr w:type="gramEnd"/>
          </w:p>
        </w:tc>
        <w:tc>
          <w:tcPr>
            <w:tcW w:w="66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2CCD" w:rsidRPr="00C666A2" w:rsidRDefault="00B22CCD" w:rsidP="0053353C">
            <w:pPr>
              <w:snapToGrid w:val="0"/>
            </w:pPr>
            <w:r w:rsidRPr="00C666A2">
              <w:rPr>
                <w:sz w:val="22"/>
                <w:szCs w:val="22"/>
              </w:rPr>
              <w:lastRenderedPageBreak/>
              <w:t>Формируется научное мировоззрение на основе сравнения низших и высших растений</w:t>
            </w:r>
          </w:p>
          <w:p w:rsidR="00B22CCD" w:rsidRPr="00C666A2" w:rsidRDefault="00B22CCD" w:rsidP="0053353C">
            <w:pPr>
              <w:snapToGrid w:val="0"/>
            </w:pPr>
            <w:r w:rsidRPr="00C666A2">
              <w:rPr>
                <w:sz w:val="22"/>
                <w:szCs w:val="22"/>
              </w:rPr>
              <w:t>и установления усложнений в их строении в процессе эволюции.</w:t>
            </w:r>
          </w:p>
          <w:p w:rsidR="00B22CCD" w:rsidRPr="00C666A2" w:rsidRDefault="00B22CCD" w:rsidP="0053353C">
            <w:pPr>
              <w:snapToGrid w:val="0"/>
            </w:pPr>
            <w:r w:rsidRPr="00C666A2">
              <w:rPr>
                <w:sz w:val="22"/>
                <w:szCs w:val="22"/>
              </w:rPr>
              <w:t>Развивается умение выделять</w:t>
            </w:r>
          </w:p>
          <w:p w:rsidR="00B22CCD" w:rsidRPr="00C666A2" w:rsidRDefault="00B22CCD" w:rsidP="0053353C">
            <w:pPr>
              <w:snapToGrid w:val="0"/>
            </w:pPr>
            <w:r w:rsidRPr="00C666A2">
              <w:rPr>
                <w:sz w:val="22"/>
                <w:szCs w:val="22"/>
              </w:rPr>
              <w:t>существенные признаки высших споровых растений</w:t>
            </w:r>
          </w:p>
          <w:p w:rsidR="00B22CCD" w:rsidRPr="00C666A2" w:rsidRDefault="00B22CCD" w:rsidP="0053353C">
            <w:pPr>
              <w:snapToGrid w:val="0"/>
            </w:pPr>
            <w:r w:rsidRPr="00C666A2">
              <w:rPr>
                <w:sz w:val="22"/>
                <w:szCs w:val="22"/>
              </w:rPr>
              <w:t>и на этом основании относить мхи, папоротники, плауны и хвощи к высшим споровым растениям</w:t>
            </w:r>
          </w:p>
          <w:p w:rsidR="00B22CCD" w:rsidRPr="00C666A2" w:rsidRDefault="00B22CCD" w:rsidP="0053353C">
            <w:pPr>
              <w:snapToGrid w:val="0"/>
              <w:rPr>
                <w:b/>
                <w:i/>
              </w:rPr>
            </w:pPr>
            <w:r w:rsidRPr="00C666A2">
              <w:rPr>
                <w:b/>
                <w:i/>
                <w:sz w:val="22"/>
                <w:szCs w:val="22"/>
              </w:rPr>
              <w:lastRenderedPageBreak/>
              <w:t>Учащиеся должны знать:</w:t>
            </w:r>
          </w:p>
          <w:p w:rsidR="00B22CCD" w:rsidRPr="00C666A2" w:rsidRDefault="00B22CCD" w:rsidP="0053353C">
            <w:proofErr w:type="gramStart"/>
            <w:r w:rsidRPr="00C666A2">
              <w:rPr>
                <w:sz w:val="22"/>
                <w:szCs w:val="22"/>
              </w:rPr>
              <w:t>- основные группы растений (водоросли, мхи, хвощи, плауны, папоротники, голосеменные, цветковые), их строение и многообразие;</w:t>
            </w:r>
            <w:proofErr w:type="gramEnd"/>
          </w:p>
          <w:p w:rsidR="00B22CCD" w:rsidRPr="00C666A2" w:rsidRDefault="00B22CCD" w:rsidP="0053353C">
            <w:pPr>
              <w:rPr>
                <w:b/>
                <w:i/>
              </w:rPr>
            </w:pPr>
            <w:r w:rsidRPr="00C666A2">
              <w:rPr>
                <w:b/>
                <w:i/>
                <w:sz w:val="22"/>
                <w:szCs w:val="22"/>
              </w:rPr>
              <w:t xml:space="preserve">Учащиеся должны уметь: </w:t>
            </w:r>
          </w:p>
          <w:p w:rsidR="00B22CCD" w:rsidRPr="00C666A2" w:rsidRDefault="00B22CCD" w:rsidP="0053353C">
            <w:pPr>
              <w:snapToGrid w:val="0"/>
            </w:pPr>
            <w:proofErr w:type="gramStart"/>
            <w:r w:rsidRPr="00C666A2">
              <w:rPr>
                <w:sz w:val="22"/>
                <w:szCs w:val="22"/>
              </w:rPr>
              <w:t>- давать характеристику основным группам растений (водоросли, мхи, хвощи, плауны, папоротники, голосеменные, цветковые);</w:t>
            </w:r>
            <w:proofErr w:type="gramEnd"/>
          </w:p>
          <w:p w:rsidR="00B22CCD" w:rsidRPr="00C666A2" w:rsidRDefault="00B22CCD" w:rsidP="0053353C">
            <w:pPr>
              <w:snapToGrid w:val="0"/>
              <w:rPr>
                <w:b/>
                <w:i/>
              </w:rPr>
            </w:pPr>
            <w:r w:rsidRPr="00C666A2">
              <w:rPr>
                <w:b/>
                <w:i/>
                <w:sz w:val="22"/>
                <w:szCs w:val="22"/>
              </w:rPr>
              <w:t>Учащиеся могут узнать:</w:t>
            </w:r>
          </w:p>
          <w:p w:rsidR="00B22CCD" w:rsidRPr="00C666A2" w:rsidRDefault="00B22CCD" w:rsidP="0053353C">
            <w:r w:rsidRPr="00C666A2">
              <w:rPr>
                <w:sz w:val="22"/>
                <w:szCs w:val="22"/>
              </w:rPr>
              <w:t xml:space="preserve">- жизненные циклы </w:t>
            </w:r>
            <w:proofErr w:type="spellStart"/>
            <w:proofErr w:type="gramStart"/>
            <w:r w:rsidRPr="00C666A2">
              <w:rPr>
                <w:sz w:val="22"/>
                <w:szCs w:val="22"/>
              </w:rPr>
              <w:t>папо-ротников</w:t>
            </w:r>
            <w:proofErr w:type="spellEnd"/>
            <w:proofErr w:type="gramEnd"/>
            <w:r w:rsidRPr="00C666A2">
              <w:rPr>
                <w:sz w:val="22"/>
                <w:szCs w:val="22"/>
              </w:rPr>
              <w:t xml:space="preserve">, </w:t>
            </w:r>
          </w:p>
          <w:p w:rsidR="00B22CCD" w:rsidRPr="00C666A2" w:rsidRDefault="00B22CCD" w:rsidP="0053353C">
            <w:r w:rsidRPr="00C666A2">
              <w:rPr>
                <w:sz w:val="22"/>
                <w:szCs w:val="22"/>
              </w:rPr>
              <w:t xml:space="preserve">- </w:t>
            </w:r>
            <w:proofErr w:type="spellStart"/>
            <w:proofErr w:type="gramStart"/>
            <w:r w:rsidRPr="00C666A2">
              <w:rPr>
                <w:sz w:val="22"/>
                <w:szCs w:val="22"/>
              </w:rPr>
              <w:t>древовид-ные</w:t>
            </w:r>
            <w:proofErr w:type="spellEnd"/>
            <w:proofErr w:type="gramEnd"/>
            <w:r w:rsidRPr="00C666A2">
              <w:rPr>
                <w:sz w:val="22"/>
                <w:szCs w:val="22"/>
              </w:rPr>
              <w:t xml:space="preserve"> </w:t>
            </w:r>
            <w:proofErr w:type="spellStart"/>
            <w:r w:rsidRPr="00C666A2">
              <w:rPr>
                <w:sz w:val="22"/>
                <w:szCs w:val="22"/>
              </w:rPr>
              <w:t>папорот-ники</w:t>
            </w:r>
            <w:proofErr w:type="spellEnd"/>
            <w:r w:rsidRPr="00C666A2">
              <w:rPr>
                <w:sz w:val="22"/>
                <w:szCs w:val="22"/>
              </w:rPr>
              <w:t xml:space="preserve">, </w:t>
            </w:r>
          </w:p>
          <w:p w:rsidR="00B22CCD" w:rsidRPr="00C666A2" w:rsidRDefault="00B22CCD" w:rsidP="0053353C">
            <w:r w:rsidRPr="00C666A2">
              <w:rPr>
                <w:sz w:val="22"/>
                <w:szCs w:val="22"/>
              </w:rPr>
              <w:t xml:space="preserve">- редкие и охраняемые растения </w:t>
            </w:r>
            <w:proofErr w:type="gramStart"/>
            <w:r w:rsidRPr="00C666A2">
              <w:rPr>
                <w:sz w:val="22"/>
                <w:szCs w:val="22"/>
              </w:rPr>
              <w:t>Тверской</w:t>
            </w:r>
            <w:proofErr w:type="gramEnd"/>
          </w:p>
          <w:p w:rsidR="00B22CCD" w:rsidRPr="00C666A2" w:rsidRDefault="00B22CCD" w:rsidP="0053353C">
            <w:r w:rsidRPr="00C666A2">
              <w:rPr>
                <w:sz w:val="22"/>
                <w:szCs w:val="22"/>
              </w:rPr>
              <w:t>области</w:t>
            </w:r>
          </w:p>
          <w:p w:rsidR="00B22CCD" w:rsidRPr="00C666A2" w:rsidRDefault="00B22CCD" w:rsidP="0053353C">
            <w:pPr>
              <w:rPr>
                <w:b/>
                <w:i/>
              </w:rPr>
            </w:pPr>
            <w:r w:rsidRPr="00C666A2">
              <w:rPr>
                <w:b/>
                <w:i/>
                <w:sz w:val="22"/>
                <w:szCs w:val="22"/>
              </w:rPr>
              <w:t>Учащиеся смогут научиться:</w:t>
            </w:r>
          </w:p>
          <w:p w:rsidR="00B22CCD" w:rsidRPr="00C666A2" w:rsidRDefault="00B22CCD" w:rsidP="0053353C">
            <w:r w:rsidRPr="00C666A2">
              <w:rPr>
                <w:sz w:val="22"/>
                <w:szCs w:val="22"/>
              </w:rPr>
              <w:t>- уметь</w:t>
            </w:r>
          </w:p>
          <w:p w:rsidR="00B22CCD" w:rsidRPr="00C666A2" w:rsidRDefault="00B22CCD" w:rsidP="0053353C">
            <w:r w:rsidRPr="00C666A2">
              <w:rPr>
                <w:sz w:val="22"/>
                <w:szCs w:val="22"/>
              </w:rPr>
              <w:t xml:space="preserve"> выявлять усложнения растений в связи с освоением ими суши, </w:t>
            </w:r>
          </w:p>
          <w:p w:rsidR="00B22CCD" w:rsidRPr="00C666A2" w:rsidRDefault="00B22CCD" w:rsidP="0053353C">
            <w:r w:rsidRPr="00C666A2">
              <w:rPr>
                <w:sz w:val="22"/>
                <w:szCs w:val="22"/>
              </w:rPr>
              <w:t xml:space="preserve">- выявлять приспособления у растений к среде </w:t>
            </w:r>
          </w:p>
          <w:p w:rsidR="00B22CCD" w:rsidRPr="00C666A2" w:rsidRDefault="00B22CCD" w:rsidP="0053353C">
            <w:r w:rsidRPr="00C666A2">
              <w:rPr>
                <w:sz w:val="22"/>
                <w:szCs w:val="22"/>
              </w:rPr>
              <w:t>обитания,</w:t>
            </w:r>
          </w:p>
          <w:p w:rsidR="00B22CCD" w:rsidRPr="00C666A2" w:rsidRDefault="00B22CCD" w:rsidP="0053353C">
            <w:pPr>
              <w:snapToGrid w:val="0"/>
            </w:pPr>
            <w:r w:rsidRPr="00C666A2">
              <w:rPr>
                <w:sz w:val="22"/>
                <w:szCs w:val="22"/>
              </w:rPr>
              <w:t>- различать лекарственные и ядовитые растения.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22CCD" w:rsidRPr="00C666A2" w:rsidRDefault="00B22CCD" w:rsidP="0053353C">
            <w:pPr>
              <w:snapToGrid w:val="0"/>
            </w:pPr>
            <w:r w:rsidRPr="00C666A2">
              <w:rPr>
                <w:sz w:val="22"/>
                <w:szCs w:val="22"/>
              </w:rPr>
              <w:lastRenderedPageBreak/>
              <w:t xml:space="preserve">Выполняют лабораторную работу. Выделяют существенные признаки высших </w:t>
            </w:r>
            <w:r w:rsidRPr="00C666A2">
              <w:rPr>
                <w:sz w:val="22"/>
                <w:szCs w:val="22"/>
              </w:rPr>
              <w:lastRenderedPageBreak/>
              <w:t>споровых растений. Сравнивают разные группы высших споровых растений и находят их представителей на таблицах и гербарных образцах. Объясняют роль мхов, папоротников, хвощей и плаунов в природе и жизни человека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22CCD" w:rsidRPr="00C666A2" w:rsidRDefault="00B22CCD" w:rsidP="006E0D07">
            <w:pPr>
              <w:snapToGrid w:val="0"/>
            </w:pPr>
            <w:r w:rsidRPr="00C666A2">
              <w:lastRenderedPageBreak/>
              <w:t>Текущий</w:t>
            </w:r>
          </w:p>
          <w:p w:rsidR="00B22CCD" w:rsidRPr="00C666A2" w:rsidRDefault="00B22CCD" w:rsidP="0053353C">
            <w:pPr>
              <w:snapToGrid w:val="0"/>
            </w:pPr>
          </w:p>
        </w:tc>
        <w:tc>
          <w:tcPr>
            <w:tcW w:w="5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2CCD" w:rsidRPr="00C666A2" w:rsidRDefault="00B22CCD" w:rsidP="0053353C">
            <w:pPr>
              <w:snapToGrid w:val="0"/>
              <w:jc w:val="center"/>
            </w:pPr>
            <w:r w:rsidRPr="00C666A2">
              <w:t>§21</w:t>
            </w:r>
          </w:p>
          <w:p w:rsidR="00B22CCD" w:rsidRPr="00C666A2" w:rsidRDefault="00B22CCD" w:rsidP="0053353C">
            <w:pPr>
              <w:snapToGrid w:val="0"/>
              <w:jc w:val="center"/>
            </w:pPr>
            <w:r w:rsidRPr="00C666A2">
              <w:t xml:space="preserve">Отчет </w:t>
            </w:r>
            <w:proofErr w:type="gramStart"/>
            <w:r w:rsidRPr="00C666A2">
              <w:t>по</w:t>
            </w:r>
            <w:proofErr w:type="gramEnd"/>
            <w:r w:rsidRPr="00C666A2">
              <w:t xml:space="preserve"> </w:t>
            </w:r>
          </w:p>
          <w:p w:rsidR="00B22CCD" w:rsidRPr="00C666A2" w:rsidRDefault="00B22CCD" w:rsidP="00D04498">
            <w:pPr>
              <w:snapToGrid w:val="0"/>
              <w:jc w:val="center"/>
            </w:pPr>
            <w:r w:rsidRPr="00C666A2">
              <w:rPr>
                <w:sz w:val="22"/>
                <w:szCs w:val="22"/>
              </w:rPr>
              <w:t>Л.р.№10</w:t>
            </w:r>
          </w:p>
          <w:p w:rsidR="00B22CCD" w:rsidRPr="00C666A2" w:rsidRDefault="00B22CCD" w:rsidP="00D04498"/>
          <w:p w:rsidR="00B22CCD" w:rsidRPr="00C666A2" w:rsidRDefault="00B22CCD" w:rsidP="00D04498">
            <w:r w:rsidRPr="00C666A2">
              <w:rPr>
                <w:sz w:val="22"/>
                <w:szCs w:val="22"/>
              </w:rPr>
              <w:t>Л.р.</w:t>
            </w:r>
            <w:r w:rsidRPr="00C666A2">
              <w:rPr>
                <w:sz w:val="22"/>
                <w:szCs w:val="22"/>
              </w:rPr>
              <w:lastRenderedPageBreak/>
              <w:t>№11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22CCD" w:rsidRPr="00C666A2" w:rsidRDefault="00B22CCD" w:rsidP="0053353C">
            <w:pPr>
              <w:snapToGrid w:val="0"/>
              <w:jc w:val="center"/>
            </w:pPr>
          </w:p>
        </w:tc>
        <w:tc>
          <w:tcPr>
            <w:tcW w:w="718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2CCD" w:rsidRPr="00C666A2" w:rsidRDefault="00B22CCD" w:rsidP="0053353C">
            <w:pPr>
              <w:snapToGrid w:val="0"/>
              <w:jc w:val="center"/>
            </w:pPr>
          </w:p>
        </w:tc>
      </w:tr>
      <w:tr w:rsidR="00B22CCD" w:rsidRPr="00C666A2" w:rsidTr="00C22AAF">
        <w:trPr>
          <w:gridAfter w:val="1"/>
          <w:wAfter w:w="266" w:type="dxa"/>
          <w:trHeight w:val="97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22CCD" w:rsidRPr="00C666A2" w:rsidRDefault="00B22CCD" w:rsidP="0053353C">
            <w:pPr>
              <w:snapToGrid w:val="0"/>
              <w:jc w:val="center"/>
            </w:pPr>
            <w:r w:rsidRPr="00C666A2">
              <w:rPr>
                <w:sz w:val="22"/>
                <w:szCs w:val="22"/>
              </w:rPr>
              <w:lastRenderedPageBreak/>
              <w:t>31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22CCD" w:rsidRPr="00C666A2" w:rsidRDefault="00B22CCD" w:rsidP="0053353C">
            <w:pPr>
              <w:snapToGrid w:val="0"/>
            </w:pPr>
            <w:r w:rsidRPr="00C666A2">
              <w:rPr>
                <w:sz w:val="22"/>
                <w:szCs w:val="22"/>
              </w:rPr>
              <w:t>Голосеменные растения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22CCD" w:rsidRPr="00C666A2" w:rsidRDefault="00B22CCD" w:rsidP="0053353C">
            <w:pPr>
              <w:snapToGrid w:val="0"/>
            </w:pPr>
            <w:r>
              <w:t xml:space="preserve">   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2CCD" w:rsidRPr="00C666A2" w:rsidRDefault="00B22CCD" w:rsidP="0053353C">
            <w:pPr>
              <w:snapToGrid w:val="0"/>
              <w:jc w:val="both"/>
            </w:pPr>
            <w:r w:rsidRPr="00C666A2">
              <w:rPr>
                <w:sz w:val="22"/>
                <w:szCs w:val="22"/>
              </w:rPr>
              <w:t>Урок формирование знаний и умений Урок применения знаний на практике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2CCD" w:rsidRPr="00C666A2" w:rsidRDefault="00B22CCD" w:rsidP="0053353C">
            <w:pPr>
              <w:snapToGrid w:val="0"/>
            </w:pPr>
            <w:r w:rsidRPr="00C666A2">
              <w:rPr>
                <w:sz w:val="22"/>
                <w:szCs w:val="22"/>
              </w:rPr>
              <w:t xml:space="preserve">Голосеменные растения, особенности строения. Многообразие и распространение голосеменных растений, их роль в природе, использование </w:t>
            </w:r>
            <w:r w:rsidRPr="00C666A2">
              <w:rPr>
                <w:sz w:val="22"/>
                <w:szCs w:val="22"/>
              </w:rPr>
              <w:lastRenderedPageBreak/>
              <w:t>человеком, охрана.</w:t>
            </w:r>
          </w:p>
          <w:p w:rsidR="00B22CCD" w:rsidRPr="00C666A2" w:rsidRDefault="00B22CCD" w:rsidP="0053353C">
            <w:r w:rsidRPr="00C666A2">
              <w:rPr>
                <w:sz w:val="22"/>
                <w:szCs w:val="22"/>
              </w:rPr>
              <w:t xml:space="preserve"> «Строение хвои и шишек хвойных (на примере местных видов)</w:t>
            </w:r>
            <w:proofErr w:type="gramStart"/>
            <w:r w:rsidRPr="00C666A2">
              <w:rPr>
                <w:sz w:val="22"/>
                <w:szCs w:val="22"/>
              </w:rPr>
              <w:t>.»</w:t>
            </w:r>
            <w:proofErr w:type="gramEnd"/>
          </w:p>
        </w:tc>
        <w:tc>
          <w:tcPr>
            <w:tcW w:w="66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2CCD" w:rsidRPr="00C666A2" w:rsidRDefault="00B22CCD" w:rsidP="0053353C">
            <w:pPr>
              <w:snapToGrid w:val="0"/>
            </w:pPr>
            <w:r w:rsidRPr="00C666A2">
              <w:rPr>
                <w:sz w:val="22"/>
                <w:szCs w:val="22"/>
              </w:rPr>
              <w:lastRenderedPageBreak/>
              <w:t xml:space="preserve">Формируется научное мировоззрение на основе сравнения </w:t>
            </w:r>
            <w:proofErr w:type="gramStart"/>
            <w:r w:rsidRPr="00C666A2">
              <w:rPr>
                <w:sz w:val="22"/>
                <w:szCs w:val="22"/>
              </w:rPr>
              <w:t>голосеменных</w:t>
            </w:r>
            <w:proofErr w:type="gramEnd"/>
            <w:r w:rsidRPr="00C666A2">
              <w:rPr>
                <w:sz w:val="22"/>
                <w:szCs w:val="22"/>
              </w:rPr>
              <w:t xml:space="preserve"> и высших</w:t>
            </w:r>
          </w:p>
          <w:p w:rsidR="00B22CCD" w:rsidRPr="00C666A2" w:rsidRDefault="00B22CCD" w:rsidP="0053353C">
            <w:pPr>
              <w:snapToGrid w:val="0"/>
            </w:pPr>
            <w:r w:rsidRPr="00C666A2">
              <w:rPr>
                <w:sz w:val="22"/>
                <w:szCs w:val="22"/>
              </w:rPr>
              <w:t>растений и установления усложнений в их строении</w:t>
            </w:r>
          </w:p>
          <w:p w:rsidR="00B22CCD" w:rsidRPr="00C666A2" w:rsidRDefault="00B22CCD" w:rsidP="0053353C">
            <w:pPr>
              <w:snapToGrid w:val="0"/>
            </w:pPr>
            <w:r w:rsidRPr="00C666A2">
              <w:rPr>
                <w:sz w:val="22"/>
                <w:szCs w:val="22"/>
              </w:rPr>
              <w:t>Развитие умения выделять</w:t>
            </w:r>
          </w:p>
          <w:p w:rsidR="00B22CCD" w:rsidRPr="00C666A2" w:rsidRDefault="00B22CCD" w:rsidP="0053353C">
            <w:pPr>
              <w:snapToGrid w:val="0"/>
            </w:pPr>
            <w:r w:rsidRPr="00C666A2">
              <w:rPr>
                <w:sz w:val="22"/>
                <w:szCs w:val="22"/>
              </w:rPr>
              <w:t>существенные признаки семенных растений и устанавливать их преимущества перед высшими споровыми растениями</w:t>
            </w:r>
          </w:p>
          <w:p w:rsidR="00B22CCD" w:rsidRPr="00C666A2" w:rsidRDefault="00B22CCD" w:rsidP="0053353C">
            <w:pPr>
              <w:snapToGrid w:val="0"/>
              <w:rPr>
                <w:b/>
                <w:i/>
              </w:rPr>
            </w:pPr>
            <w:r w:rsidRPr="00C666A2">
              <w:rPr>
                <w:b/>
                <w:i/>
                <w:sz w:val="22"/>
                <w:szCs w:val="22"/>
              </w:rPr>
              <w:t>Учащиеся должны знать:</w:t>
            </w:r>
          </w:p>
          <w:p w:rsidR="00B22CCD" w:rsidRPr="00C666A2" w:rsidRDefault="00B22CCD" w:rsidP="0053353C">
            <w:proofErr w:type="gramStart"/>
            <w:r w:rsidRPr="00C666A2">
              <w:rPr>
                <w:sz w:val="22"/>
                <w:szCs w:val="22"/>
              </w:rPr>
              <w:t>- основные группы растений (водоросли, мхи, хвощи, плауны, папоротники, голосеменные, цветковые), их строение и многообразие;</w:t>
            </w:r>
            <w:proofErr w:type="gramEnd"/>
          </w:p>
          <w:p w:rsidR="00B22CCD" w:rsidRPr="00C666A2" w:rsidRDefault="00B22CCD" w:rsidP="0053353C">
            <w:pPr>
              <w:rPr>
                <w:b/>
                <w:i/>
              </w:rPr>
            </w:pPr>
            <w:r w:rsidRPr="00C666A2">
              <w:rPr>
                <w:b/>
                <w:i/>
                <w:sz w:val="22"/>
                <w:szCs w:val="22"/>
              </w:rPr>
              <w:t xml:space="preserve">Учащиеся должны уметь: </w:t>
            </w:r>
          </w:p>
          <w:p w:rsidR="00B22CCD" w:rsidRPr="00C666A2" w:rsidRDefault="00B22CCD" w:rsidP="0053353C">
            <w:pPr>
              <w:snapToGrid w:val="0"/>
            </w:pPr>
            <w:proofErr w:type="gramStart"/>
            <w:r w:rsidRPr="00C666A2">
              <w:rPr>
                <w:sz w:val="22"/>
                <w:szCs w:val="22"/>
              </w:rPr>
              <w:t>- давать характеристику основным группам растений (водоросли, мхи, хвощи, плауны, папоротники, голосеменные, цветковые);</w:t>
            </w:r>
            <w:proofErr w:type="gramEnd"/>
          </w:p>
          <w:p w:rsidR="00B22CCD" w:rsidRPr="00C666A2" w:rsidRDefault="00B22CCD" w:rsidP="0053353C">
            <w:pPr>
              <w:snapToGrid w:val="0"/>
              <w:rPr>
                <w:b/>
                <w:i/>
              </w:rPr>
            </w:pPr>
            <w:r w:rsidRPr="00C666A2">
              <w:rPr>
                <w:b/>
                <w:i/>
                <w:sz w:val="22"/>
                <w:szCs w:val="22"/>
              </w:rPr>
              <w:t>Учащиеся могут узнать:</w:t>
            </w:r>
          </w:p>
          <w:p w:rsidR="00B22CCD" w:rsidRPr="00C666A2" w:rsidRDefault="00B22CCD" w:rsidP="0053353C">
            <w:r w:rsidRPr="00C666A2">
              <w:rPr>
                <w:sz w:val="22"/>
                <w:szCs w:val="22"/>
              </w:rPr>
              <w:lastRenderedPageBreak/>
              <w:t xml:space="preserve">- жизненный цикл сосны, </w:t>
            </w:r>
          </w:p>
          <w:p w:rsidR="00B22CCD" w:rsidRPr="00C666A2" w:rsidRDefault="00B22CCD" w:rsidP="0053353C">
            <w:r w:rsidRPr="00C666A2">
              <w:rPr>
                <w:sz w:val="22"/>
                <w:szCs w:val="22"/>
              </w:rPr>
              <w:t>- редкие и охраняемые растения Омской области</w:t>
            </w:r>
          </w:p>
          <w:p w:rsidR="00B22CCD" w:rsidRPr="00C666A2" w:rsidRDefault="00B22CCD" w:rsidP="0053353C">
            <w:pPr>
              <w:rPr>
                <w:b/>
                <w:i/>
              </w:rPr>
            </w:pPr>
            <w:r w:rsidRPr="00C666A2">
              <w:rPr>
                <w:b/>
                <w:i/>
                <w:sz w:val="22"/>
                <w:szCs w:val="22"/>
              </w:rPr>
              <w:t>Учащиеся смогут научиться:</w:t>
            </w:r>
          </w:p>
          <w:p w:rsidR="00B22CCD" w:rsidRPr="00C666A2" w:rsidRDefault="00B22CCD" w:rsidP="0053353C">
            <w:r w:rsidRPr="00C666A2">
              <w:rPr>
                <w:sz w:val="22"/>
                <w:szCs w:val="22"/>
              </w:rPr>
              <w:t xml:space="preserve">- уметь </w:t>
            </w:r>
            <w:proofErr w:type="spellStart"/>
            <w:proofErr w:type="gramStart"/>
            <w:r w:rsidRPr="00C666A2">
              <w:rPr>
                <w:sz w:val="22"/>
                <w:szCs w:val="22"/>
              </w:rPr>
              <w:t>выяв-лять</w:t>
            </w:r>
            <w:proofErr w:type="spellEnd"/>
            <w:proofErr w:type="gramEnd"/>
            <w:r w:rsidRPr="00C666A2">
              <w:rPr>
                <w:sz w:val="22"/>
                <w:szCs w:val="22"/>
              </w:rPr>
              <w:t xml:space="preserve"> усложнения растений в связи с </w:t>
            </w:r>
            <w:proofErr w:type="spellStart"/>
            <w:r w:rsidRPr="00C666A2">
              <w:rPr>
                <w:sz w:val="22"/>
                <w:szCs w:val="22"/>
              </w:rPr>
              <w:t>освое-нием</w:t>
            </w:r>
            <w:proofErr w:type="spellEnd"/>
            <w:r w:rsidRPr="00C666A2">
              <w:rPr>
                <w:sz w:val="22"/>
                <w:szCs w:val="22"/>
              </w:rPr>
              <w:t xml:space="preserve"> ими суши, </w:t>
            </w:r>
          </w:p>
          <w:p w:rsidR="00B22CCD" w:rsidRPr="00C666A2" w:rsidRDefault="00B22CCD" w:rsidP="0053353C">
            <w:r w:rsidRPr="00C666A2">
              <w:rPr>
                <w:sz w:val="22"/>
                <w:szCs w:val="22"/>
              </w:rPr>
              <w:t xml:space="preserve">- выявлять приспособления у растений к среде </w:t>
            </w:r>
          </w:p>
          <w:p w:rsidR="00B22CCD" w:rsidRPr="00C666A2" w:rsidRDefault="00B22CCD" w:rsidP="0053353C">
            <w:r w:rsidRPr="00C666A2">
              <w:rPr>
                <w:sz w:val="22"/>
                <w:szCs w:val="22"/>
              </w:rPr>
              <w:t>обитания,</w:t>
            </w:r>
          </w:p>
          <w:p w:rsidR="00B22CCD" w:rsidRPr="00C666A2" w:rsidRDefault="00B22CCD" w:rsidP="0053353C">
            <w:pPr>
              <w:snapToGrid w:val="0"/>
            </w:pPr>
            <w:r w:rsidRPr="00C666A2">
              <w:rPr>
                <w:sz w:val="22"/>
                <w:szCs w:val="22"/>
              </w:rPr>
              <w:t>- различать лекарственные и ядовитые растения.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22CCD" w:rsidRPr="00C666A2" w:rsidRDefault="00B22CCD" w:rsidP="0053353C">
            <w:pPr>
              <w:snapToGrid w:val="0"/>
            </w:pPr>
            <w:r w:rsidRPr="00C666A2">
              <w:rPr>
                <w:sz w:val="22"/>
                <w:szCs w:val="22"/>
              </w:rPr>
              <w:lastRenderedPageBreak/>
              <w:t xml:space="preserve">Выполняют лабораторную работу. Выделяют </w:t>
            </w:r>
            <w:proofErr w:type="gramStart"/>
            <w:r w:rsidRPr="00C666A2">
              <w:rPr>
                <w:sz w:val="22"/>
                <w:szCs w:val="22"/>
              </w:rPr>
              <w:t>существенные</w:t>
            </w:r>
            <w:proofErr w:type="gramEnd"/>
            <w:r w:rsidRPr="00C666A2">
              <w:rPr>
                <w:sz w:val="22"/>
                <w:szCs w:val="22"/>
              </w:rPr>
              <w:t xml:space="preserve"> признаков голосеменных растений. Описывают представителей голосеменных растений с использован</w:t>
            </w:r>
            <w:r w:rsidRPr="00C666A2">
              <w:rPr>
                <w:sz w:val="22"/>
                <w:szCs w:val="22"/>
              </w:rPr>
              <w:lastRenderedPageBreak/>
              <w:t>ием живых объектов, таблиц и гербарных образцов. Объясняют роль голосеменных в природе и жизни человека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22CCD" w:rsidRPr="00C666A2" w:rsidRDefault="00B22CCD" w:rsidP="006E0D07">
            <w:pPr>
              <w:snapToGrid w:val="0"/>
            </w:pPr>
            <w:r w:rsidRPr="00C666A2">
              <w:lastRenderedPageBreak/>
              <w:t>Текущий</w:t>
            </w:r>
          </w:p>
          <w:p w:rsidR="00B22CCD" w:rsidRPr="00C666A2" w:rsidRDefault="00B22CCD" w:rsidP="0053353C">
            <w:pPr>
              <w:snapToGrid w:val="0"/>
            </w:pPr>
          </w:p>
        </w:tc>
        <w:tc>
          <w:tcPr>
            <w:tcW w:w="5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2CCD" w:rsidRPr="00C666A2" w:rsidRDefault="00B22CCD" w:rsidP="0053353C">
            <w:pPr>
              <w:snapToGrid w:val="0"/>
              <w:jc w:val="center"/>
            </w:pPr>
            <w:r w:rsidRPr="00C666A2">
              <w:t>§22</w:t>
            </w:r>
          </w:p>
          <w:p w:rsidR="00B22CCD" w:rsidRPr="00C666A2" w:rsidRDefault="00B22CCD" w:rsidP="0053353C">
            <w:pPr>
              <w:snapToGrid w:val="0"/>
              <w:jc w:val="center"/>
            </w:pPr>
            <w:r w:rsidRPr="00C666A2">
              <w:t xml:space="preserve">Отчет </w:t>
            </w:r>
            <w:proofErr w:type="gramStart"/>
            <w:r w:rsidRPr="00C666A2">
              <w:t>по</w:t>
            </w:r>
            <w:proofErr w:type="gramEnd"/>
          </w:p>
          <w:p w:rsidR="00B22CCD" w:rsidRPr="00C666A2" w:rsidRDefault="00B22CCD" w:rsidP="0053353C">
            <w:pPr>
              <w:snapToGrid w:val="0"/>
              <w:jc w:val="center"/>
            </w:pPr>
            <w:r w:rsidRPr="00C666A2">
              <w:rPr>
                <w:sz w:val="22"/>
                <w:szCs w:val="22"/>
              </w:rPr>
              <w:t>Л.р.№12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22CCD" w:rsidRPr="00C666A2" w:rsidRDefault="00B22CCD" w:rsidP="0053353C">
            <w:pPr>
              <w:snapToGrid w:val="0"/>
              <w:jc w:val="center"/>
            </w:pPr>
          </w:p>
        </w:tc>
        <w:tc>
          <w:tcPr>
            <w:tcW w:w="718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2CCD" w:rsidRPr="00C666A2" w:rsidRDefault="00B22CCD" w:rsidP="0053353C">
            <w:pPr>
              <w:snapToGrid w:val="0"/>
              <w:jc w:val="center"/>
            </w:pPr>
          </w:p>
        </w:tc>
      </w:tr>
      <w:tr w:rsidR="00B22CCD" w:rsidRPr="00C666A2" w:rsidTr="00C22AAF">
        <w:trPr>
          <w:gridAfter w:val="1"/>
          <w:wAfter w:w="266" w:type="dxa"/>
          <w:trHeight w:val="97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22CCD" w:rsidRPr="00C666A2" w:rsidRDefault="00B22CCD" w:rsidP="0053353C">
            <w:pPr>
              <w:snapToGrid w:val="0"/>
              <w:jc w:val="center"/>
            </w:pPr>
            <w:r w:rsidRPr="00C666A2">
              <w:rPr>
                <w:sz w:val="22"/>
                <w:szCs w:val="22"/>
              </w:rPr>
              <w:lastRenderedPageBreak/>
              <w:t>32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22CCD" w:rsidRPr="00C666A2" w:rsidRDefault="00B22CCD" w:rsidP="0053353C">
            <w:pPr>
              <w:snapToGrid w:val="0"/>
            </w:pPr>
            <w:r w:rsidRPr="00C666A2">
              <w:rPr>
                <w:sz w:val="22"/>
                <w:szCs w:val="22"/>
              </w:rPr>
              <w:t>Покрытосеменные растения</w:t>
            </w:r>
          </w:p>
          <w:p w:rsidR="00B22CCD" w:rsidRPr="00C666A2" w:rsidRDefault="00B22CCD" w:rsidP="0053353C"/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22CCD" w:rsidRPr="00C666A2" w:rsidRDefault="00B22CCD" w:rsidP="0053353C">
            <w:r>
              <w:t xml:space="preserve">   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2CCD" w:rsidRPr="00C666A2" w:rsidRDefault="00B22CCD" w:rsidP="0053353C">
            <w:pPr>
              <w:snapToGrid w:val="0"/>
              <w:jc w:val="both"/>
            </w:pPr>
            <w:r w:rsidRPr="00C666A2">
              <w:rPr>
                <w:sz w:val="22"/>
                <w:szCs w:val="22"/>
              </w:rPr>
              <w:t>Урок формирование знаний и умений Урок применения знаний на практике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2CCD" w:rsidRPr="00C666A2" w:rsidRDefault="00B22CCD" w:rsidP="0053353C">
            <w:pPr>
              <w:widowControl w:val="0"/>
              <w:snapToGrid w:val="0"/>
            </w:pPr>
            <w:r w:rsidRPr="00C666A2">
              <w:rPr>
                <w:sz w:val="22"/>
                <w:szCs w:val="22"/>
              </w:rPr>
              <w:t>Покрытосеменные растения, особенности строения, многообразие, значение в природе и жизни человека. Л.р.№13 «Строение цветкового растения»</w:t>
            </w:r>
          </w:p>
        </w:tc>
        <w:tc>
          <w:tcPr>
            <w:tcW w:w="66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2CCD" w:rsidRPr="00C666A2" w:rsidRDefault="00B22CCD" w:rsidP="0053353C">
            <w:pPr>
              <w:snapToGrid w:val="0"/>
            </w:pPr>
            <w:r w:rsidRPr="00C666A2">
              <w:rPr>
                <w:sz w:val="22"/>
                <w:szCs w:val="22"/>
              </w:rPr>
              <w:t xml:space="preserve">Формируется научное мировоззрение на основе сравнения голосеменных и покрытосеменных растений и установления усложнений </w:t>
            </w:r>
            <w:proofErr w:type="gramStart"/>
            <w:r w:rsidRPr="00C666A2">
              <w:rPr>
                <w:sz w:val="22"/>
                <w:szCs w:val="22"/>
              </w:rPr>
              <w:t>в</w:t>
            </w:r>
            <w:proofErr w:type="gramEnd"/>
            <w:r w:rsidRPr="00C666A2">
              <w:rPr>
                <w:sz w:val="22"/>
                <w:szCs w:val="22"/>
              </w:rPr>
              <w:t xml:space="preserve"> </w:t>
            </w:r>
            <w:proofErr w:type="gramStart"/>
            <w:r w:rsidRPr="00C666A2">
              <w:rPr>
                <w:sz w:val="22"/>
                <w:szCs w:val="22"/>
              </w:rPr>
              <w:t>их</w:t>
            </w:r>
            <w:proofErr w:type="gramEnd"/>
          </w:p>
          <w:p w:rsidR="00B22CCD" w:rsidRPr="00C666A2" w:rsidRDefault="00B22CCD" w:rsidP="0053353C">
            <w:pPr>
              <w:snapToGrid w:val="0"/>
            </w:pPr>
            <w:proofErr w:type="gramStart"/>
            <w:r w:rsidRPr="00C666A2">
              <w:rPr>
                <w:sz w:val="22"/>
                <w:szCs w:val="22"/>
              </w:rPr>
              <w:t>строении</w:t>
            </w:r>
            <w:proofErr w:type="gramEnd"/>
            <w:r w:rsidRPr="00C666A2">
              <w:rPr>
                <w:sz w:val="22"/>
                <w:szCs w:val="22"/>
              </w:rPr>
              <w:t>.</w:t>
            </w:r>
          </w:p>
          <w:p w:rsidR="00B22CCD" w:rsidRPr="00C666A2" w:rsidRDefault="00B22CCD" w:rsidP="0053353C">
            <w:pPr>
              <w:snapToGrid w:val="0"/>
            </w:pPr>
            <w:r w:rsidRPr="00C666A2">
              <w:rPr>
                <w:sz w:val="22"/>
                <w:szCs w:val="22"/>
              </w:rPr>
              <w:t>Развивается умение выделять</w:t>
            </w:r>
          </w:p>
          <w:p w:rsidR="00B22CCD" w:rsidRPr="00C666A2" w:rsidRDefault="00B22CCD" w:rsidP="0053353C">
            <w:pPr>
              <w:snapToGrid w:val="0"/>
            </w:pPr>
            <w:r w:rsidRPr="00C666A2">
              <w:rPr>
                <w:sz w:val="22"/>
                <w:szCs w:val="22"/>
              </w:rPr>
              <w:t>существенные признаки покрытосеменных растений</w:t>
            </w:r>
          </w:p>
          <w:p w:rsidR="00B22CCD" w:rsidRPr="00C666A2" w:rsidRDefault="00B22CCD" w:rsidP="0053353C">
            <w:pPr>
              <w:snapToGrid w:val="0"/>
            </w:pPr>
            <w:r w:rsidRPr="00C666A2">
              <w:rPr>
                <w:sz w:val="22"/>
                <w:szCs w:val="22"/>
              </w:rPr>
              <w:t>и проводить лабораторные работы по инструктивным карточкам</w:t>
            </w:r>
          </w:p>
          <w:p w:rsidR="00B22CCD" w:rsidRPr="00C666A2" w:rsidRDefault="00B22CCD" w:rsidP="0053353C">
            <w:pPr>
              <w:snapToGrid w:val="0"/>
              <w:rPr>
                <w:b/>
                <w:i/>
              </w:rPr>
            </w:pPr>
            <w:r w:rsidRPr="00C666A2">
              <w:rPr>
                <w:b/>
                <w:i/>
                <w:sz w:val="22"/>
                <w:szCs w:val="22"/>
              </w:rPr>
              <w:t>Учащиеся должны знать:</w:t>
            </w:r>
          </w:p>
          <w:p w:rsidR="00B22CCD" w:rsidRPr="00C666A2" w:rsidRDefault="00B22CCD" w:rsidP="0053353C">
            <w:proofErr w:type="gramStart"/>
            <w:r w:rsidRPr="00C666A2">
              <w:rPr>
                <w:sz w:val="22"/>
                <w:szCs w:val="22"/>
              </w:rPr>
              <w:t>- основные группы растений (водоросли, мхи, хвощи, плауны, папоротники, голосеменные, цветковые), их строение и многообразие;</w:t>
            </w:r>
            <w:proofErr w:type="gramEnd"/>
          </w:p>
          <w:p w:rsidR="00B22CCD" w:rsidRPr="00C666A2" w:rsidRDefault="00B22CCD" w:rsidP="0053353C">
            <w:pPr>
              <w:rPr>
                <w:b/>
                <w:i/>
              </w:rPr>
            </w:pPr>
            <w:r w:rsidRPr="00C666A2">
              <w:rPr>
                <w:b/>
                <w:i/>
                <w:sz w:val="22"/>
                <w:szCs w:val="22"/>
              </w:rPr>
              <w:t xml:space="preserve">Учащиеся должны уметь: </w:t>
            </w:r>
          </w:p>
          <w:p w:rsidR="00B22CCD" w:rsidRPr="00C666A2" w:rsidRDefault="00B22CCD" w:rsidP="0053353C">
            <w:pPr>
              <w:snapToGrid w:val="0"/>
            </w:pPr>
            <w:proofErr w:type="gramStart"/>
            <w:r w:rsidRPr="00C666A2">
              <w:rPr>
                <w:sz w:val="22"/>
                <w:szCs w:val="22"/>
              </w:rPr>
              <w:t>- давать характеристику основным группам растений (водоросли, мхи, хвощи, плауны, папоротники, голосеменные, цветковые);</w:t>
            </w:r>
            <w:proofErr w:type="gramEnd"/>
          </w:p>
          <w:p w:rsidR="00B22CCD" w:rsidRPr="00C666A2" w:rsidRDefault="00B22CCD" w:rsidP="0053353C">
            <w:pPr>
              <w:snapToGrid w:val="0"/>
              <w:rPr>
                <w:b/>
                <w:i/>
              </w:rPr>
            </w:pPr>
            <w:r w:rsidRPr="00C666A2">
              <w:rPr>
                <w:b/>
                <w:i/>
                <w:sz w:val="22"/>
                <w:szCs w:val="22"/>
              </w:rPr>
              <w:t>Учащиеся могут узнать:</w:t>
            </w:r>
          </w:p>
          <w:p w:rsidR="00B22CCD" w:rsidRPr="00C666A2" w:rsidRDefault="00B22CCD" w:rsidP="0053353C">
            <w:r w:rsidRPr="00C666A2">
              <w:rPr>
                <w:sz w:val="22"/>
                <w:szCs w:val="22"/>
              </w:rPr>
              <w:t xml:space="preserve">- </w:t>
            </w:r>
            <w:proofErr w:type="spellStart"/>
            <w:proofErr w:type="gramStart"/>
            <w:r w:rsidRPr="00C666A2">
              <w:rPr>
                <w:sz w:val="22"/>
                <w:szCs w:val="22"/>
              </w:rPr>
              <w:t>покрытосе-менные</w:t>
            </w:r>
            <w:proofErr w:type="spellEnd"/>
            <w:proofErr w:type="gramEnd"/>
            <w:r w:rsidRPr="00C666A2">
              <w:rPr>
                <w:sz w:val="22"/>
                <w:szCs w:val="22"/>
              </w:rPr>
              <w:t xml:space="preserve"> – </w:t>
            </w:r>
            <w:proofErr w:type="spellStart"/>
            <w:r w:rsidRPr="00C666A2">
              <w:rPr>
                <w:sz w:val="22"/>
                <w:szCs w:val="22"/>
              </w:rPr>
              <w:t>господствую-щая</w:t>
            </w:r>
            <w:proofErr w:type="spellEnd"/>
            <w:r w:rsidRPr="00C666A2">
              <w:rPr>
                <w:sz w:val="22"/>
                <w:szCs w:val="22"/>
              </w:rPr>
              <w:t xml:space="preserve"> группа растений,</w:t>
            </w:r>
          </w:p>
          <w:p w:rsidR="00B22CCD" w:rsidRPr="00C666A2" w:rsidRDefault="00B22CCD" w:rsidP="0053353C">
            <w:r w:rsidRPr="00C666A2">
              <w:rPr>
                <w:sz w:val="22"/>
                <w:szCs w:val="22"/>
              </w:rPr>
              <w:t>- редкие и охраняемые растения Омской области</w:t>
            </w:r>
          </w:p>
          <w:p w:rsidR="00B22CCD" w:rsidRPr="00C666A2" w:rsidRDefault="00B22CCD" w:rsidP="0053353C">
            <w:pPr>
              <w:rPr>
                <w:b/>
                <w:i/>
              </w:rPr>
            </w:pPr>
            <w:r w:rsidRPr="00C666A2">
              <w:rPr>
                <w:b/>
                <w:i/>
                <w:sz w:val="22"/>
                <w:szCs w:val="22"/>
              </w:rPr>
              <w:t>Учащиеся смогут научиться:</w:t>
            </w:r>
          </w:p>
          <w:p w:rsidR="00B22CCD" w:rsidRPr="00C666A2" w:rsidRDefault="00B22CCD" w:rsidP="0053353C">
            <w:r w:rsidRPr="00C666A2">
              <w:rPr>
                <w:sz w:val="22"/>
                <w:szCs w:val="22"/>
              </w:rPr>
              <w:t xml:space="preserve">- уметь </w:t>
            </w:r>
            <w:proofErr w:type="spellStart"/>
            <w:proofErr w:type="gramStart"/>
            <w:r w:rsidRPr="00C666A2">
              <w:rPr>
                <w:sz w:val="22"/>
                <w:szCs w:val="22"/>
              </w:rPr>
              <w:t>выяв-лять</w:t>
            </w:r>
            <w:proofErr w:type="spellEnd"/>
            <w:proofErr w:type="gramEnd"/>
            <w:r w:rsidRPr="00C666A2">
              <w:rPr>
                <w:sz w:val="22"/>
                <w:szCs w:val="22"/>
              </w:rPr>
              <w:t xml:space="preserve"> усложнения растений в связи с </w:t>
            </w:r>
            <w:proofErr w:type="spellStart"/>
            <w:r w:rsidRPr="00C666A2">
              <w:rPr>
                <w:sz w:val="22"/>
                <w:szCs w:val="22"/>
              </w:rPr>
              <w:t>освое-нием</w:t>
            </w:r>
            <w:proofErr w:type="spellEnd"/>
            <w:r w:rsidRPr="00C666A2">
              <w:rPr>
                <w:sz w:val="22"/>
                <w:szCs w:val="22"/>
              </w:rPr>
              <w:t xml:space="preserve"> ими суши, </w:t>
            </w:r>
          </w:p>
          <w:p w:rsidR="00B22CCD" w:rsidRPr="00C666A2" w:rsidRDefault="00B22CCD" w:rsidP="0053353C">
            <w:r w:rsidRPr="00C666A2">
              <w:rPr>
                <w:sz w:val="22"/>
                <w:szCs w:val="22"/>
              </w:rPr>
              <w:t xml:space="preserve">- выявлять приспособления у растений к среде </w:t>
            </w:r>
            <w:proofErr w:type="spellStart"/>
            <w:proofErr w:type="gramStart"/>
            <w:r w:rsidRPr="00C666A2">
              <w:rPr>
                <w:sz w:val="22"/>
                <w:szCs w:val="22"/>
              </w:rPr>
              <w:t>обита-ния</w:t>
            </w:r>
            <w:proofErr w:type="spellEnd"/>
            <w:proofErr w:type="gramEnd"/>
            <w:r w:rsidRPr="00C666A2">
              <w:rPr>
                <w:sz w:val="22"/>
                <w:szCs w:val="22"/>
              </w:rPr>
              <w:t>,</w:t>
            </w:r>
          </w:p>
          <w:p w:rsidR="00B22CCD" w:rsidRPr="00C666A2" w:rsidRDefault="00B22CCD" w:rsidP="0053353C">
            <w:pPr>
              <w:snapToGrid w:val="0"/>
            </w:pPr>
            <w:r w:rsidRPr="00C666A2">
              <w:rPr>
                <w:sz w:val="22"/>
                <w:szCs w:val="22"/>
              </w:rPr>
              <w:t xml:space="preserve">- различать </w:t>
            </w:r>
            <w:proofErr w:type="spellStart"/>
            <w:proofErr w:type="gramStart"/>
            <w:r w:rsidRPr="00C666A2">
              <w:rPr>
                <w:sz w:val="22"/>
                <w:szCs w:val="22"/>
              </w:rPr>
              <w:t>лекарствен-ные</w:t>
            </w:r>
            <w:proofErr w:type="spellEnd"/>
            <w:proofErr w:type="gramEnd"/>
            <w:r w:rsidRPr="00C666A2">
              <w:rPr>
                <w:sz w:val="22"/>
                <w:szCs w:val="22"/>
              </w:rPr>
              <w:t xml:space="preserve"> и ядовитые растения.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22CCD" w:rsidRPr="00C666A2" w:rsidRDefault="00B22CCD" w:rsidP="0053353C">
            <w:pPr>
              <w:widowControl w:val="0"/>
              <w:snapToGrid w:val="0"/>
            </w:pPr>
            <w:r w:rsidRPr="00C666A2">
              <w:rPr>
                <w:sz w:val="22"/>
                <w:szCs w:val="22"/>
              </w:rPr>
              <w:t xml:space="preserve">Выполняют лабораторную работу. Выделяют существенные признаки покрытосеменных растений. Описывают представителей голосеменных растений с использованием живых объектов, таблиц и гербарных образцов. Объясняют роль покрытосеменных в природе и </w:t>
            </w:r>
            <w:r w:rsidRPr="00C666A2">
              <w:rPr>
                <w:sz w:val="22"/>
                <w:szCs w:val="22"/>
              </w:rPr>
              <w:lastRenderedPageBreak/>
              <w:t xml:space="preserve">жизни человека 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22CCD" w:rsidRPr="00C666A2" w:rsidRDefault="00B22CCD" w:rsidP="006E0D07">
            <w:pPr>
              <w:snapToGrid w:val="0"/>
            </w:pPr>
            <w:r w:rsidRPr="00C666A2">
              <w:lastRenderedPageBreak/>
              <w:t>Текущий</w:t>
            </w:r>
          </w:p>
          <w:p w:rsidR="00B22CCD" w:rsidRPr="00C666A2" w:rsidRDefault="00B22CCD" w:rsidP="0053353C">
            <w:pPr>
              <w:widowControl w:val="0"/>
              <w:snapToGrid w:val="0"/>
            </w:pPr>
          </w:p>
        </w:tc>
        <w:tc>
          <w:tcPr>
            <w:tcW w:w="5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2CCD" w:rsidRPr="00C666A2" w:rsidRDefault="00B22CCD" w:rsidP="0053353C">
            <w:pPr>
              <w:snapToGrid w:val="0"/>
              <w:jc w:val="center"/>
            </w:pPr>
            <w:r w:rsidRPr="00C666A2">
              <w:t>§23</w:t>
            </w:r>
          </w:p>
          <w:p w:rsidR="00B22CCD" w:rsidRPr="00C666A2" w:rsidRDefault="00B22CCD" w:rsidP="0053353C">
            <w:pPr>
              <w:snapToGrid w:val="0"/>
              <w:jc w:val="center"/>
            </w:pPr>
            <w:r w:rsidRPr="00C666A2">
              <w:t xml:space="preserve">Отчет </w:t>
            </w:r>
            <w:proofErr w:type="gramStart"/>
            <w:r w:rsidRPr="00C666A2">
              <w:t>по</w:t>
            </w:r>
            <w:proofErr w:type="gramEnd"/>
            <w:r w:rsidRPr="00C666A2">
              <w:t xml:space="preserve">  </w:t>
            </w:r>
          </w:p>
          <w:p w:rsidR="00B22CCD" w:rsidRPr="00C666A2" w:rsidRDefault="00B22CCD" w:rsidP="0053353C">
            <w:pPr>
              <w:snapToGrid w:val="0"/>
              <w:jc w:val="center"/>
            </w:pPr>
            <w:r w:rsidRPr="00C666A2">
              <w:rPr>
                <w:sz w:val="22"/>
                <w:szCs w:val="22"/>
              </w:rPr>
              <w:t>Л.р.№13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22CCD" w:rsidRPr="00C666A2" w:rsidRDefault="00B22CCD" w:rsidP="0053353C">
            <w:pPr>
              <w:snapToGrid w:val="0"/>
              <w:jc w:val="center"/>
            </w:pPr>
          </w:p>
        </w:tc>
        <w:tc>
          <w:tcPr>
            <w:tcW w:w="718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2CCD" w:rsidRPr="00C666A2" w:rsidRDefault="00B22CCD" w:rsidP="0053353C">
            <w:pPr>
              <w:snapToGrid w:val="0"/>
              <w:jc w:val="center"/>
            </w:pPr>
          </w:p>
        </w:tc>
      </w:tr>
      <w:tr w:rsidR="00B22CCD" w:rsidRPr="00C666A2" w:rsidTr="00C22AAF">
        <w:trPr>
          <w:gridAfter w:val="1"/>
          <w:wAfter w:w="266" w:type="dxa"/>
          <w:trHeight w:val="50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22CCD" w:rsidRPr="00C666A2" w:rsidRDefault="00B22CCD" w:rsidP="0053353C">
            <w:pPr>
              <w:snapToGrid w:val="0"/>
              <w:jc w:val="center"/>
            </w:pPr>
            <w:r w:rsidRPr="00C666A2">
              <w:rPr>
                <w:sz w:val="22"/>
                <w:szCs w:val="22"/>
              </w:rPr>
              <w:lastRenderedPageBreak/>
              <w:t>33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22CCD" w:rsidRPr="00C666A2" w:rsidRDefault="00B22CCD" w:rsidP="0053353C">
            <w:pPr>
              <w:snapToGrid w:val="0"/>
            </w:pPr>
            <w:r w:rsidRPr="00C666A2">
              <w:rPr>
                <w:sz w:val="22"/>
                <w:szCs w:val="22"/>
              </w:rPr>
              <w:t>Происхождение растений. Основные этапы развития растительного мира</w:t>
            </w:r>
          </w:p>
          <w:p w:rsidR="00B22CCD" w:rsidRPr="00C666A2" w:rsidRDefault="00B22CCD" w:rsidP="0053353C"/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22CCD" w:rsidRPr="00C666A2" w:rsidRDefault="00B22CCD" w:rsidP="0053353C">
            <w:r>
              <w:t xml:space="preserve">   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2CCD" w:rsidRPr="00C666A2" w:rsidRDefault="00B22CCD" w:rsidP="0053353C">
            <w:pPr>
              <w:snapToGrid w:val="0"/>
              <w:jc w:val="both"/>
            </w:pPr>
            <w:r w:rsidRPr="00C666A2">
              <w:rPr>
                <w:sz w:val="22"/>
                <w:szCs w:val="22"/>
              </w:rPr>
              <w:t>Урок формирование знаний и умений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2CCD" w:rsidRPr="00C666A2" w:rsidRDefault="00B22CCD" w:rsidP="0053353C">
            <w:pPr>
              <w:widowControl w:val="0"/>
              <w:snapToGrid w:val="0"/>
            </w:pPr>
            <w:r w:rsidRPr="00C666A2">
              <w:rPr>
                <w:sz w:val="22"/>
                <w:szCs w:val="22"/>
              </w:rPr>
              <w:t>Методы изучения древних растений. Изменение и развитие растительного мира. Основные этапы развития растительного мира</w:t>
            </w:r>
          </w:p>
        </w:tc>
        <w:tc>
          <w:tcPr>
            <w:tcW w:w="66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2CCD" w:rsidRPr="00C666A2" w:rsidRDefault="00B22CCD" w:rsidP="0053353C">
            <w:pPr>
              <w:snapToGrid w:val="0"/>
            </w:pPr>
            <w:r w:rsidRPr="00C666A2">
              <w:rPr>
                <w:sz w:val="22"/>
                <w:szCs w:val="22"/>
              </w:rPr>
              <w:t>Формируется научное мировоззрение на основе изучения основных этапов развития</w:t>
            </w:r>
          </w:p>
          <w:p w:rsidR="00B22CCD" w:rsidRPr="00C666A2" w:rsidRDefault="00B22CCD" w:rsidP="0053353C">
            <w:pPr>
              <w:snapToGrid w:val="0"/>
            </w:pPr>
            <w:r w:rsidRPr="00C666A2">
              <w:rPr>
                <w:sz w:val="22"/>
                <w:szCs w:val="22"/>
              </w:rPr>
              <w:t xml:space="preserve">растительного мира и установления усложнений </w:t>
            </w:r>
            <w:proofErr w:type="gramStart"/>
            <w:r w:rsidRPr="00C666A2">
              <w:rPr>
                <w:sz w:val="22"/>
                <w:szCs w:val="22"/>
              </w:rPr>
              <w:t>в</w:t>
            </w:r>
            <w:proofErr w:type="gramEnd"/>
          </w:p>
          <w:p w:rsidR="00B22CCD" w:rsidRPr="00C666A2" w:rsidRDefault="00B22CCD" w:rsidP="0053353C">
            <w:pPr>
              <w:snapToGrid w:val="0"/>
            </w:pPr>
            <w:proofErr w:type="gramStart"/>
            <w:r w:rsidRPr="00C666A2">
              <w:rPr>
                <w:sz w:val="22"/>
                <w:szCs w:val="22"/>
              </w:rPr>
              <w:t>строении</w:t>
            </w:r>
            <w:proofErr w:type="gramEnd"/>
            <w:r w:rsidRPr="00C666A2">
              <w:rPr>
                <w:sz w:val="22"/>
                <w:szCs w:val="22"/>
              </w:rPr>
              <w:t xml:space="preserve"> растений в процессе эволюции.</w:t>
            </w:r>
          </w:p>
          <w:p w:rsidR="00B22CCD" w:rsidRPr="00C666A2" w:rsidRDefault="00B22CCD" w:rsidP="0053353C">
            <w:pPr>
              <w:snapToGrid w:val="0"/>
            </w:pPr>
            <w:r w:rsidRPr="00C666A2">
              <w:rPr>
                <w:sz w:val="22"/>
                <w:szCs w:val="22"/>
              </w:rPr>
              <w:t xml:space="preserve">Развивается умение приводить доказательства того, что многообразие растительного мира — результат длительного исторического </w:t>
            </w:r>
            <w:proofErr w:type="spellStart"/>
            <w:r w:rsidRPr="00C666A2">
              <w:rPr>
                <w:sz w:val="22"/>
                <w:szCs w:val="22"/>
              </w:rPr>
              <w:t>разви</w:t>
            </w:r>
            <w:proofErr w:type="spellEnd"/>
            <w:r w:rsidRPr="00C666A2">
              <w:rPr>
                <w:sz w:val="22"/>
                <w:szCs w:val="22"/>
              </w:rPr>
              <w:t>-</w:t>
            </w:r>
          </w:p>
          <w:p w:rsidR="00B22CCD" w:rsidRPr="00C666A2" w:rsidRDefault="00B22CCD" w:rsidP="0053353C">
            <w:pPr>
              <w:snapToGrid w:val="0"/>
            </w:pPr>
            <w:proofErr w:type="spellStart"/>
            <w:r w:rsidRPr="00C666A2">
              <w:rPr>
                <w:sz w:val="22"/>
                <w:szCs w:val="22"/>
              </w:rPr>
              <w:t>тия</w:t>
            </w:r>
            <w:proofErr w:type="spellEnd"/>
            <w:r w:rsidRPr="00C666A2">
              <w:rPr>
                <w:sz w:val="22"/>
                <w:szCs w:val="22"/>
              </w:rPr>
              <w:t xml:space="preserve"> (эволюции)</w:t>
            </w:r>
          </w:p>
          <w:p w:rsidR="00B22CCD" w:rsidRPr="00C666A2" w:rsidRDefault="00B22CCD" w:rsidP="0053353C">
            <w:pPr>
              <w:snapToGrid w:val="0"/>
              <w:rPr>
                <w:b/>
                <w:i/>
              </w:rPr>
            </w:pPr>
            <w:r w:rsidRPr="00C666A2">
              <w:rPr>
                <w:b/>
                <w:i/>
                <w:sz w:val="22"/>
                <w:szCs w:val="22"/>
              </w:rPr>
              <w:t>Учащиеся должны знать:</w:t>
            </w:r>
          </w:p>
          <w:p w:rsidR="00B22CCD" w:rsidRPr="00C666A2" w:rsidRDefault="00B22CCD" w:rsidP="0053353C">
            <w:r w:rsidRPr="00C666A2">
              <w:rPr>
                <w:sz w:val="22"/>
                <w:szCs w:val="22"/>
              </w:rPr>
              <w:t>- основные методы изучения растений;</w:t>
            </w:r>
          </w:p>
          <w:p w:rsidR="00B22CCD" w:rsidRPr="00C666A2" w:rsidRDefault="00B22CCD" w:rsidP="0053353C">
            <w:r w:rsidRPr="00C666A2">
              <w:rPr>
                <w:sz w:val="22"/>
                <w:szCs w:val="22"/>
              </w:rPr>
              <w:t>- происхождение растений и основные этапы развития растительного мира.</w:t>
            </w:r>
          </w:p>
          <w:p w:rsidR="00B22CCD" w:rsidRPr="00C666A2" w:rsidRDefault="00B22CCD" w:rsidP="0053353C">
            <w:pPr>
              <w:rPr>
                <w:b/>
                <w:i/>
              </w:rPr>
            </w:pPr>
            <w:r w:rsidRPr="00C666A2">
              <w:rPr>
                <w:b/>
                <w:i/>
                <w:sz w:val="22"/>
                <w:szCs w:val="22"/>
              </w:rPr>
              <w:t xml:space="preserve">Учащиеся должны уметь: </w:t>
            </w:r>
          </w:p>
          <w:p w:rsidR="00B22CCD" w:rsidRPr="00C666A2" w:rsidRDefault="00B22CCD" w:rsidP="0053353C">
            <w:pPr>
              <w:snapToGrid w:val="0"/>
            </w:pPr>
            <w:r w:rsidRPr="00C666A2">
              <w:rPr>
                <w:sz w:val="22"/>
                <w:szCs w:val="22"/>
              </w:rPr>
              <w:t xml:space="preserve">- объяснять происхождение растений и основные этапы развития </w:t>
            </w:r>
            <w:proofErr w:type="spellStart"/>
            <w:proofErr w:type="gramStart"/>
            <w:r w:rsidRPr="00C666A2">
              <w:rPr>
                <w:sz w:val="22"/>
                <w:szCs w:val="22"/>
              </w:rPr>
              <w:t>расти-тельного</w:t>
            </w:r>
            <w:proofErr w:type="spellEnd"/>
            <w:proofErr w:type="gramEnd"/>
            <w:r w:rsidRPr="00C666A2">
              <w:rPr>
                <w:sz w:val="22"/>
                <w:szCs w:val="22"/>
              </w:rPr>
              <w:t xml:space="preserve"> мира.</w:t>
            </w:r>
          </w:p>
          <w:p w:rsidR="00B22CCD" w:rsidRPr="00C666A2" w:rsidRDefault="00B22CCD" w:rsidP="0053353C">
            <w:pPr>
              <w:snapToGrid w:val="0"/>
              <w:rPr>
                <w:b/>
                <w:i/>
              </w:rPr>
            </w:pPr>
            <w:r w:rsidRPr="00C666A2">
              <w:rPr>
                <w:b/>
                <w:i/>
                <w:sz w:val="22"/>
                <w:szCs w:val="22"/>
              </w:rPr>
              <w:t>Учащиеся могут узнать:</w:t>
            </w:r>
          </w:p>
          <w:p w:rsidR="00B22CCD" w:rsidRPr="00C666A2" w:rsidRDefault="00B22CCD" w:rsidP="0053353C">
            <w:r w:rsidRPr="00C666A2">
              <w:rPr>
                <w:sz w:val="22"/>
                <w:szCs w:val="22"/>
              </w:rPr>
              <w:t xml:space="preserve">- </w:t>
            </w:r>
            <w:proofErr w:type="spellStart"/>
            <w:proofErr w:type="gramStart"/>
            <w:r w:rsidRPr="00C666A2">
              <w:rPr>
                <w:sz w:val="22"/>
                <w:szCs w:val="22"/>
              </w:rPr>
              <w:t>древовид-ные</w:t>
            </w:r>
            <w:proofErr w:type="spellEnd"/>
            <w:proofErr w:type="gramEnd"/>
            <w:r w:rsidRPr="00C666A2">
              <w:rPr>
                <w:sz w:val="22"/>
                <w:szCs w:val="22"/>
              </w:rPr>
              <w:t xml:space="preserve"> </w:t>
            </w:r>
            <w:proofErr w:type="spellStart"/>
            <w:r w:rsidRPr="00C666A2">
              <w:rPr>
                <w:sz w:val="22"/>
                <w:szCs w:val="22"/>
              </w:rPr>
              <w:t>папорот-ники</w:t>
            </w:r>
            <w:proofErr w:type="spellEnd"/>
            <w:r w:rsidRPr="00C666A2">
              <w:rPr>
                <w:sz w:val="22"/>
                <w:szCs w:val="22"/>
              </w:rPr>
              <w:t xml:space="preserve">, </w:t>
            </w:r>
          </w:p>
          <w:p w:rsidR="00B22CCD" w:rsidRPr="00C666A2" w:rsidRDefault="00B22CCD" w:rsidP="0053353C">
            <w:r w:rsidRPr="00C666A2">
              <w:rPr>
                <w:sz w:val="22"/>
                <w:szCs w:val="22"/>
              </w:rPr>
              <w:t xml:space="preserve">- </w:t>
            </w:r>
            <w:proofErr w:type="spellStart"/>
            <w:proofErr w:type="gramStart"/>
            <w:r w:rsidRPr="00C666A2">
              <w:rPr>
                <w:sz w:val="22"/>
                <w:szCs w:val="22"/>
              </w:rPr>
              <w:t>покрыто-семенные</w:t>
            </w:r>
            <w:proofErr w:type="spellEnd"/>
            <w:proofErr w:type="gramEnd"/>
            <w:r w:rsidRPr="00C666A2">
              <w:rPr>
                <w:sz w:val="22"/>
                <w:szCs w:val="22"/>
              </w:rPr>
              <w:t xml:space="preserve"> – господствующая группа растений,</w:t>
            </w:r>
          </w:p>
          <w:p w:rsidR="00B22CCD" w:rsidRPr="00C666A2" w:rsidRDefault="00B22CCD" w:rsidP="0053353C">
            <w:pPr>
              <w:rPr>
                <w:b/>
                <w:i/>
              </w:rPr>
            </w:pPr>
            <w:r w:rsidRPr="00C666A2">
              <w:rPr>
                <w:b/>
                <w:i/>
                <w:sz w:val="22"/>
                <w:szCs w:val="22"/>
              </w:rPr>
              <w:t>Учащиеся смогут научиться:</w:t>
            </w:r>
          </w:p>
          <w:p w:rsidR="00B22CCD" w:rsidRPr="006562D0" w:rsidRDefault="00B22CCD" w:rsidP="006562D0">
            <w:r w:rsidRPr="00C666A2">
              <w:rPr>
                <w:sz w:val="22"/>
                <w:szCs w:val="22"/>
              </w:rPr>
              <w:t xml:space="preserve">- уметь </w:t>
            </w:r>
            <w:proofErr w:type="spellStart"/>
            <w:proofErr w:type="gramStart"/>
            <w:r w:rsidRPr="00C666A2">
              <w:rPr>
                <w:sz w:val="22"/>
                <w:szCs w:val="22"/>
              </w:rPr>
              <w:t>выяв-лять</w:t>
            </w:r>
            <w:proofErr w:type="spellEnd"/>
            <w:proofErr w:type="gramEnd"/>
            <w:r w:rsidRPr="00C666A2">
              <w:rPr>
                <w:sz w:val="22"/>
                <w:szCs w:val="22"/>
              </w:rPr>
              <w:t xml:space="preserve"> усложнения растений в связи с освоением ими суши.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22CCD" w:rsidRPr="00C666A2" w:rsidRDefault="00B22CCD" w:rsidP="0053353C">
            <w:pPr>
              <w:snapToGrid w:val="0"/>
            </w:pPr>
            <w:r w:rsidRPr="00C666A2">
              <w:rPr>
                <w:sz w:val="22"/>
                <w:szCs w:val="22"/>
              </w:rPr>
              <w:t>Определяют понятия «палеонтология», «палеоботаника», «</w:t>
            </w:r>
            <w:proofErr w:type="spellStart"/>
            <w:r w:rsidRPr="00C666A2">
              <w:rPr>
                <w:sz w:val="22"/>
                <w:szCs w:val="22"/>
              </w:rPr>
              <w:t>риниофиты</w:t>
            </w:r>
            <w:proofErr w:type="spellEnd"/>
            <w:r w:rsidRPr="00C666A2">
              <w:rPr>
                <w:sz w:val="22"/>
                <w:szCs w:val="22"/>
              </w:rPr>
              <w:t>». Характеризуют основные этапы развития растительного мира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22CCD" w:rsidRPr="00C666A2" w:rsidRDefault="00B22CCD" w:rsidP="006E0D07">
            <w:pPr>
              <w:snapToGrid w:val="0"/>
            </w:pPr>
            <w:r w:rsidRPr="00C666A2">
              <w:t>Текущий</w:t>
            </w:r>
          </w:p>
          <w:p w:rsidR="00B22CCD" w:rsidRPr="00C666A2" w:rsidRDefault="00B22CCD" w:rsidP="0053353C">
            <w:pPr>
              <w:snapToGrid w:val="0"/>
            </w:pPr>
          </w:p>
        </w:tc>
        <w:tc>
          <w:tcPr>
            <w:tcW w:w="5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2CCD" w:rsidRPr="00C666A2" w:rsidRDefault="00B22CCD" w:rsidP="0053353C">
            <w:pPr>
              <w:snapToGrid w:val="0"/>
              <w:jc w:val="center"/>
            </w:pPr>
            <w:r w:rsidRPr="00C666A2">
              <w:t>§24</w:t>
            </w:r>
          </w:p>
        </w:tc>
        <w:tc>
          <w:tcPr>
            <w:tcW w:w="7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22CCD" w:rsidRPr="00C666A2" w:rsidRDefault="00B22CCD" w:rsidP="0053353C">
            <w:pPr>
              <w:snapToGrid w:val="0"/>
              <w:jc w:val="center"/>
            </w:pP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2CCD" w:rsidRPr="00C666A2" w:rsidRDefault="00B22CCD" w:rsidP="0053353C">
            <w:pPr>
              <w:snapToGrid w:val="0"/>
              <w:jc w:val="center"/>
            </w:pPr>
          </w:p>
        </w:tc>
      </w:tr>
      <w:tr w:rsidR="00B22CCD" w:rsidRPr="00C666A2" w:rsidTr="00C22AAF">
        <w:trPr>
          <w:gridAfter w:val="1"/>
          <w:wAfter w:w="266" w:type="dxa"/>
          <w:trHeight w:val="97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22CCD" w:rsidRPr="00C666A2" w:rsidRDefault="00B22CCD" w:rsidP="0053353C">
            <w:pPr>
              <w:snapToGrid w:val="0"/>
              <w:jc w:val="center"/>
            </w:pPr>
            <w:r w:rsidRPr="00C666A2">
              <w:rPr>
                <w:sz w:val="22"/>
                <w:szCs w:val="22"/>
              </w:rPr>
              <w:t>34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22CCD" w:rsidRPr="00C666A2" w:rsidRDefault="00B22CCD" w:rsidP="0053353C">
            <w:pPr>
              <w:snapToGrid w:val="0"/>
            </w:pPr>
            <w:r w:rsidRPr="00C666A2">
              <w:rPr>
                <w:sz w:val="22"/>
                <w:szCs w:val="22"/>
              </w:rPr>
              <w:t>Обобщающий урок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22CCD" w:rsidRPr="00C666A2" w:rsidRDefault="00B22CCD" w:rsidP="0053353C">
            <w:pPr>
              <w:snapToGrid w:val="0"/>
            </w:pPr>
            <w:r>
              <w:t xml:space="preserve">   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2CCD" w:rsidRPr="00C666A2" w:rsidRDefault="00B22CCD" w:rsidP="0053353C">
            <w:pPr>
              <w:snapToGrid w:val="0"/>
              <w:jc w:val="both"/>
            </w:pPr>
            <w:r w:rsidRPr="00C666A2">
              <w:rPr>
                <w:sz w:val="22"/>
                <w:szCs w:val="22"/>
              </w:rPr>
              <w:t>Комбинированный (смешанный) урок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2CCD" w:rsidRPr="00C666A2" w:rsidRDefault="00B22CCD" w:rsidP="0053353C">
            <w:pPr>
              <w:widowControl w:val="0"/>
              <w:snapToGrid w:val="0"/>
            </w:pPr>
            <w:r w:rsidRPr="00C666A2">
              <w:rPr>
                <w:sz w:val="22"/>
                <w:szCs w:val="22"/>
              </w:rPr>
              <w:t>Систематизация и обобщение понятий раздела. Подведение итогов за год. Летние задания</w:t>
            </w:r>
          </w:p>
        </w:tc>
        <w:tc>
          <w:tcPr>
            <w:tcW w:w="66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2CCD" w:rsidRPr="00C666A2" w:rsidRDefault="00B22CCD" w:rsidP="0053353C">
            <w:pPr>
              <w:snapToGrid w:val="0"/>
            </w:pPr>
            <w:proofErr w:type="gramStart"/>
            <w:r w:rsidRPr="00C666A2">
              <w:rPr>
                <w:i/>
                <w:iCs/>
                <w:sz w:val="22"/>
                <w:szCs w:val="22"/>
                <w:u w:val="single"/>
              </w:rPr>
              <w:t>Личностные</w:t>
            </w:r>
            <w:proofErr w:type="gramEnd"/>
            <w:r w:rsidRPr="00C666A2">
              <w:rPr>
                <w:i/>
                <w:iCs/>
                <w:sz w:val="22"/>
                <w:szCs w:val="22"/>
                <w:u w:val="single"/>
              </w:rPr>
              <w:t xml:space="preserve"> УУД</w:t>
            </w:r>
            <w:r w:rsidRPr="00C666A2">
              <w:rPr>
                <w:i/>
                <w:iCs/>
                <w:sz w:val="22"/>
                <w:szCs w:val="22"/>
              </w:rPr>
              <w:t>.</w:t>
            </w:r>
            <w:r w:rsidRPr="00C666A2">
              <w:rPr>
                <w:sz w:val="22"/>
                <w:szCs w:val="22"/>
              </w:rPr>
              <w:t xml:space="preserve"> умение соблюдать дисциплину на уроке, уважительно относиться к учителю и одноклассникам.</w:t>
            </w:r>
          </w:p>
          <w:p w:rsidR="00B22CCD" w:rsidRPr="00C666A2" w:rsidRDefault="00B22CCD" w:rsidP="0053353C">
            <w:pPr>
              <w:snapToGrid w:val="0"/>
            </w:pPr>
            <w:r w:rsidRPr="00C666A2">
              <w:rPr>
                <w:i/>
                <w:iCs/>
                <w:sz w:val="22"/>
                <w:szCs w:val="22"/>
                <w:u w:val="single"/>
              </w:rPr>
              <w:t>Регулятивные УУД</w:t>
            </w:r>
            <w:r w:rsidRPr="00C666A2">
              <w:rPr>
                <w:i/>
                <w:iCs/>
                <w:sz w:val="22"/>
                <w:szCs w:val="22"/>
              </w:rPr>
              <w:t>.</w:t>
            </w:r>
            <w:r w:rsidRPr="00C666A2">
              <w:rPr>
                <w:sz w:val="22"/>
                <w:szCs w:val="22"/>
              </w:rPr>
              <w:t xml:space="preserve"> умение организовать выполнение заданий учителя</w:t>
            </w:r>
          </w:p>
          <w:p w:rsidR="00B22CCD" w:rsidRPr="00C666A2" w:rsidRDefault="00B22CCD" w:rsidP="0053353C">
            <w:pPr>
              <w:snapToGrid w:val="0"/>
              <w:rPr>
                <w:b/>
                <w:i/>
              </w:rPr>
            </w:pPr>
            <w:r w:rsidRPr="00C666A2">
              <w:rPr>
                <w:b/>
                <w:i/>
                <w:sz w:val="22"/>
                <w:szCs w:val="22"/>
              </w:rPr>
              <w:t>Учащиеся должны знать:</w:t>
            </w:r>
          </w:p>
          <w:p w:rsidR="00B22CCD" w:rsidRPr="00C666A2" w:rsidRDefault="00B22CCD" w:rsidP="0053353C">
            <w:r w:rsidRPr="00C666A2">
              <w:rPr>
                <w:sz w:val="22"/>
                <w:szCs w:val="22"/>
              </w:rPr>
              <w:t>- основные методы изучения растений;</w:t>
            </w:r>
          </w:p>
          <w:p w:rsidR="00B22CCD" w:rsidRPr="00C666A2" w:rsidRDefault="00B22CCD" w:rsidP="0053353C">
            <w:proofErr w:type="gramStart"/>
            <w:r w:rsidRPr="00C666A2">
              <w:rPr>
                <w:sz w:val="22"/>
                <w:szCs w:val="22"/>
              </w:rPr>
              <w:t xml:space="preserve">- основные группы растений (водоросли, мхи, хвощи, плауны, папоротники, </w:t>
            </w:r>
            <w:proofErr w:type="spellStart"/>
            <w:r w:rsidRPr="00C666A2">
              <w:rPr>
                <w:sz w:val="22"/>
                <w:szCs w:val="22"/>
              </w:rPr>
              <w:t>голосемен-ные</w:t>
            </w:r>
            <w:proofErr w:type="spellEnd"/>
            <w:r w:rsidRPr="00C666A2">
              <w:rPr>
                <w:sz w:val="22"/>
                <w:szCs w:val="22"/>
              </w:rPr>
              <w:t>, цветковые), их строение и многообразие;</w:t>
            </w:r>
            <w:proofErr w:type="gramEnd"/>
          </w:p>
          <w:p w:rsidR="00B22CCD" w:rsidRPr="00C666A2" w:rsidRDefault="00B22CCD" w:rsidP="0053353C">
            <w:r w:rsidRPr="00C666A2">
              <w:rPr>
                <w:sz w:val="22"/>
                <w:szCs w:val="22"/>
              </w:rPr>
              <w:t xml:space="preserve">- особенности строения и </w:t>
            </w:r>
            <w:proofErr w:type="spellStart"/>
            <w:proofErr w:type="gramStart"/>
            <w:r w:rsidRPr="00C666A2">
              <w:rPr>
                <w:sz w:val="22"/>
                <w:szCs w:val="22"/>
              </w:rPr>
              <w:t>жизне-деятельности</w:t>
            </w:r>
            <w:proofErr w:type="spellEnd"/>
            <w:proofErr w:type="gramEnd"/>
            <w:r w:rsidRPr="00C666A2">
              <w:rPr>
                <w:sz w:val="22"/>
                <w:szCs w:val="22"/>
              </w:rPr>
              <w:t xml:space="preserve"> лишайников;</w:t>
            </w:r>
          </w:p>
          <w:p w:rsidR="00B22CCD" w:rsidRPr="00C666A2" w:rsidRDefault="00B22CCD" w:rsidP="0053353C">
            <w:r w:rsidRPr="00C666A2">
              <w:rPr>
                <w:sz w:val="22"/>
                <w:szCs w:val="22"/>
              </w:rPr>
              <w:t>- роль растений в биосфере и жизни человека;</w:t>
            </w:r>
          </w:p>
          <w:p w:rsidR="00B22CCD" w:rsidRPr="00C666A2" w:rsidRDefault="00B22CCD" w:rsidP="0053353C">
            <w:r w:rsidRPr="00C666A2">
              <w:rPr>
                <w:sz w:val="22"/>
                <w:szCs w:val="22"/>
              </w:rPr>
              <w:t xml:space="preserve">- происхождение растений и основные этапы развития растительного </w:t>
            </w:r>
            <w:r w:rsidRPr="00C666A2">
              <w:rPr>
                <w:sz w:val="22"/>
                <w:szCs w:val="22"/>
              </w:rPr>
              <w:lastRenderedPageBreak/>
              <w:t>мира.</w:t>
            </w:r>
          </w:p>
          <w:p w:rsidR="00B22CCD" w:rsidRPr="00C666A2" w:rsidRDefault="00B22CCD" w:rsidP="0053353C">
            <w:pPr>
              <w:rPr>
                <w:b/>
                <w:i/>
              </w:rPr>
            </w:pPr>
            <w:r w:rsidRPr="00C666A2">
              <w:rPr>
                <w:b/>
                <w:i/>
                <w:sz w:val="22"/>
                <w:szCs w:val="22"/>
              </w:rPr>
              <w:t xml:space="preserve">Учащиеся </w:t>
            </w:r>
            <w:proofErr w:type="spellStart"/>
            <w:proofErr w:type="gramStart"/>
            <w:r w:rsidRPr="00C666A2">
              <w:rPr>
                <w:b/>
                <w:i/>
                <w:sz w:val="22"/>
                <w:szCs w:val="22"/>
              </w:rPr>
              <w:t>долж-ны</w:t>
            </w:r>
            <w:proofErr w:type="spellEnd"/>
            <w:proofErr w:type="gramEnd"/>
            <w:r w:rsidRPr="00C666A2">
              <w:rPr>
                <w:b/>
                <w:i/>
                <w:sz w:val="22"/>
                <w:szCs w:val="22"/>
              </w:rPr>
              <w:t xml:space="preserve"> уметь: </w:t>
            </w:r>
          </w:p>
          <w:p w:rsidR="00B22CCD" w:rsidRPr="00C666A2" w:rsidRDefault="00B22CCD" w:rsidP="0053353C">
            <w:r w:rsidRPr="00C666A2">
              <w:rPr>
                <w:sz w:val="22"/>
                <w:szCs w:val="22"/>
              </w:rPr>
              <w:t xml:space="preserve">- давать общую характеристику растительного </w:t>
            </w:r>
            <w:proofErr w:type="spellStart"/>
            <w:proofErr w:type="gramStart"/>
            <w:r w:rsidRPr="00C666A2">
              <w:rPr>
                <w:sz w:val="22"/>
                <w:szCs w:val="22"/>
              </w:rPr>
              <w:t>царс</w:t>
            </w:r>
            <w:proofErr w:type="spellEnd"/>
            <w:r w:rsidRPr="00C666A2">
              <w:rPr>
                <w:sz w:val="22"/>
                <w:szCs w:val="22"/>
              </w:rPr>
              <w:t xml:space="preserve"> </w:t>
            </w:r>
            <w:proofErr w:type="spellStart"/>
            <w:r w:rsidRPr="00C666A2">
              <w:rPr>
                <w:sz w:val="22"/>
                <w:szCs w:val="22"/>
              </w:rPr>
              <w:t>тва</w:t>
            </w:r>
            <w:proofErr w:type="spellEnd"/>
            <w:proofErr w:type="gramEnd"/>
            <w:r w:rsidRPr="00C666A2">
              <w:rPr>
                <w:sz w:val="22"/>
                <w:szCs w:val="22"/>
              </w:rPr>
              <w:t>;</w:t>
            </w:r>
          </w:p>
          <w:p w:rsidR="00B22CCD" w:rsidRPr="00C666A2" w:rsidRDefault="00B22CCD" w:rsidP="0053353C">
            <w:r w:rsidRPr="00C666A2">
              <w:rPr>
                <w:sz w:val="22"/>
                <w:szCs w:val="22"/>
              </w:rPr>
              <w:t xml:space="preserve">- объяснять роль растений в </w:t>
            </w:r>
            <w:proofErr w:type="spellStart"/>
            <w:proofErr w:type="gramStart"/>
            <w:r w:rsidRPr="00C666A2">
              <w:rPr>
                <w:sz w:val="22"/>
                <w:szCs w:val="22"/>
              </w:rPr>
              <w:t>биос-фере</w:t>
            </w:r>
            <w:proofErr w:type="spellEnd"/>
            <w:proofErr w:type="gramEnd"/>
            <w:r w:rsidRPr="00C666A2">
              <w:rPr>
                <w:sz w:val="22"/>
                <w:szCs w:val="22"/>
              </w:rPr>
              <w:t>;</w:t>
            </w:r>
          </w:p>
          <w:p w:rsidR="00B22CCD" w:rsidRPr="00C666A2" w:rsidRDefault="00B22CCD" w:rsidP="0053353C">
            <w:proofErr w:type="gramStart"/>
            <w:r w:rsidRPr="00C666A2">
              <w:rPr>
                <w:sz w:val="22"/>
                <w:szCs w:val="22"/>
              </w:rPr>
              <w:t xml:space="preserve">- давать </w:t>
            </w:r>
            <w:proofErr w:type="spellStart"/>
            <w:r w:rsidRPr="00C666A2">
              <w:rPr>
                <w:sz w:val="22"/>
                <w:szCs w:val="22"/>
              </w:rPr>
              <w:t>характе-ристику</w:t>
            </w:r>
            <w:proofErr w:type="spellEnd"/>
            <w:r w:rsidRPr="00C666A2">
              <w:rPr>
                <w:sz w:val="22"/>
                <w:szCs w:val="22"/>
              </w:rPr>
              <w:t xml:space="preserve"> основным группам растений (водоросли, мхи, хвощи, плауны, папоротники, голосеменные, цветковые);</w:t>
            </w:r>
            <w:proofErr w:type="gramEnd"/>
          </w:p>
          <w:p w:rsidR="00B22CCD" w:rsidRPr="00C666A2" w:rsidRDefault="00B22CCD" w:rsidP="0053353C">
            <w:pPr>
              <w:snapToGrid w:val="0"/>
              <w:jc w:val="center"/>
            </w:pPr>
            <w:r w:rsidRPr="00C666A2">
              <w:rPr>
                <w:sz w:val="22"/>
                <w:szCs w:val="22"/>
              </w:rPr>
              <w:t xml:space="preserve">- объяснять происхождение растений и основные этапы развития </w:t>
            </w:r>
            <w:proofErr w:type="spellStart"/>
            <w:proofErr w:type="gramStart"/>
            <w:r w:rsidRPr="00C666A2">
              <w:rPr>
                <w:sz w:val="22"/>
                <w:szCs w:val="22"/>
              </w:rPr>
              <w:t>расти-тельного</w:t>
            </w:r>
            <w:proofErr w:type="spellEnd"/>
            <w:proofErr w:type="gramEnd"/>
            <w:r w:rsidRPr="00C666A2">
              <w:rPr>
                <w:sz w:val="22"/>
                <w:szCs w:val="22"/>
              </w:rPr>
              <w:t xml:space="preserve"> мира.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22CCD" w:rsidRPr="00C666A2" w:rsidRDefault="00B22CCD" w:rsidP="0053353C">
            <w:pPr>
              <w:widowControl w:val="0"/>
              <w:snapToGrid w:val="0"/>
            </w:pPr>
            <w:r w:rsidRPr="00C666A2">
              <w:rPr>
                <w:sz w:val="22"/>
                <w:szCs w:val="22"/>
              </w:rPr>
              <w:lastRenderedPageBreak/>
              <w:t>Сравнивают представителей разных групп растений, делают выводы на основе сравнения.</w:t>
            </w:r>
            <w:r w:rsidRPr="00C666A2">
              <w:rPr>
                <w:color w:val="FF0000"/>
                <w:sz w:val="22"/>
                <w:szCs w:val="22"/>
              </w:rPr>
              <w:t xml:space="preserve"> </w:t>
            </w:r>
            <w:r w:rsidRPr="00C666A2">
              <w:rPr>
                <w:sz w:val="22"/>
                <w:szCs w:val="22"/>
              </w:rPr>
              <w:t xml:space="preserve">Оценивают с эстетической точки зрения </w:t>
            </w:r>
            <w:r w:rsidRPr="00C666A2">
              <w:rPr>
                <w:sz w:val="22"/>
                <w:szCs w:val="22"/>
              </w:rPr>
              <w:lastRenderedPageBreak/>
              <w:t>представителей растительного мира. Находят информацию о растениях в научно-популярной литературе, биологических словарях и справочниках, анализируют и оценивают её, переводят из одной формы в другую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22CCD" w:rsidRPr="00C666A2" w:rsidRDefault="00B22CCD" w:rsidP="0053353C">
            <w:pPr>
              <w:widowControl w:val="0"/>
              <w:snapToGrid w:val="0"/>
            </w:pPr>
          </w:p>
        </w:tc>
        <w:tc>
          <w:tcPr>
            <w:tcW w:w="5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2CCD" w:rsidRPr="00C666A2" w:rsidRDefault="00B22CCD" w:rsidP="0053353C">
            <w:pPr>
              <w:snapToGrid w:val="0"/>
              <w:jc w:val="center"/>
            </w:pPr>
          </w:p>
        </w:tc>
        <w:tc>
          <w:tcPr>
            <w:tcW w:w="7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22CCD" w:rsidRPr="00C666A2" w:rsidRDefault="00B22CCD" w:rsidP="0053353C">
            <w:pPr>
              <w:snapToGrid w:val="0"/>
              <w:jc w:val="center"/>
            </w:pPr>
          </w:p>
        </w:tc>
        <w:tc>
          <w:tcPr>
            <w:tcW w:w="70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2CCD" w:rsidRPr="00C666A2" w:rsidRDefault="00B22CCD" w:rsidP="0053353C">
            <w:pPr>
              <w:snapToGrid w:val="0"/>
              <w:jc w:val="center"/>
            </w:pPr>
          </w:p>
        </w:tc>
      </w:tr>
    </w:tbl>
    <w:p w:rsidR="00177BC8" w:rsidRPr="00C666A2" w:rsidRDefault="00177BC8" w:rsidP="00177BC8"/>
    <w:p w:rsidR="00772AF8" w:rsidRPr="00C666A2" w:rsidRDefault="00772AF8" w:rsidP="00772AF8">
      <w:pPr>
        <w:rPr>
          <w:b/>
          <w:sz w:val="28"/>
          <w:szCs w:val="28"/>
        </w:rPr>
      </w:pPr>
      <w:r w:rsidRPr="00C666A2">
        <w:rPr>
          <w:b/>
          <w:sz w:val="28"/>
          <w:szCs w:val="28"/>
        </w:rPr>
        <w:t>Учебно-методическое обеспечение учебного процесса:</w:t>
      </w:r>
    </w:p>
    <w:p w:rsidR="00772AF8" w:rsidRPr="00C666A2" w:rsidRDefault="00772AF8" w:rsidP="00772AF8">
      <w:pPr>
        <w:ind w:left="66"/>
        <w:rPr>
          <w:sz w:val="22"/>
          <w:szCs w:val="22"/>
        </w:rPr>
      </w:pPr>
      <w:r w:rsidRPr="00C666A2">
        <w:rPr>
          <w:sz w:val="22"/>
          <w:szCs w:val="22"/>
        </w:rPr>
        <w:t>1. Пасечник В. В. Биология. Бактерии. Грибы. Растения. 5 класс. Учебник / М.: Дрофа, 2012 г.</w:t>
      </w:r>
    </w:p>
    <w:p w:rsidR="00177BC8" w:rsidRPr="00C666A2" w:rsidRDefault="00177BC8" w:rsidP="00177BC8"/>
    <w:p w:rsidR="00177BC8" w:rsidRPr="00C666A2" w:rsidRDefault="00177BC8"/>
    <w:sectPr w:rsidR="00177BC8" w:rsidRPr="00C666A2" w:rsidSect="00177BC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choolBookCSanPin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bullet"/>
      <w:lvlText w:val=""/>
      <w:lvlJc w:val="left"/>
      <w:pPr>
        <w:tabs>
          <w:tab w:val="num" w:pos="1116"/>
        </w:tabs>
        <w:ind w:left="1116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476"/>
        </w:tabs>
        <w:ind w:left="1476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836"/>
        </w:tabs>
        <w:ind w:left="1836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2196"/>
        </w:tabs>
        <w:ind w:left="2196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556"/>
        </w:tabs>
        <w:ind w:left="2556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916"/>
        </w:tabs>
        <w:ind w:left="2916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3276"/>
        </w:tabs>
        <w:ind w:left="3276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636"/>
        </w:tabs>
        <w:ind w:left="3636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996"/>
        </w:tabs>
        <w:ind w:left="3996" w:hanging="360"/>
      </w:pPr>
      <w:rPr>
        <w:rFonts w:ascii="OpenSymbol" w:hAnsi="OpenSymbol" w:cs="OpenSymbol"/>
      </w:rPr>
    </w:lvl>
  </w:abstractNum>
  <w:abstractNum w:abstractNumId="1">
    <w:nsid w:val="00000002"/>
    <w:multiLevelType w:val="multilevel"/>
    <w:tmpl w:val="00000002"/>
    <w:lvl w:ilvl="0">
      <w:start w:val="1"/>
      <w:numFmt w:val="bullet"/>
      <w:lvlText w:val=""/>
      <w:lvlJc w:val="left"/>
      <w:pPr>
        <w:tabs>
          <w:tab w:val="num" w:pos="1017"/>
        </w:tabs>
        <w:ind w:left="1017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377"/>
        </w:tabs>
        <w:ind w:left="1377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737"/>
        </w:tabs>
        <w:ind w:left="1737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2097"/>
        </w:tabs>
        <w:ind w:left="2097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457"/>
        </w:tabs>
        <w:ind w:left="2457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817"/>
        </w:tabs>
        <w:ind w:left="2817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3177"/>
        </w:tabs>
        <w:ind w:left="3177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537"/>
        </w:tabs>
        <w:ind w:left="3537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897"/>
        </w:tabs>
        <w:ind w:left="3897" w:hanging="360"/>
      </w:pPr>
      <w:rPr>
        <w:rFonts w:ascii="OpenSymbol" w:hAnsi="OpenSymbol" w:cs="OpenSymbol"/>
      </w:rPr>
    </w:lvl>
  </w:abstractNum>
  <w:abstractNum w:abstractNumId="2">
    <w:nsid w:val="00000003"/>
    <w:multiLevelType w:val="multilevel"/>
    <w:tmpl w:val="00000003"/>
    <w:lvl w:ilvl="0">
      <w:start w:val="1"/>
      <w:numFmt w:val="bullet"/>
      <w:lvlText w:val=""/>
      <w:lvlJc w:val="left"/>
      <w:pPr>
        <w:tabs>
          <w:tab w:val="num" w:pos="1020"/>
        </w:tabs>
        <w:ind w:left="10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380"/>
        </w:tabs>
        <w:ind w:left="13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740"/>
        </w:tabs>
        <w:ind w:left="17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2100"/>
        </w:tabs>
        <w:ind w:left="21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460"/>
        </w:tabs>
        <w:ind w:left="24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820"/>
        </w:tabs>
        <w:ind w:left="28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3180"/>
        </w:tabs>
        <w:ind w:left="31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540"/>
        </w:tabs>
        <w:ind w:left="35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900"/>
        </w:tabs>
        <w:ind w:left="3900" w:hanging="360"/>
      </w:pPr>
      <w:rPr>
        <w:rFonts w:ascii="OpenSymbol" w:hAnsi="OpenSymbol" w:cs="OpenSymbol"/>
      </w:rPr>
    </w:lvl>
  </w:abstractNum>
  <w:abstractNum w:abstractNumId="3">
    <w:nsid w:val="00000004"/>
    <w:multiLevelType w:val="multilevel"/>
    <w:tmpl w:val="00000004"/>
    <w:lvl w:ilvl="0">
      <w:start w:val="1"/>
      <w:numFmt w:val="bullet"/>
      <w:lvlText w:val=""/>
      <w:lvlJc w:val="left"/>
      <w:pPr>
        <w:tabs>
          <w:tab w:val="num" w:pos="1017"/>
        </w:tabs>
        <w:ind w:left="1017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377"/>
        </w:tabs>
        <w:ind w:left="1377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737"/>
        </w:tabs>
        <w:ind w:left="1737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2097"/>
        </w:tabs>
        <w:ind w:left="2097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457"/>
        </w:tabs>
        <w:ind w:left="2457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817"/>
        </w:tabs>
        <w:ind w:left="2817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3177"/>
        </w:tabs>
        <w:ind w:left="3177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537"/>
        </w:tabs>
        <w:ind w:left="3537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897"/>
        </w:tabs>
        <w:ind w:left="3897" w:hanging="360"/>
      </w:pPr>
      <w:rPr>
        <w:rFonts w:ascii="OpenSymbol" w:hAnsi="OpenSymbol" w:cs="OpenSymbol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77BC8"/>
    <w:rsid w:val="00020817"/>
    <w:rsid w:val="00034830"/>
    <w:rsid w:val="0012765A"/>
    <w:rsid w:val="00152894"/>
    <w:rsid w:val="00177BC8"/>
    <w:rsid w:val="00180652"/>
    <w:rsid w:val="001D76ED"/>
    <w:rsid w:val="001D76EF"/>
    <w:rsid w:val="001F0304"/>
    <w:rsid w:val="00203E8C"/>
    <w:rsid w:val="00294D9A"/>
    <w:rsid w:val="002A3336"/>
    <w:rsid w:val="002E77FE"/>
    <w:rsid w:val="003C4339"/>
    <w:rsid w:val="003F3D1F"/>
    <w:rsid w:val="004472E4"/>
    <w:rsid w:val="004F656D"/>
    <w:rsid w:val="0053353C"/>
    <w:rsid w:val="00561661"/>
    <w:rsid w:val="005D7AFF"/>
    <w:rsid w:val="00604296"/>
    <w:rsid w:val="00620152"/>
    <w:rsid w:val="00645A02"/>
    <w:rsid w:val="006562D0"/>
    <w:rsid w:val="006A29E6"/>
    <w:rsid w:val="006D0C63"/>
    <w:rsid w:val="006E0D07"/>
    <w:rsid w:val="00752AB6"/>
    <w:rsid w:val="00772AF8"/>
    <w:rsid w:val="00786DE3"/>
    <w:rsid w:val="007C01A6"/>
    <w:rsid w:val="007C7D86"/>
    <w:rsid w:val="0083137B"/>
    <w:rsid w:val="008C1BFE"/>
    <w:rsid w:val="008E70E3"/>
    <w:rsid w:val="00910A04"/>
    <w:rsid w:val="0098563B"/>
    <w:rsid w:val="009F14BA"/>
    <w:rsid w:val="00B22CCD"/>
    <w:rsid w:val="00B649CF"/>
    <w:rsid w:val="00B965B6"/>
    <w:rsid w:val="00C22AAF"/>
    <w:rsid w:val="00C26DA8"/>
    <w:rsid w:val="00C40BF2"/>
    <w:rsid w:val="00C57FF0"/>
    <w:rsid w:val="00C666A2"/>
    <w:rsid w:val="00C86B91"/>
    <w:rsid w:val="00D04498"/>
    <w:rsid w:val="00E12B32"/>
    <w:rsid w:val="00E131F5"/>
    <w:rsid w:val="00E41D93"/>
    <w:rsid w:val="00E42A85"/>
    <w:rsid w:val="00E95C33"/>
    <w:rsid w:val="00F47324"/>
    <w:rsid w:val="00F74C4A"/>
    <w:rsid w:val="00F97634"/>
    <w:rsid w:val="00FE09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7BC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dash041e0431044b0447043d044b0439char1">
    <w:name w:val="dash041e_0431_044b_0447_043d_044b_0439__char1"/>
    <w:rsid w:val="00177BC8"/>
    <w:rPr>
      <w:rFonts w:ascii="Times New Roman" w:hAnsi="Times New Roman" w:cs="Times New Roman"/>
      <w:strike w:val="0"/>
      <w:dstrike w:val="0"/>
      <w:sz w:val="24"/>
      <w:szCs w:val="24"/>
      <w:u w:val="none"/>
    </w:rPr>
  </w:style>
  <w:style w:type="paragraph" w:customStyle="1" w:styleId="dash041e0431044b0447043d044b0439">
    <w:name w:val="dash041e_0431_044b_0447_043d_044b_0439"/>
    <w:basedOn w:val="a"/>
    <w:rsid w:val="00177BC8"/>
  </w:style>
  <w:style w:type="character" w:customStyle="1" w:styleId="2">
    <w:name w:val="Основной текст2"/>
    <w:rsid w:val="00177BC8"/>
    <w:rPr>
      <w:rFonts w:eastAsia="Times New Roman"/>
      <w:color w:val="000000"/>
      <w:spacing w:val="0"/>
      <w:w w:val="100"/>
      <w:position w:val="0"/>
      <w:sz w:val="20"/>
      <w:szCs w:val="20"/>
      <w:shd w:val="clear" w:color="auto" w:fill="FFFFFF"/>
      <w:vertAlign w:val="baseline"/>
      <w:lang w:val="ru-RU"/>
    </w:rPr>
  </w:style>
  <w:style w:type="character" w:customStyle="1" w:styleId="a3">
    <w:name w:val="Основной текст + Полужирный"/>
    <w:rsid w:val="00177BC8"/>
    <w:rPr>
      <w:rFonts w:eastAsia="Times New Roman"/>
      <w:b/>
      <w:bCs/>
      <w:color w:val="000000"/>
      <w:spacing w:val="0"/>
      <w:w w:val="100"/>
      <w:position w:val="0"/>
      <w:sz w:val="20"/>
      <w:szCs w:val="20"/>
      <w:shd w:val="clear" w:color="auto" w:fill="FFFFFF"/>
      <w:vertAlign w:val="baseline"/>
      <w:lang w:val="ru-RU"/>
    </w:rPr>
  </w:style>
  <w:style w:type="character" w:customStyle="1" w:styleId="a4">
    <w:name w:val="Основной текст + Курсив"/>
    <w:rsid w:val="00177BC8"/>
    <w:rPr>
      <w:rFonts w:eastAsia="Times New Roman"/>
      <w:i/>
      <w:iCs/>
      <w:color w:val="000000"/>
      <w:spacing w:val="0"/>
      <w:w w:val="100"/>
      <w:position w:val="0"/>
      <w:sz w:val="20"/>
      <w:szCs w:val="20"/>
      <w:shd w:val="clear" w:color="auto" w:fill="FFFFFF"/>
      <w:vertAlign w:val="baseline"/>
      <w:lang w:val="ru-RU"/>
    </w:rPr>
  </w:style>
  <w:style w:type="paragraph" w:customStyle="1" w:styleId="21">
    <w:name w:val="Основной текст с отступом 21"/>
    <w:basedOn w:val="a"/>
    <w:rsid w:val="00177BC8"/>
    <w:pPr>
      <w:spacing w:after="120" w:line="480" w:lineRule="auto"/>
      <w:ind w:left="283"/>
    </w:pPr>
    <w:rPr>
      <w:szCs w:val="20"/>
    </w:rPr>
  </w:style>
  <w:style w:type="paragraph" w:customStyle="1" w:styleId="4">
    <w:name w:val="Основной текст4"/>
    <w:basedOn w:val="a"/>
    <w:rsid w:val="00177BC8"/>
    <w:pPr>
      <w:widowControl w:val="0"/>
      <w:shd w:val="clear" w:color="auto" w:fill="FFFFFF"/>
      <w:spacing w:before="300" w:line="269" w:lineRule="exact"/>
      <w:ind w:firstLine="300"/>
      <w:jc w:val="both"/>
    </w:pPr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35</Pages>
  <Words>10204</Words>
  <Characters>58166</Characters>
  <Application>Microsoft Office Word</Application>
  <DocSecurity>0</DocSecurity>
  <Lines>484</Lines>
  <Paragraphs>136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68234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верв</dc:creator>
  <cp:lastModifiedBy>sl</cp:lastModifiedBy>
  <cp:revision>28</cp:revision>
  <dcterms:created xsi:type="dcterms:W3CDTF">2015-08-26T15:17:00Z</dcterms:created>
  <dcterms:modified xsi:type="dcterms:W3CDTF">2015-11-02T11:08:00Z</dcterms:modified>
</cp:coreProperties>
</file>